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2C958" w14:textId="77777777" w:rsidR="00D8383C" w:rsidRPr="00C63285" w:rsidRDefault="00895C68" w:rsidP="00825601">
      <w:pPr>
        <w:pStyle w:val="Tytu"/>
        <w:spacing w:line="276" w:lineRule="auto"/>
        <w:rPr>
          <w:rFonts w:ascii="Lato" w:hAnsi="Lato"/>
          <w:b w:val="0"/>
          <w:sz w:val="22"/>
          <w:szCs w:val="22"/>
        </w:rPr>
      </w:pPr>
      <w:r w:rsidRPr="00C63285">
        <w:rPr>
          <w:rFonts w:ascii="Lato" w:hAnsi="Lato"/>
          <w:sz w:val="22"/>
          <w:szCs w:val="22"/>
        </w:rPr>
        <w:t>UMOWA</w:t>
      </w:r>
      <w:r w:rsidR="00397FC6" w:rsidRPr="00C63285">
        <w:rPr>
          <w:rFonts w:ascii="Lato" w:hAnsi="Lato"/>
          <w:sz w:val="22"/>
          <w:szCs w:val="22"/>
        </w:rPr>
        <w:t xml:space="preserve"> nr </w:t>
      </w:r>
      <w:r w:rsidR="009A75F9" w:rsidRPr="00C63285">
        <w:rPr>
          <w:rFonts w:ascii="Lato" w:hAnsi="Lato"/>
          <w:sz w:val="22"/>
          <w:szCs w:val="22"/>
        </w:rPr>
        <w:t>ZP</w:t>
      </w:r>
      <w:r w:rsidR="009B4DC6" w:rsidRPr="00C63285">
        <w:rPr>
          <w:rFonts w:ascii="Lato" w:hAnsi="Lato"/>
          <w:sz w:val="22"/>
          <w:szCs w:val="22"/>
        </w:rPr>
        <w:t>/</w:t>
      </w:r>
      <w:r w:rsidR="001C2D53" w:rsidRPr="00C63285">
        <w:rPr>
          <w:rFonts w:ascii="Lato" w:hAnsi="Lato"/>
          <w:sz w:val="22"/>
          <w:szCs w:val="22"/>
        </w:rPr>
        <w:t>…</w:t>
      </w:r>
      <w:r w:rsidR="00657BB8" w:rsidRPr="00C63285">
        <w:rPr>
          <w:rFonts w:ascii="Lato" w:hAnsi="Lato"/>
          <w:sz w:val="22"/>
          <w:szCs w:val="22"/>
        </w:rPr>
        <w:t>/</w:t>
      </w:r>
      <w:r w:rsidR="00966AC2" w:rsidRPr="00C63285">
        <w:rPr>
          <w:rFonts w:ascii="Lato" w:hAnsi="Lato"/>
          <w:sz w:val="22"/>
          <w:szCs w:val="22"/>
        </w:rPr>
        <w:t>20</w:t>
      </w:r>
      <w:r w:rsidR="001274EE" w:rsidRPr="00C63285">
        <w:rPr>
          <w:rFonts w:ascii="Lato" w:hAnsi="Lato"/>
          <w:sz w:val="22"/>
          <w:szCs w:val="22"/>
        </w:rPr>
        <w:t>2</w:t>
      </w:r>
      <w:r w:rsidR="00BC5814" w:rsidRPr="00C63285">
        <w:rPr>
          <w:rFonts w:ascii="Lato" w:hAnsi="Lato"/>
          <w:sz w:val="22"/>
          <w:szCs w:val="22"/>
        </w:rPr>
        <w:t xml:space="preserve">6 </w:t>
      </w:r>
      <w:r w:rsidR="00657BB8" w:rsidRPr="00C63285">
        <w:rPr>
          <w:rFonts w:ascii="Lato" w:hAnsi="Lato"/>
          <w:sz w:val="22"/>
          <w:szCs w:val="22"/>
        </w:rPr>
        <w:t xml:space="preserve"> WZÓ</w:t>
      </w:r>
      <w:r w:rsidR="001C2D53" w:rsidRPr="00C63285">
        <w:rPr>
          <w:rFonts w:ascii="Lato" w:hAnsi="Lato"/>
          <w:sz w:val="22"/>
          <w:szCs w:val="22"/>
        </w:rPr>
        <w:t>R</w:t>
      </w:r>
    </w:p>
    <w:p w14:paraId="1122FC87" w14:textId="77777777" w:rsidR="00D8383C" w:rsidRPr="00C63285" w:rsidRDefault="00D8383C" w:rsidP="00825601">
      <w:pPr>
        <w:spacing w:line="276" w:lineRule="auto"/>
        <w:jc w:val="center"/>
        <w:rPr>
          <w:rFonts w:ascii="Lato" w:hAnsi="Lato"/>
          <w:sz w:val="22"/>
          <w:szCs w:val="22"/>
        </w:rPr>
      </w:pPr>
    </w:p>
    <w:p w14:paraId="063E8C6E" w14:textId="0D85BECF" w:rsidR="00550835" w:rsidRPr="00C63285" w:rsidRDefault="00841ED8" w:rsidP="00825601">
      <w:pPr>
        <w:spacing w:line="276" w:lineRule="auto"/>
        <w:contextualSpacing/>
        <w:jc w:val="both"/>
        <w:rPr>
          <w:rFonts w:ascii="Lato" w:hAnsi="Lato"/>
          <w:sz w:val="22"/>
          <w:szCs w:val="22"/>
        </w:rPr>
      </w:pPr>
      <w:r w:rsidRPr="00C63285">
        <w:rPr>
          <w:rFonts w:ascii="Lato" w:hAnsi="Lato"/>
          <w:sz w:val="22"/>
          <w:szCs w:val="22"/>
        </w:rPr>
        <w:t>W</w:t>
      </w:r>
      <w:r w:rsidR="00550835" w:rsidRPr="00C63285">
        <w:rPr>
          <w:rFonts w:ascii="Lato" w:hAnsi="Lato"/>
          <w:sz w:val="22"/>
          <w:szCs w:val="22"/>
        </w:rPr>
        <w:t xml:space="preserve"> dniu </w:t>
      </w:r>
      <w:r w:rsidR="001274EE" w:rsidRPr="00C63285">
        <w:rPr>
          <w:rFonts w:ascii="Lato" w:hAnsi="Lato"/>
          <w:sz w:val="22"/>
          <w:szCs w:val="22"/>
        </w:rPr>
        <w:t>………</w:t>
      </w:r>
      <w:r w:rsidR="00FA34B9" w:rsidRPr="00C63285">
        <w:rPr>
          <w:rFonts w:ascii="Lato" w:hAnsi="Lato"/>
          <w:sz w:val="22"/>
          <w:szCs w:val="22"/>
        </w:rPr>
        <w:t>202</w:t>
      </w:r>
      <w:r w:rsidR="00C63285">
        <w:rPr>
          <w:rFonts w:ascii="Lato" w:hAnsi="Lato"/>
          <w:sz w:val="22"/>
          <w:szCs w:val="22"/>
        </w:rPr>
        <w:t>6</w:t>
      </w:r>
      <w:r w:rsidR="00550835" w:rsidRPr="00C63285">
        <w:rPr>
          <w:rFonts w:ascii="Lato" w:hAnsi="Lato"/>
          <w:sz w:val="22"/>
          <w:szCs w:val="22"/>
        </w:rPr>
        <w:t xml:space="preserve"> roku w Zakopanem, pomiędzy Tatrzańskim Parkiem Narodowym z/s przy ul. Kuźnice 1,</w:t>
      </w:r>
      <w:r w:rsidR="00550835" w:rsidRPr="00C63285">
        <w:rPr>
          <w:rFonts w:ascii="Lato" w:hAnsi="Lato"/>
          <w:b/>
          <w:sz w:val="22"/>
          <w:szCs w:val="22"/>
        </w:rPr>
        <w:t xml:space="preserve"> </w:t>
      </w:r>
      <w:r w:rsidR="00550835" w:rsidRPr="00C63285">
        <w:rPr>
          <w:rFonts w:ascii="Lato" w:hAnsi="Lato"/>
          <w:sz w:val="22"/>
          <w:szCs w:val="22"/>
        </w:rPr>
        <w:t>34-500 Zakopane, NIP: 736-17-15-304,</w:t>
      </w:r>
    </w:p>
    <w:p w14:paraId="289E1315" w14:textId="77777777" w:rsidR="00550835" w:rsidRPr="00C63285" w:rsidRDefault="00550835" w:rsidP="00825601">
      <w:pPr>
        <w:spacing w:line="276" w:lineRule="auto"/>
        <w:contextualSpacing/>
        <w:jc w:val="both"/>
        <w:rPr>
          <w:rFonts w:ascii="Lato" w:hAnsi="Lato"/>
          <w:b/>
          <w:sz w:val="22"/>
          <w:szCs w:val="22"/>
        </w:rPr>
      </w:pPr>
      <w:r w:rsidRPr="00C63285">
        <w:rPr>
          <w:rFonts w:ascii="Lato" w:hAnsi="Lato"/>
          <w:sz w:val="22"/>
          <w:szCs w:val="22"/>
        </w:rPr>
        <w:t>reprezentowanym przez:</w:t>
      </w:r>
    </w:p>
    <w:p w14:paraId="534ECC2B" w14:textId="77777777" w:rsidR="00550835" w:rsidRPr="00C63285" w:rsidRDefault="00550835" w:rsidP="00825601">
      <w:pPr>
        <w:spacing w:line="276" w:lineRule="auto"/>
        <w:contextualSpacing/>
        <w:jc w:val="both"/>
        <w:rPr>
          <w:rFonts w:ascii="Lato" w:hAnsi="Lato"/>
          <w:sz w:val="22"/>
          <w:szCs w:val="22"/>
        </w:rPr>
      </w:pPr>
      <w:r w:rsidRPr="00C63285">
        <w:rPr>
          <w:rFonts w:ascii="Lato" w:hAnsi="Lato"/>
          <w:sz w:val="22"/>
          <w:szCs w:val="22"/>
        </w:rPr>
        <w:t xml:space="preserve">Dyrektora Tatrzańskiego Parku Narodowego - </w:t>
      </w:r>
      <w:r w:rsidRPr="00C63285">
        <w:rPr>
          <w:rFonts w:ascii="Lato" w:hAnsi="Lato"/>
          <w:b/>
          <w:sz w:val="22"/>
          <w:szCs w:val="22"/>
        </w:rPr>
        <w:t>Szymona Ziobrowskiego</w:t>
      </w:r>
    </w:p>
    <w:p w14:paraId="10FB68AA" w14:textId="77777777" w:rsidR="00550835" w:rsidRPr="00C63285" w:rsidRDefault="00550835" w:rsidP="00825601">
      <w:pPr>
        <w:spacing w:line="276" w:lineRule="auto"/>
        <w:contextualSpacing/>
        <w:jc w:val="both"/>
        <w:rPr>
          <w:rFonts w:ascii="Lato" w:hAnsi="Lato"/>
          <w:sz w:val="22"/>
          <w:szCs w:val="22"/>
        </w:rPr>
      </w:pPr>
      <w:r w:rsidRPr="00C63285">
        <w:rPr>
          <w:rFonts w:ascii="Lato" w:hAnsi="Lato"/>
          <w:sz w:val="22"/>
          <w:szCs w:val="22"/>
        </w:rPr>
        <w:t>za kontrasygnatą</w:t>
      </w:r>
    </w:p>
    <w:p w14:paraId="17EAE979" w14:textId="77777777" w:rsidR="00550835" w:rsidRPr="00C63285" w:rsidRDefault="00550835" w:rsidP="00825601">
      <w:pPr>
        <w:spacing w:line="276" w:lineRule="auto"/>
        <w:contextualSpacing/>
        <w:jc w:val="both"/>
        <w:rPr>
          <w:rFonts w:ascii="Lato" w:hAnsi="Lato"/>
          <w:sz w:val="22"/>
          <w:szCs w:val="22"/>
        </w:rPr>
      </w:pPr>
      <w:r w:rsidRPr="00C63285">
        <w:rPr>
          <w:rFonts w:ascii="Lato" w:hAnsi="Lato"/>
          <w:sz w:val="22"/>
          <w:szCs w:val="22"/>
        </w:rPr>
        <w:t xml:space="preserve">Głównej Księgowej – </w:t>
      </w:r>
      <w:r w:rsidR="00397FC6" w:rsidRPr="00C63285">
        <w:rPr>
          <w:rFonts w:ascii="Lato" w:hAnsi="Lato"/>
          <w:b/>
          <w:sz w:val="22"/>
          <w:szCs w:val="22"/>
        </w:rPr>
        <w:t>Elżbiety Stępińskiej</w:t>
      </w:r>
    </w:p>
    <w:p w14:paraId="2A0B84C6" w14:textId="77777777" w:rsidR="00550835" w:rsidRPr="00C63285" w:rsidRDefault="00550835" w:rsidP="00825601">
      <w:pPr>
        <w:spacing w:line="276" w:lineRule="auto"/>
        <w:contextualSpacing/>
        <w:jc w:val="both"/>
        <w:rPr>
          <w:rFonts w:ascii="Lato" w:hAnsi="Lato"/>
          <w:b/>
          <w:sz w:val="22"/>
          <w:szCs w:val="22"/>
        </w:rPr>
      </w:pPr>
      <w:r w:rsidRPr="00C63285">
        <w:rPr>
          <w:rFonts w:ascii="Lato" w:hAnsi="Lato"/>
          <w:sz w:val="22"/>
          <w:szCs w:val="22"/>
        </w:rPr>
        <w:t xml:space="preserve">przy podpisie pracownika TPN właściwego rzeczowo, merytorycznie odpowiedzialnego za wykonanie niniejszej umowy – </w:t>
      </w:r>
      <w:r w:rsidR="00411FB2" w:rsidRPr="00C63285">
        <w:rPr>
          <w:rFonts w:ascii="Lato" w:hAnsi="Lato"/>
          <w:b/>
          <w:sz w:val="22"/>
          <w:szCs w:val="22"/>
        </w:rPr>
        <w:t>……………………….</w:t>
      </w:r>
      <w:r w:rsidR="003E45C6" w:rsidRPr="00C63285">
        <w:rPr>
          <w:rFonts w:ascii="Lato" w:hAnsi="Lato"/>
          <w:b/>
          <w:sz w:val="22"/>
          <w:szCs w:val="22"/>
        </w:rPr>
        <w:t>, ………………………………..</w:t>
      </w:r>
    </w:p>
    <w:p w14:paraId="16F17427" w14:textId="77777777" w:rsidR="00D5445E" w:rsidRPr="00C63285" w:rsidRDefault="00770564" w:rsidP="00825601">
      <w:pPr>
        <w:spacing w:line="276" w:lineRule="auto"/>
        <w:contextualSpacing/>
        <w:jc w:val="both"/>
        <w:rPr>
          <w:rFonts w:ascii="Lato" w:hAnsi="Lato"/>
          <w:sz w:val="22"/>
          <w:szCs w:val="22"/>
        </w:rPr>
      </w:pPr>
      <w:r w:rsidRPr="00C63285">
        <w:rPr>
          <w:rFonts w:ascii="Lato" w:hAnsi="Lato"/>
          <w:sz w:val="22"/>
          <w:szCs w:val="22"/>
        </w:rPr>
        <w:t>o</w:t>
      </w:r>
      <w:r w:rsidR="00D5445E" w:rsidRPr="00C63285">
        <w:rPr>
          <w:rFonts w:ascii="Lato" w:hAnsi="Lato"/>
          <w:sz w:val="22"/>
          <w:szCs w:val="22"/>
        </w:rPr>
        <w:t>raz leśniczego OO. ………………………</w:t>
      </w:r>
    </w:p>
    <w:p w14:paraId="4801B5F0" w14:textId="77777777" w:rsidR="00CA7F8E" w:rsidRPr="00C63285" w:rsidRDefault="00CA7F8E" w:rsidP="00825601">
      <w:pPr>
        <w:spacing w:line="276" w:lineRule="auto"/>
        <w:contextualSpacing/>
        <w:jc w:val="both"/>
        <w:rPr>
          <w:rFonts w:ascii="Lato" w:hAnsi="Lato"/>
          <w:sz w:val="22"/>
          <w:szCs w:val="22"/>
        </w:rPr>
      </w:pPr>
      <w:r w:rsidRPr="00C63285">
        <w:rPr>
          <w:rFonts w:ascii="Lato" w:hAnsi="Lato"/>
          <w:sz w:val="22"/>
          <w:szCs w:val="22"/>
        </w:rPr>
        <w:t xml:space="preserve">zwaną w dalszym ciągu tej </w:t>
      </w:r>
      <w:r w:rsidR="005D3DD0" w:rsidRPr="00C63285">
        <w:rPr>
          <w:rFonts w:ascii="Lato" w:hAnsi="Lato"/>
          <w:sz w:val="22"/>
          <w:szCs w:val="22"/>
        </w:rPr>
        <w:t>U</w:t>
      </w:r>
      <w:r w:rsidRPr="00C63285">
        <w:rPr>
          <w:rFonts w:ascii="Lato" w:hAnsi="Lato"/>
          <w:sz w:val="22"/>
          <w:szCs w:val="22"/>
        </w:rPr>
        <w:t xml:space="preserve">mowy </w:t>
      </w:r>
      <w:r w:rsidRPr="00C63285">
        <w:rPr>
          <w:rFonts w:ascii="Lato" w:hAnsi="Lato"/>
          <w:b/>
          <w:bCs/>
          <w:sz w:val="22"/>
          <w:szCs w:val="22"/>
        </w:rPr>
        <w:t>„Zamawiającym”</w:t>
      </w:r>
    </w:p>
    <w:p w14:paraId="04AD93C1" w14:textId="77777777" w:rsidR="002059A0" w:rsidRPr="00C63285" w:rsidRDefault="00CA7F8E" w:rsidP="00825601">
      <w:pPr>
        <w:pStyle w:val="Tekstpodstawowy"/>
        <w:spacing w:line="276" w:lineRule="auto"/>
        <w:contextualSpacing/>
        <w:jc w:val="both"/>
        <w:rPr>
          <w:rFonts w:ascii="Lato" w:hAnsi="Lato"/>
          <w:sz w:val="22"/>
          <w:szCs w:val="22"/>
        </w:rPr>
      </w:pPr>
      <w:r w:rsidRPr="00C63285">
        <w:rPr>
          <w:rFonts w:ascii="Lato" w:hAnsi="Lato"/>
          <w:sz w:val="22"/>
          <w:szCs w:val="22"/>
        </w:rPr>
        <w:t>a</w:t>
      </w:r>
    </w:p>
    <w:p w14:paraId="120A053E" w14:textId="77777777" w:rsidR="002059A0" w:rsidRPr="00C63285" w:rsidRDefault="00924EEF" w:rsidP="00825601">
      <w:pPr>
        <w:pStyle w:val="Tekstpodstawowy"/>
        <w:spacing w:line="276" w:lineRule="auto"/>
        <w:contextualSpacing/>
        <w:jc w:val="both"/>
        <w:rPr>
          <w:rFonts w:ascii="Lato" w:hAnsi="Lato" w:cs="Bookman Old Style"/>
          <w:sz w:val="22"/>
          <w:szCs w:val="22"/>
        </w:rPr>
      </w:pPr>
      <w:r w:rsidRPr="00C63285">
        <w:rPr>
          <w:rFonts w:ascii="Lato" w:hAnsi="Lato" w:cs="Calibri,Bold"/>
          <w:b/>
          <w:bCs/>
          <w:sz w:val="22"/>
          <w:szCs w:val="22"/>
        </w:rPr>
        <w:t>………………………………………………………………………………………………………………………….</w:t>
      </w:r>
      <w:r w:rsidR="009A75F9" w:rsidRPr="00C63285">
        <w:rPr>
          <w:rFonts w:ascii="Lato" w:hAnsi="Lato" w:cs="Calibri,Bold"/>
          <w:bCs/>
          <w:sz w:val="22"/>
          <w:szCs w:val="22"/>
        </w:rPr>
        <w:t>,</w:t>
      </w:r>
      <w:r w:rsidR="009A75F9" w:rsidRPr="00C63285">
        <w:rPr>
          <w:rFonts w:ascii="Lato" w:hAnsi="Lato" w:cs="Calibri,Bold"/>
          <w:b/>
          <w:bCs/>
          <w:sz w:val="22"/>
          <w:szCs w:val="22"/>
        </w:rPr>
        <w:t xml:space="preserve"> </w:t>
      </w:r>
      <w:r w:rsidR="002059A0" w:rsidRPr="00C63285">
        <w:rPr>
          <w:rFonts w:ascii="Lato" w:hAnsi="Lato"/>
          <w:sz w:val="22"/>
          <w:szCs w:val="22"/>
        </w:rPr>
        <w:t xml:space="preserve">zwanym dalej </w:t>
      </w:r>
      <w:r w:rsidR="00CA7F8E" w:rsidRPr="00C63285">
        <w:rPr>
          <w:rFonts w:ascii="Lato" w:hAnsi="Lato"/>
          <w:b/>
          <w:sz w:val="22"/>
          <w:szCs w:val="22"/>
        </w:rPr>
        <w:t>,,</w:t>
      </w:r>
      <w:r w:rsidR="00E54643" w:rsidRPr="00C63285">
        <w:rPr>
          <w:rFonts w:ascii="Lato" w:hAnsi="Lato"/>
          <w:b/>
          <w:sz w:val="22"/>
          <w:szCs w:val="22"/>
        </w:rPr>
        <w:t>Wykonawcą</w:t>
      </w:r>
      <w:r w:rsidR="00CA7F8E" w:rsidRPr="00C63285">
        <w:rPr>
          <w:rFonts w:ascii="Lato" w:hAnsi="Lato"/>
          <w:b/>
          <w:sz w:val="22"/>
          <w:szCs w:val="22"/>
        </w:rPr>
        <w:t>”</w:t>
      </w:r>
    </w:p>
    <w:p w14:paraId="2577E2DB" w14:textId="77777777" w:rsidR="00D510F8" w:rsidRPr="00C63285" w:rsidRDefault="00CA7F8E" w:rsidP="00825601">
      <w:pPr>
        <w:spacing w:line="276" w:lineRule="auto"/>
        <w:jc w:val="both"/>
        <w:rPr>
          <w:rFonts w:ascii="Lato" w:hAnsi="Lato"/>
          <w:sz w:val="22"/>
          <w:szCs w:val="22"/>
        </w:rPr>
      </w:pPr>
      <w:r w:rsidRPr="00C63285">
        <w:rPr>
          <w:rFonts w:ascii="Lato" w:hAnsi="Lato"/>
          <w:sz w:val="22"/>
          <w:szCs w:val="22"/>
        </w:rPr>
        <w:t>została zawarta umowa następującej treści</w:t>
      </w:r>
    </w:p>
    <w:p w14:paraId="0346C268" w14:textId="77777777" w:rsidR="00D510F8" w:rsidRPr="00C63285" w:rsidRDefault="00D510F8" w:rsidP="00825601">
      <w:pPr>
        <w:spacing w:line="276" w:lineRule="auto"/>
        <w:jc w:val="both"/>
        <w:rPr>
          <w:rFonts w:ascii="Lato" w:hAnsi="Lato"/>
          <w:sz w:val="22"/>
          <w:szCs w:val="22"/>
        </w:rPr>
      </w:pPr>
    </w:p>
    <w:p w14:paraId="4C9CB0E6" w14:textId="77777777" w:rsidR="00040F13" w:rsidRPr="00C63285" w:rsidRDefault="00040F13" w:rsidP="00825601">
      <w:pPr>
        <w:spacing w:line="276" w:lineRule="auto"/>
        <w:ind w:left="720"/>
        <w:jc w:val="center"/>
        <w:rPr>
          <w:rFonts w:ascii="Lato" w:hAnsi="Lato"/>
          <w:b/>
          <w:sz w:val="22"/>
          <w:szCs w:val="22"/>
        </w:rPr>
      </w:pPr>
      <w:r w:rsidRPr="00C63285">
        <w:rPr>
          <w:rFonts w:ascii="Lato" w:hAnsi="Lato"/>
          <w:b/>
          <w:sz w:val="22"/>
          <w:szCs w:val="22"/>
        </w:rPr>
        <w:t>§1</w:t>
      </w:r>
    </w:p>
    <w:p w14:paraId="323B4C56" w14:textId="77777777" w:rsidR="00040F13" w:rsidRPr="00C63285" w:rsidRDefault="00040F13" w:rsidP="00825601">
      <w:pPr>
        <w:spacing w:line="276" w:lineRule="auto"/>
        <w:ind w:left="720"/>
        <w:jc w:val="center"/>
        <w:rPr>
          <w:rFonts w:ascii="Lato" w:hAnsi="Lato"/>
          <w:b/>
          <w:sz w:val="22"/>
          <w:szCs w:val="22"/>
        </w:rPr>
      </w:pPr>
      <w:r w:rsidRPr="00C63285">
        <w:rPr>
          <w:rFonts w:ascii="Lato" w:hAnsi="Lato"/>
          <w:b/>
          <w:sz w:val="22"/>
          <w:szCs w:val="22"/>
        </w:rPr>
        <w:t>PRZEDMIOT UMOWY</w:t>
      </w:r>
    </w:p>
    <w:p w14:paraId="27EC557D" w14:textId="77777777" w:rsidR="00BB1946" w:rsidRPr="00C63285" w:rsidRDefault="00BB1946" w:rsidP="00BB1946">
      <w:pPr>
        <w:numPr>
          <w:ilvl w:val="0"/>
          <w:numId w:val="2"/>
        </w:numPr>
        <w:spacing w:line="276" w:lineRule="auto"/>
        <w:jc w:val="both"/>
        <w:rPr>
          <w:rFonts w:ascii="Lato" w:hAnsi="Lato"/>
          <w:sz w:val="22"/>
          <w:szCs w:val="22"/>
        </w:rPr>
      </w:pPr>
      <w:r w:rsidRPr="00C63285">
        <w:rPr>
          <w:rFonts w:ascii="Lato" w:hAnsi="Lato"/>
          <w:sz w:val="22"/>
          <w:szCs w:val="22"/>
        </w:rPr>
        <w:t xml:space="preserve">Przedmiotem niniejszej Umowy jest </w:t>
      </w:r>
      <w:r w:rsidR="00ED0F36" w:rsidRPr="00C63285">
        <w:rPr>
          <w:rFonts w:ascii="Lato" w:hAnsi="Lato"/>
          <w:sz w:val="22"/>
          <w:szCs w:val="22"/>
        </w:rPr>
        <w:t>wykonanie remontu szlaków turystycznych</w:t>
      </w:r>
      <w:r w:rsidR="006F3615" w:rsidRPr="00C63285">
        <w:rPr>
          <w:rFonts w:ascii="Lato" w:hAnsi="Lato"/>
          <w:sz w:val="22"/>
          <w:szCs w:val="22"/>
        </w:rPr>
        <w:t>:</w:t>
      </w:r>
    </w:p>
    <w:p w14:paraId="30985282" w14:textId="77777777" w:rsidR="00281B6C" w:rsidRPr="00C63285" w:rsidRDefault="00281B6C" w:rsidP="00281B6C">
      <w:pPr>
        <w:spacing w:line="276" w:lineRule="auto"/>
        <w:ind w:left="720"/>
        <w:jc w:val="both"/>
        <w:rPr>
          <w:rFonts w:ascii="Lato" w:hAnsi="Lato"/>
          <w:sz w:val="22"/>
          <w:szCs w:val="22"/>
        </w:rPr>
      </w:pPr>
    </w:p>
    <w:p w14:paraId="5EA2249C" w14:textId="77777777" w:rsidR="006F3615" w:rsidRPr="00C63285" w:rsidRDefault="00CE4682" w:rsidP="006F3615">
      <w:pPr>
        <w:spacing w:line="276" w:lineRule="auto"/>
        <w:ind w:left="720"/>
        <w:jc w:val="both"/>
        <w:rPr>
          <w:rFonts w:ascii="Lato" w:hAnsi="Lato"/>
          <w:b/>
          <w:sz w:val="22"/>
          <w:szCs w:val="22"/>
        </w:rPr>
      </w:pPr>
      <w:r w:rsidRPr="00C63285">
        <w:rPr>
          <w:rFonts w:ascii="Lato" w:hAnsi="Lato"/>
          <w:b/>
          <w:sz w:val="22"/>
          <w:szCs w:val="22"/>
        </w:rPr>
        <w:t>*</w:t>
      </w:r>
      <w:r w:rsidR="006F3615" w:rsidRPr="00C63285">
        <w:rPr>
          <w:rFonts w:ascii="Lato" w:hAnsi="Lato"/>
          <w:b/>
          <w:sz w:val="22"/>
          <w:szCs w:val="22"/>
        </w:rPr>
        <w:t>Zadanie I</w:t>
      </w:r>
    </w:p>
    <w:p w14:paraId="0D635748" w14:textId="77777777" w:rsidR="00AF0784" w:rsidRPr="00C63285" w:rsidRDefault="00AF0784" w:rsidP="00AF0784">
      <w:pPr>
        <w:pStyle w:val="NormalnyWeb"/>
        <w:rPr>
          <w:rFonts w:ascii="Lato" w:hAnsi="Lato"/>
          <w:sz w:val="22"/>
          <w:szCs w:val="22"/>
        </w:rPr>
      </w:pPr>
      <w:r w:rsidRPr="00C63285">
        <w:rPr>
          <w:rFonts w:ascii="Lato" w:hAnsi="Lato"/>
          <w:sz w:val="22"/>
          <w:szCs w:val="22"/>
        </w:rPr>
        <w:t>- Kolejka w Dolinie Roztoki - Schronisko w Dolinie Pięciu Stawów Polskich</w:t>
      </w:r>
    </w:p>
    <w:p w14:paraId="37181A22" w14:textId="77777777" w:rsidR="00AF0784" w:rsidRPr="00C63285" w:rsidRDefault="00AF0784" w:rsidP="00AF0784">
      <w:pPr>
        <w:pStyle w:val="NormalnyWeb"/>
        <w:rPr>
          <w:rFonts w:ascii="Lato" w:hAnsi="Lato"/>
          <w:sz w:val="22"/>
          <w:szCs w:val="22"/>
        </w:rPr>
      </w:pPr>
      <w:r w:rsidRPr="00C63285">
        <w:rPr>
          <w:rFonts w:ascii="Lato" w:hAnsi="Lato"/>
          <w:sz w:val="22"/>
          <w:szCs w:val="22"/>
        </w:rPr>
        <w:t>- Staw Staszica - Wrota Chałubińskiego</w:t>
      </w:r>
    </w:p>
    <w:p w14:paraId="32AF4DF0" w14:textId="77777777" w:rsidR="00AF0784" w:rsidRPr="00C63285" w:rsidRDefault="00AF0784" w:rsidP="00AF0784">
      <w:pPr>
        <w:pStyle w:val="NormalnyWeb"/>
        <w:rPr>
          <w:rFonts w:ascii="Lato" w:hAnsi="Lato"/>
          <w:sz w:val="22"/>
          <w:szCs w:val="22"/>
        </w:rPr>
      </w:pPr>
      <w:r w:rsidRPr="00C63285">
        <w:rPr>
          <w:rFonts w:ascii="Lato" w:hAnsi="Lato"/>
          <w:sz w:val="22"/>
          <w:szCs w:val="22"/>
        </w:rPr>
        <w:t>- Rusinowa Polana - Gęsia Szyja</w:t>
      </w:r>
    </w:p>
    <w:p w14:paraId="0A4DC3E3" w14:textId="77777777" w:rsidR="00AF0784" w:rsidRPr="00C63285" w:rsidRDefault="00AF0784" w:rsidP="00AF0784">
      <w:pPr>
        <w:pStyle w:val="NormalnyWeb"/>
        <w:rPr>
          <w:rFonts w:ascii="Lato" w:hAnsi="Lato"/>
          <w:sz w:val="22"/>
          <w:szCs w:val="22"/>
        </w:rPr>
      </w:pPr>
      <w:r w:rsidRPr="00C63285">
        <w:rPr>
          <w:rFonts w:ascii="Lato" w:hAnsi="Lato"/>
          <w:sz w:val="22"/>
          <w:szCs w:val="22"/>
        </w:rPr>
        <w:t xml:space="preserve">- Gęsia Szyja - Waksmundzka Rówień </w:t>
      </w:r>
    </w:p>
    <w:p w14:paraId="64608AD1" w14:textId="77777777" w:rsidR="006F3615" w:rsidRPr="00C63285" w:rsidRDefault="006F3615" w:rsidP="006F3615">
      <w:pPr>
        <w:ind w:left="1440"/>
        <w:rPr>
          <w:rFonts w:ascii="Lato" w:hAnsi="Lato"/>
          <w:sz w:val="22"/>
          <w:szCs w:val="22"/>
        </w:rPr>
      </w:pPr>
    </w:p>
    <w:p w14:paraId="66BA6C55" w14:textId="77777777" w:rsidR="006F3615" w:rsidRPr="00C63285" w:rsidRDefault="00CE4682" w:rsidP="006F3615">
      <w:pPr>
        <w:spacing w:line="276" w:lineRule="auto"/>
        <w:ind w:left="720"/>
        <w:jc w:val="both"/>
        <w:rPr>
          <w:rFonts w:ascii="Lato" w:hAnsi="Lato"/>
          <w:b/>
          <w:sz w:val="22"/>
          <w:szCs w:val="22"/>
        </w:rPr>
      </w:pPr>
      <w:r w:rsidRPr="00C63285">
        <w:rPr>
          <w:rFonts w:ascii="Lato" w:hAnsi="Lato"/>
          <w:b/>
          <w:sz w:val="22"/>
          <w:szCs w:val="22"/>
        </w:rPr>
        <w:t>*</w:t>
      </w:r>
      <w:r w:rsidR="006F3615" w:rsidRPr="00C63285">
        <w:rPr>
          <w:rFonts w:ascii="Lato" w:hAnsi="Lato"/>
          <w:b/>
          <w:sz w:val="22"/>
          <w:szCs w:val="22"/>
        </w:rPr>
        <w:t>Zadanie II</w:t>
      </w:r>
    </w:p>
    <w:p w14:paraId="18DAF51D" w14:textId="77777777" w:rsidR="00281B6C" w:rsidRPr="00C63285" w:rsidRDefault="00281B6C" w:rsidP="00281B6C">
      <w:pPr>
        <w:pStyle w:val="NormalnyWeb"/>
        <w:rPr>
          <w:rFonts w:ascii="Lato" w:hAnsi="Lato"/>
          <w:sz w:val="22"/>
          <w:szCs w:val="22"/>
        </w:rPr>
      </w:pPr>
      <w:r w:rsidRPr="00C63285">
        <w:rPr>
          <w:rFonts w:ascii="Lato" w:hAnsi="Lato"/>
          <w:sz w:val="22"/>
          <w:szCs w:val="22"/>
        </w:rPr>
        <w:t>- Czarny Staw Gąsienicowy - Mały Kościelec</w:t>
      </w:r>
    </w:p>
    <w:p w14:paraId="22FA1328" w14:textId="77777777" w:rsidR="00281B6C" w:rsidRPr="00C63285" w:rsidRDefault="00281B6C" w:rsidP="00281B6C">
      <w:pPr>
        <w:pStyle w:val="NormalnyWeb"/>
        <w:rPr>
          <w:rFonts w:ascii="Lato" w:hAnsi="Lato"/>
          <w:sz w:val="22"/>
          <w:szCs w:val="22"/>
        </w:rPr>
      </w:pPr>
      <w:r w:rsidRPr="00C63285">
        <w:rPr>
          <w:rFonts w:ascii="Lato" w:hAnsi="Lato"/>
          <w:sz w:val="22"/>
          <w:szCs w:val="22"/>
        </w:rPr>
        <w:t>- Polana Kondratowa - Przełęcz pod Kopą Kondracką</w:t>
      </w:r>
    </w:p>
    <w:p w14:paraId="6EBDB328" w14:textId="77777777" w:rsidR="00281B6C" w:rsidRPr="00C63285" w:rsidRDefault="00281B6C" w:rsidP="00281B6C">
      <w:pPr>
        <w:pStyle w:val="NormalnyWeb"/>
        <w:rPr>
          <w:rFonts w:ascii="Lato" w:hAnsi="Lato"/>
          <w:sz w:val="22"/>
          <w:szCs w:val="22"/>
        </w:rPr>
      </w:pPr>
      <w:r w:rsidRPr="00C63285">
        <w:rPr>
          <w:rFonts w:ascii="Lato" w:hAnsi="Lato"/>
          <w:sz w:val="22"/>
          <w:szCs w:val="22"/>
        </w:rPr>
        <w:t>- Polana Jaworzynki - Przełęcz Między Kopami</w:t>
      </w:r>
    </w:p>
    <w:p w14:paraId="7E8EE643" w14:textId="77777777" w:rsidR="00281B6C" w:rsidRPr="00C63285" w:rsidRDefault="00281B6C" w:rsidP="00281B6C">
      <w:pPr>
        <w:pStyle w:val="NormalnyWeb"/>
        <w:rPr>
          <w:rFonts w:ascii="Lato" w:hAnsi="Lato"/>
          <w:sz w:val="22"/>
          <w:szCs w:val="22"/>
        </w:rPr>
      </w:pPr>
      <w:r w:rsidRPr="00C63285">
        <w:rPr>
          <w:rFonts w:ascii="Lato" w:hAnsi="Lato"/>
          <w:sz w:val="22"/>
          <w:szCs w:val="22"/>
        </w:rPr>
        <w:t xml:space="preserve">- Sucha Jama - Czarny Staw Gąsienicowy </w:t>
      </w:r>
    </w:p>
    <w:p w14:paraId="4B24855C" w14:textId="77777777" w:rsidR="006F3615" w:rsidRPr="00C63285" w:rsidRDefault="006F3615" w:rsidP="006F3615">
      <w:pPr>
        <w:ind w:left="1440"/>
        <w:rPr>
          <w:rFonts w:ascii="Lato" w:hAnsi="Lato"/>
          <w:sz w:val="22"/>
          <w:szCs w:val="22"/>
        </w:rPr>
      </w:pPr>
    </w:p>
    <w:p w14:paraId="531CFF59" w14:textId="77777777" w:rsidR="006F3615" w:rsidRPr="00C63285" w:rsidRDefault="00CE4682" w:rsidP="006F3615">
      <w:pPr>
        <w:spacing w:line="276" w:lineRule="auto"/>
        <w:ind w:left="720"/>
        <w:jc w:val="both"/>
        <w:rPr>
          <w:rFonts w:ascii="Lato" w:hAnsi="Lato"/>
          <w:b/>
          <w:sz w:val="22"/>
          <w:szCs w:val="22"/>
        </w:rPr>
      </w:pPr>
      <w:r w:rsidRPr="00C63285">
        <w:rPr>
          <w:rFonts w:ascii="Lato" w:hAnsi="Lato"/>
          <w:b/>
          <w:sz w:val="22"/>
          <w:szCs w:val="22"/>
        </w:rPr>
        <w:t>*</w:t>
      </w:r>
      <w:r w:rsidR="006F3615" w:rsidRPr="00C63285">
        <w:rPr>
          <w:rFonts w:ascii="Lato" w:hAnsi="Lato"/>
          <w:b/>
          <w:sz w:val="22"/>
          <w:szCs w:val="22"/>
        </w:rPr>
        <w:t>Zadanie III</w:t>
      </w:r>
    </w:p>
    <w:p w14:paraId="1A7CECE0" w14:textId="77777777" w:rsidR="00281B6C" w:rsidRPr="00C63285" w:rsidRDefault="00281B6C" w:rsidP="00281B6C">
      <w:pPr>
        <w:pStyle w:val="NormalnyWeb"/>
        <w:rPr>
          <w:rFonts w:ascii="Lato" w:hAnsi="Lato"/>
          <w:sz w:val="22"/>
          <w:szCs w:val="22"/>
        </w:rPr>
      </w:pPr>
      <w:r w:rsidRPr="00C63285">
        <w:rPr>
          <w:rFonts w:ascii="Lato" w:hAnsi="Lato"/>
          <w:sz w:val="22"/>
          <w:szCs w:val="22"/>
        </w:rPr>
        <w:t>- Wielka Polana Małołącka - Przełęcz Kondracka</w:t>
      </w:r>
    </w:p>
    <w:p w14:paraId="4598044C" w14:textId="77777777" w:rsidR="00281B6C" w:rsidRPr="00C63285" w:rsidRDefault="00281B6C" w:rsidP="00281B6C">
      <w:pPr>
        <w:pStyle w:val="NormalnyWeb"/>
        <w:rPr>
          <w:rFonts w:ascii="Lato" w:hAnsi="Lato"/>
          <w:sz w:val="22"/>
          <w:szCs w:val="22"/>
        </w:rPr>
      </w:pPr>
      <w:r w:rsidRPr="00C63285">
        <w:rPr>
          <w:rFonts w:ascii="Lato" w:hAnsi="Lato"/>
          <w:sz w:val="22"/>
          <w:szCs w:val="22"/>
        </w:rPr>
        <w:t>- Wielka Polana Małołącka  - Przełęcz w Grzybowcu</w:t>
      </w:r>
    </w:p>
    <w:p w14:paraId="73E9B6EA" w14:textId="77777777" w:rsidR="00281B6C" w:rsidRPr="00C63285" w:rsidRDefault="00281B6C" w:rsidP="00281B6C">
      <w:pPr>
        <w:pStyle w:val="NormalnyWeb"/>
        <w:rPr>
          <w:rFonts w:ascii="Lato" w:hAnsi="Lato"/>
          <w:sz w:val="22"/>
          <w:szCs w:val="22"/>
        </w:rPr>
      </w:pPr>
      <w:r w:rsidRPr="00C63285">
        <w:rPr>
          <w:rFonts w:ascii="Lato" w:hAnsi="Lato"/>
          <w:sz w:val="22"/>
          <w:szCs w:val="22"/>
        </w:rPr>
        <w:t>- Wielka Polana Małołącka - Wyżnia Kondracka Przełęcz</w:t>
      </w:r>
    </w:p>
    <w:p w14:paraId="681B3102" w14:textId="77777777" w:rsidR="00281B6C" w:rsidRPr="00C63285" w:rsidRDefault="00281B6C" w:rsidP="006F3615">
      <w:pPr>
        <w:spacing w:line="276" w:lineRule="auto"/>
        <w:ind w:left="720"/>
        <w:jc w:val="both"/>
        <w:rPr>
          <w:rFonts w:ascii="Lato" w:hAnsi="Lato"/>
          <w:b/>
          <w:sz w:val="22"/>
          <w:szCs w:val="22"/>
        </w:rPr>
      </w:pPr>
    </w:p>
    <w:p w14:paraId="7633F942" w14:textId="77777777" w:rsidR="00281B6C" w:rsidRPr="00C63285" w:rsidRDefault="00CE4682" w:rsidP="006F3615">
      <w:pPr>
        <w:spacing w:line="276" w:lineRule="auto"/>
        <w:ind w:left="720"/>
        <w:jc w:val="both"/>
        <w:rPr>
          <w:rFonts w:ascii="Lato" w:hAnsi="Lato"/>
          <w:b/>
          <w:sz w:val="22"/>
          <w:szCs w:val="22"/>
        </w:rPr>
      </w:pPr>
      <w:r w:rsidRPr="00C63285">
        <w:rPr>
          <w:rFonts w:ascii="Lato" w:hAnsi="Lato"/>
          <w:b/>
          <w:sz w:val="22"/>
          <w:szCs w:val="22"/>
        </w:rPr>
        <w:lastRenderedPageBreak/>
        <w:t>*</w:t>
      </w:r>
      <w:r w:rsidR="00281B6C" w:rsidRPr="00C63285">
        <w:rPr>
          <w:rFonts w:ascii="Lato" w:hAnsi="Lato"/>
          <w:b/>
          <w:sz w:val="22"/>
          <w:szCs w:val="22"/>
        </w:rPr>
        <w:t>Zadanie IV</w:t>
      </w:r>
    </w:p>
    <w:p w14:paraId="42EE4985" w14:textId="77777777" w:rsidR="00281B6C" w:rsidRPr="00C63285" w:rsidRDefault="00281B6C" w:rsidP="00281B6C">
      <w:pPr>
        <w:pStyle w:val="NormalnyWeb"/>
        <w:rPr>
          <w:rFonts w:ascii="Lato" w:hAnsi="Lato"/>
          <w:sz w:val="22"/>
          <w:szCs w:val="22"/>
        </w:rPr>
      </w:pPr>
      <w:r w:rsidRPr="00C63285">
        <w:rPr>
          <w:rFonts w:ascii="Lato" w:hAnsi="Lato"/>
          <w:sz w:val="22"/>
          <w:szCs w:val="22"/>
        </w:rPr>
        <w:t>- Wielka Polana Ornaczańska - Iwaniacka Przełęcz</w:t>
      </w:r>
    </w:p>
    <w:p w14:paraId="4A874690" w14:textId="77777777" w:rsidR="00281B6C" w:rsidRPr="00C63285" w:rsidRDefault="00281B6C" w:rsidP="00281B6C">
      <w:pPr>
        <w:pStyle w:val="NormalnyWeb"/>
        <w:rPr>
          <w:rFonts w:ascii="Lato" w:hAnsi="Lato"/>
          <w:sz w:val="22"/>
          <w:szCs w:val="22"/>
        </w:rPr>
      </w:pPr>
      <w:r w:rsidRPr="00C63285">
        <w:rPr>
          <w:rFonts w:ascii="Lato" w:hAnsi="Lato"/>
          <w:sz w:val="22"/>
          <w:szCs w:val="22"/>
        </w:rPr>
        <w:t>- Dojście do Jaskini Raptawickiej</w:t>
      </w:r>
    </w:p>
    <w:p w14:paraId="42AAD495" w14:textId="77777777" w:rsidR="00281B6C" w:rsidRPr="00C63285" w:rsidRDefault="00281B6C" w:rsidP="00281B6C">
      <w:pPr>
        <w:pStyle w:val="NormalnyWeb"/>
        <w:rPr>
          <w:rFonts w:ascii="Lato" w:hAnsi="Lato"/>
          <w:sz w:val="22"/>
          <w:szCs w:val="22"/>
        </w:rPr>
      </w:pPr>
      <w:r w:rsidRPr="00C63285">
        <w:rPr>
          <w:rFonts w:ascii="Lato" w:hAnsi="Lato"/>
          <w:sz w:val="22"/>
          <w:szCs w:val="22"/>
        </w:rPr>
        <w:t>- Zejście z Jaskini Mylnej</w:t>
      </w:r>
    </w:p>
    <w:p w14:paraId="2EAA42E7" w14:textId="77777777" w:rsidR="00281B6C" w:rsidRPr="00C63285" w:rsidRDefault="00281B6C" w:rsidP="00281B6C">
      <w:pPr>
        <w:pStyle w:val="NormalnyWeb"/>
        <w:rPr>
          <w:rFonts w:ascii="Lato" w:hAnsi="Lato"/>
          <w:sz w:val="22"/>
          <w:szCs w:val="22"/>
        </w:rPr>
      </w:pPr>
      <w:r w:rsidRPr="00C63285">
        <w:rPr>
          <w:rFonts w:ascii="Lato" w:hAnsi="Lato"/>
          <w:sz w:val="22"/>
          <w:szCs w:val="22"/>
        </w:rPr>
        <w:t xml:space="preserve">- Kobylarzowy Żleb - Małołączniak </w:t>
      </w:r>
    </w:p>
    <w:p w14:paraId="54D56B89" w14:textId="77777777" w:rsidR="00281B6C" w:rsidRPr="00C63285" w:rsidRDefault="00281B6C" w:rsidP="006F3615">
      <w:pPr>
        <w:spacing w:line="276" w:lineRule="auto"/>
        <w:ind w:left="720"/>
        <w:jc w:val="both"/>
        <w:rPr>
          <w:rFonts w:ascii="Lato" w:hAnsi="Lato"/>
          <w:b/>
          <w:sz w:val="22"/>
          <w:szCs w:val="22"/>
        </w:rPr>
      </w:pPr>
    </w:p>
    <w:p w14:paraId="1A8B5BE3" w14:textId="77777777" w:rsidR="00281B6C" w:rsidRPr="00C63285" w:rsidRDefault="00CE4682" w:rsidP="006F3615">
      <w:pPr>
        <w:spacing w:line="276" w:lineRule="auto"/>
        <w:ind w:left="720"/>
        <w:jc w:val="both"/>
        <w:rPr>
          <w:rFonts w:ascii="Lato" w:hAnsi="Lato"/>
          <w:b/>
          <w:sz w:val="22"/>
          <w:szCs w:val="22"/>
        </w:rPr>
      </w:pPr>
      <w:r w:rsidRPr="00C63285">
        <w:rPr>
          <w:rFonts w:ascii="Lato" w:hAnsi="Lato"/>
          <w:b/>
          <w:sz w:val="22"/>
          <w:szCs w:val="22"/>
        </w:rPr>
        <w:t>*</w:t>
      </w:r>
      <w:r w:rsidR="00281B6C" w:rsidRPr="00C63285">
        <w:rPr>
          <w:rFonts w:ascii="Lato" w:hAnsi="Lato"/>
          <w:b/>
          <w:sz w:val="22"/>
          <w:szCs w:val="22"/>
        </w:rPr>
        <w:t>Zadanie V</w:t>
      </w:r>
    </w:p>
    <w:p w14:paraId="6F50C344" w14:textId="77777777" w:rsidR="00281B6C" w:rsidRPr="00C63285" w:rsidRDefault="00281B6C" w:rsidP="006F3615">
      <w:pPr>
        <w:spacing w:line="276" w:lineRule="auto"/>
        <w:ind w:left="720"/>
        <w:jc w:val="both"/>
        <w:rPr>
          <w:rFonts w:ascii="Lato" w:hAnsi="Lato"/>
          <w:b/>
          <w:sz w:val="22"/>
          <w:szCs w:val="22"/>
        </w:rPr>
      </w:pPr>
    </w:p>
    <w:p w14:paraId="08600390" w14:textId="77777777" w:rsidR="00281B6C" w:rsidRPr="00C63285" w:rsidRDefault="00281B6C" w:rsidP="00281B6C">
      <w:pPr>
        <w:spacing w:line="276" w:lineRule="auto"/>
        <w:jc w:val="both"/>
        <w:rPr>
          <w:rFonts w:ascii="Lato" w:hAnsi="Lato"/>
          <w:b/>
          <w:sz w:val="22"/>
          <w:szCs w:val="22"/>
        </w:rPr>
      </w:pPr>
      <w:r w:rsidRPr="00C63285">
        <w:rPr>
          <w:rFonts w:ascii="Lato" w:hAnsi="Lato"/>
          <w:sz w:val="22"/>
          <w:szCs w:val="22"/>
        </w:rPr>
        <w:t>- Wymiana sztucznych ułatwień (Wrota Chałubińskiego, rejon Koziej Przełęczy, rejon Zawratu, Kobylarzowy Żleb)</w:t>
      </w:r>
    </w:p>
    <w:p w14:paraId="66756887" w14:textId="77777777" w:rsidR="00281B6C" w:rsidRPr="00C63285" w:rsidRDefault="00281B6C" w:rsidP="006F3615">
      <w:pPr>
        <w:spacing w:line="276" w:lineRule="auto"/>
        <w:ind w:left="720"/>
        <w:jc w:val="both"/>
        <w:rPr>
          <w:rFonts w:ascii="Lato" w:hAnsi="Lato"/>
          <w:b/>
          <w:sz w:val="22"/>
          <w:szCs w:val="22"/>
        </w:rPr>
      </w:pPr>
    </w:p>
    <w:p w14:paraId="4137EC3E" w14:textId="2AB541A5" w:rsidR="00BB1946" w:rsidRPr="00C63285" w:rsidRDefault="00BB1946" w:rsidP="00BB1946">
      <w:pPr>
        <w:numPr>
          <w:ilvl w:val="0"/>
          <w:numId w:val="2"/>
        </w:numPr>
        <w:spacing w:line="276" w:lineRule="auto"/>
        <w:jc w:val="both"/>
        <w:rPr>
          <w:rFonts w:ascii="Lato" w:hAnsi="Lato"/>
          <w:sz w:val="22"/>
          <w:szCs w:val="22"/>
        </w:rPr>
      </w:pPr>
      <w:r w:rsidRPr="00C63285">
        <w:rPr>
          <w:rFonts w:ascii="Lato" w:hAnsi="Lato"/>
          <w:sz w:val="22"/>
          <w:szCs w:val="22"/>
        </w:rPr>
        <w:t>Szczegółowy zakres robót budowlanych objętych niniejszą umową określa przedmiar</w:t>
      </w:r>
      <w:r w:rsidR="002F702F">
        <w:rPr>
          <w:rFonts w:ascii="Lato" w:hAnsi="Lato"/>
          <w:sz w:val="22"/>
          <w:szCs w:val="22"/>
        </w:rPr>
        <w:t xml:space="preserve"> robót</w:t>
      </w:r>
      <w:r w:rsidRPr="00C63285">
        <w:rPr>
          <w:rFonts w:ascii="Lato" w:hAnsi="Lato"/>
          <w:sz w:val="22"/>
          <w:szCs w:val="22"/>
        </w:rPr>
        <w:t>.</w:t>
      </w:r>
    </w:p>
    <w:p w14:paraId="196EE144" w14:textId="77777777" w:rsidR="00BB1946" w:rsidRPr="00C63285" w:rsidRDefault="00BB1946" w:rsidP="00BB1946">
      <w:pPr>
        <w:numPr>
          <w:ilvl w:val="0"/>
          <w:numId w:val="2"/>
        </w:numPr>
        <w:spacing w:line="276" w:lineRule="auto"/>
        <w:jc w:val="both"/>
        <w:rPr>
          <w:rFonts w:ascii="Lato" w:hAnsi="Lato"/>
          <w:sz w:val="22"/>
          <w:szCs w:val="22"/>
        </w:rPr>
      </w:pPr>
      <w:r w:rsidRPr="00C63285">
        <w:rPr>
          <w:rFonts w:ascii="Lato" w:hAnsi="Lato"/>
          <w:sz w:val="22"/>
          <w:szCs w:val="22"/>
        </w:rPr>
        <w:t>Wykonawca wykona roboty budowlane składające się na przedmiot Umowy zgodnie z:</w:t>
      </w:r>
    </w:p>
    <w:p w14:paraId="4DC49FE8" w14:textId="77777777" w:rsidR="00BB1946" w:rsidRPr="00C63285" w:rsidRDefault="00BB1946" w:rsidP="00975EFD">
      <w:pPr>
        <w:numPr>
          <w:ilvl w:val="0"/>
          <w:numId w:val="15"/>
        </w:numPr>
        <w:spacing w:line="276" w:lineRule="auto"/>
        <w:jc w:val="both"/>
        <w:rPr>
          <w:rFonts w:ascii="Lato" w:hAnsi="Lato"/>
          <w:sz w:val="22"/>
          <w:szCs w:val="22"/>
        </w:rPr>
      </w:pPr>
      <w:r w:rsidRPr="00C63285">
        <w:rPr>
          <w:rFonts w:ascii="Lato" w:hAnsi="Lato"/>
          <w:sz w:val="22"/>
          <w:szCs w:val="22"/>
        </w:rPr>
        <w:t>Specyfikacją Warunków Zamówienia</w:t>
      </w:r>
      <w:r w:rsidR="007537D6" w:rsidRPr="00C63285">
        <w:rPr>
          <w:rFonts w:ascii="Lato" w:hAnsi="Lato"/>
          <w:sz w:val="22"/>
          <w:szCs w:val="22"/>
        </w:rPr>
        <w:t>,</w:t>
      </w:r>
    </w:p>
    <w:p w14:paraId="0B375596" w14:textId="2D4F9173" w:rsidR="00BB1946" w:rsidRDefault="00BB1946" w:rsidP="00975EFD">
      <w:pPr>
        <w:numPr>
          <w:ilvl w:val="0"/>
          <w:numId w:val="15"/>
        </w:numPr>
        <w:spacing w:line="276" w:lineRule="auto"/>
        <w:jc w:val="both"/>
        <w:rPr>
          <w:rFonts w:ascii="Lato" w:hAnsi="Lato"/>
          <w:sz w:val="22"/>
          <w:szCs w:val="22"/>
        </w:rPr>
      </w:pPr>
      <w:r w:rsidRPr="00C63285">
        <w:rPr>
          <w:rFonts w:ascii="Lato" w:hAnsi="Lato"/>
          <w:sz w:val="22"/>
          <w:szCs w:val="22"/>
        </w:rPr>
        <w:t>Dokumentacją projektową</w:t>
      </w:r>
      <w:r w:rsidR="002F702F">
        <w:rPr>
          <w:rFonts w:ascii="Lato" w:hAnsi="Lato"/>
          <w:sz w:val="22"/>
          <w:szCs w:val="22"/>
        </w:rPr>
        <w:t>:</w:t>
      </w:r>
    </w:p>
    <w:p w14:paraId="1F17B053" w14:textId="79721605" w:rsidR="002F702F" w:rsidRPr="00C63285" w:rsidRDefault="002F702F" w:rsidP="008B6CF1">
      <w:pPr>
        <w:spacing w:line="276" w:lineRule="auto"/>
        <w:ind w:left="1440"/>
        <w:jc w:val="both"/>
        <w:rPr>
          <w:rFonts w:ascii="Lato" w:hAnsi="Lato"/>
          <w:sz w:val="22"/>
          <w:szCs w:val="22"/>
        </w:rPr>
      </w:pPr>
      <w:r>
        <w:rPr>
          <w:rFonts w:ascii="Lato" w:hAnsi="Lato"/>
          <w:sz w:val="22"/>
          <w:szCs w:val="22"/>
        </w:rPr>
        <w:t>– Opisem Przedmiotu Zamówienia</w:t>
      </w:r>
    </w:p>
    <w:p w14:paraId="64DB07D9" w14:textId="113D988B" w:rsidR="00BB1946" w:rsidRPr="00C63285" w:rsidRDefault="002F702F" w:rsidP="008B6CF1">
      <w:pPr>
        <w:spacing w:line="276" w:lineRule="auto"/>
        <w:ind w:left="1440"/>
        <w:jc w:val="both"/>
        <w:rPr>
          <w:rFonts w:ascii="Lato" w:hAnsi="Lato"/>
          <w:sz w:val="22"/>
          <w:szCs w:val="22"/>
        </w:rPr>
      </w:pPr>
      <w:r>
        <w:rPr>
          <w:rFonts w:ascii="Lato" w:hAnsi="Lato"/>
          <w:sz w:val="22"/>
          <w:szCs w:val="22"/>
        </w:rPr>
        <w:t xml:space="preserve">- </w:t>
      </w:r>
      <w:r w:rsidR="00BB1946" w:rsidRPr="00C63285">
        <w:rPr>
          <w:rFonts w:ascii="Lato" w:hAnsi="Lato"/>
          <w:sz w:val="22"/>
          <w:szCs w:val="22"/>
        </w:rPr>
        <w:t>Specyfikacją techniczną wykonania i odbioru robót budowlanych</w:t>
      </w:r>
      <w:r w:rsidR="007537D6" w:rsidRPr="00C63285">
        <w:rPr>
          <w:rFonts w:ascii="Lato" w:hAnsi="Lato"/>
          <w:sz w:val="22"/>
          <w:szCs w:val="22"/>
        </w:rPr>
        <w:t>,</w:t>
      </w:r>
    </w:p>
    <w:p w14:paraId="41C8FE0D" w14:textId="526DBCC5" w:rsidR="00BB1946" w:rsidRPr="00C63285" w:rsidRDefault="002F702F" w:rsidP="008B6CF1">
      <w:pPr>
        <w:spacing w:line="276" w:lineRule="auto"/>
        <w:ind w:left="1440"/>
        <w:jc w:val="both"/>
        <w:rPr>
          <w:rFonts w:ascii="Lato" w:hAnsi="Lato"/>
          <w:sz w:val="22"/>
          <w:szCs w:val="22"/>
        </w:rPr>
      </w:pPr>
      <w:r>
        <w:rPr>
          <w:rFonts w:ascii="Lato" w:hAnsi="Lato"/>
          <w:sz w:val="22"/>
          <w:szCs w:val="22"/>
        </w:rPr>
        <w:t xml:space="preserve">- </w:t>
      </w:r>
      <w:r w:rsidR="00BB1946" w:rsidRPr="00C63285">
        <w:rPr>
          <w:rFonts w:ascii="Lato" w:hAnsi="Lato"/>
          <w:sz w:val="22"/>
          <w:szCs w:val="22"/>
        </w:rPr>
        <w:t>Przedmiarem robót</w:t>
      </w:r>
      <w:r w:rsidR="007537D6" w:rsidRPr="00C63285">
        <w:rPr>
          <w:rFonts w:ascii="Lato" w:hAnsi="Lato"/>
          <w:sz w:val="22"/>
          <w:szCs w:val="22"/>
        </w:rPr>
        <w:t>,</w:t>
      </w:r>
    </w:p>
    <w:p w14:paraId="56C719FA" w14:textId="77777777" w:rsidR="00BB1946" w:rsidRPr="00C63285" w:rsidRDefault="00BB1946" w:rsidP="00975EFD">
      <w:pPr>
        <w:numPr>
          <w:ilvl w:val="0"/>
          <w:numId w:val="15"/>
        </w:numPr>
        <w:spacing w:line="276" w:lineRule="auto"/>
        <w:jc w:val="both"/>
        <w:rPr>
          <w:rFonts w:ascii="Lato" w:hAnsi="Lato"/>
          <w:sz w:val="22"/>
          <w:szCs w:val="22"/>
        </w:rPr>
      </w:pPr>
      <w:r w:rsidRPr="00C63285">
        <w:rPr>
          <w:rFonts w:ascii="Lato" w:hAnsi="Lato"/>
          <w:sz w:val="22"/>
          <w:szCs w:val="22"/>
        </w:rPr>
        <w:t>Własną ofertą</w:t>
      </w:r>
      <w:r w:rsidR="007537D6" w:rsidRPr="00C63285">
        <w:rPr>
          <w:rFonts w:ascii="Lato" w:hAnsi="Lato"/>
          <w:sz w:val="22"/>
          <w:szCs w:val="22"/>
        </w:rPr>
        <w:t>,</w:t>
      </w:r>
    </w:p>
    <w:p w14:paraId="2F3C832F" w14:textId="77777777" w:rsidR="00BB1946" w:rsidRPr="00C63285" w:rsidRDefault="00BB1946" w:rsidP="00975EFD">
      <w:pPr>
        <w:numPr>
          <w:ilvl w:val="0"/>
          <w:numId w:val="15"/>
        </w:numPr>
        <w:spacing w:line="276" w:lineRule="auto"/>
        <w:jc w:val="both"/>
        <w:rPr>
          <w:rFonts w:ascii="Lato" w:hAnsi="Lato"/>
          <w:sz w:val="22"/>
          <w:szCs w:val="22"/>
        </w:rPr>
      </w:pPr>
      <w:r w:rsidRPr="00C63285">
        <w:rPr>
          <w:rFonts w:ascii="Lato" w:hAnsi="Lato"/>
          <w:sz w:val="22"/>
          <w:szCs w:val="22"/>
        </w:rPr>
        <w:t>Obowiązującym prawem, Polskimi Normami oraz zasadami sztuki budowlanej</w:t>
      </w:r>
      <w:r w:rsidR="007537D6" w:rsidRPr="00C63285">
        <w:rPr>
          <w:rFonts w:ascii="Lato" w:hAnsi="Lato"/>
          <w:sz w:val="22"/>
          <w:szCs w:val="22"/>
        </w:rPr>
        <w:t>.</w:t>
      </w:r>
    </w:p>
    <w:p w14:paraId="58191A76" w14:textId="7E700D17" w:rsidR="0014595E" w:rsidRPr="00C63285" w:rsidRDefault="00535E56" w:rsidP="0014595E">
      <w:pPr>
        <w:numPr>
          <w:ilvl w:val="0"/>
          <w:numId w:val="2"/>
        </w:numPr>
        <w:spacing w:line="276" w:lineRule="auto"/>
        <w:jc w:val="both"/>
        <w:rPr>
          <w:rFonts w:ascii="Lato" w:hAnsi="Lato"/>
          <w:sz w:val="22"/>
          <w:szCs w:val="22"/>
        </w:rPr>
      </w:pPr>
      <w:r w:rsidRPr="00C63285">
        <w:rPr>
          <w:rFonts w:ascii="Lato" w:hAnsi="Lato"/>
          <w:sz w:val="22"/>
          <w:szCs w:val="22"/>
        </w:rPr>
        <w:t xml:space="preserve">Przedmiotem </w:t>
      </w:r>
      <w:r w:rsidR="00D06127" w:rsidRPr="00C63285">
        <w:rPr>
          <w:rFonts w:ascii="Lato" w:hAnsi="Lato"/>
          <w:sz w:val="22"/>
          <w:szCs w:val="22"/>
        </w:rPr>
        <w:t>U</w:t>
      </w:r>
      <w:r w:rsidRPr="00C63285">
        <w:rPr>
          <w:rFonts w:ascii="Lato" w:hAnsi="Lato"/>
          <w:sz w:val="22"/>
          <w:szCs w:val="22"/>
        </w:rPr>
        <w:t xml:space="preserve">mowy </w:t>
      </w:r>
      <w:r w:rsidR="00D57ABE" w:rsidRPr="00C63285">
        <w:rPr>
          <w:rFonts w:ascii="Lato" w:hAnsi="Lato"/>
          <w:sz w:val="22"/>
          <w:szCs w:val="22"/>
        </w:rPr>
        <w:t>są</w:t>
      </w:r>
      <w:r w:rsidRPr="00C63285">
        <w:rPr>
          <w:rFonts w:ascii="Lato" w:hAnsi="Lato"/>
          <w:sz w:val="22"/>
          <w:szCs w:val="22"/>
        </w:rPr>
        <w:t xml:space="preserve"> również taki</w:t>
      </w:r>
      <w:r w:rsidR="00D57ABE" w:rsidRPr="00C63285">
        <w:rPr>
          <w:rFonts w:ascii="Lato" w:hAnsi="Lato"/>
          <w:sz w:val="22"/>
          <w:szCs w:val="22"/>
        </w:rPr>
        <w:t>e</w:t>
      </w:r>
      <w:r w:rsidRPr="00C63285">
        <w:rPr>
          <w:rFonts w:ascii="Lato" w:hAnsi="Lato"/>
          <w:sz w:val="22"/>
          <w:szCs w:val="22"/>
        </w:rPr>
        <w:t xml:space="preserve"> element</w:t>
      </w:r>
      <w:r w:rsidR="00D57ABE" w:rsidRPr="00C63285">
        <w:rPr>
          <w:rFonts w:ascii="Lato" w:hAnsi="Lato"/>
          <w:sz w:val="22"/>
          <w:szCs w:val="22"/>
        </w:rPr>
        <w:t>y</w:t>
      </w:r>
      <w:r w:rsidRPr="00C63285">
        <w:rPr>
          <w:rFonts w:ascii="Lato" w:hAnsi="Lato"/>
          <w:sz w:val="22"/>
          <w:szCs w:val="22"/>
        </w:rPr>
        <w:t xml:space="preserve"> </w:t>
      </w:r>
      <w:r w:rsidR="00D57ABE" w:rsidRPr="00C63285">
        <w:rPr>
          <w:rFonts w:ascii="Lato" w:hAnsi="Lato"/>
          <w:sz w:val="22"/>
          <w:szCs w:val="22"/>
        </w:rPr>
        <w:t xml:space="preserve"> t.j. roboty budowlane, usługi i dostawy </w:t>
      </w:r>
      <w:r w:rsidRPr="00C63285">
        <w:rPr>
          <w:rFonts w:ascii="Lato" w:hAnsi="Lato"/>
          <w:sz w:val="22"/>
          <w:szCs w:val="22"/>
        </w:rPr>
        <w:t>nieujęt</w:t>
      </w:r>
      <w:r w:rsidR="0014595E" w:rsidRPr="00C63285">
        <w:rPr>
          <w:rFonts w:ascii="Lato" w:hAnsi="Lato"/>
          <w:sz w:val="22"/>
          <w:szCs w:val="22"/>
        </w:rPr>
        <w:t>e</w:t>
      </w:r>
      <w:r w:rsidRPr="00C63285">
        <w:rPr>
          <w:rFonts w:ascii="Lato" w:hAnsi="Lato"/>
          <w:sz w:val="22"/>
          <w:szCs w:val="22"/>
        </w:rPr>
        <w:t xml:space="preserve"> w ww. dokumentacji, </w:t>
      </w:r>
      <w:r w:rsidR="00D57ABE" w:rsidRPr="00C63285">
        <w:rPr>
          <w:rFonts w:ascii="Lato" w:hAnsi="Lato"/>
          <w:sz w:val="22"/>
          <w:szCs w:val="22"/>
        </w:rPr>
        <w:t>w szczególności np. w przedmiarze robót lub innych dokumentach składających się na dokumentację projektową załączon</w:t>
      </w:r>
      <w:r w:rsidR="0014595E" w:rsidRPr="00C63285">
        <w:rPr>
          <w:rFonts w:ascii="Lato" w:hAnsi="Lato"/>
          <w:sz w:val="22"/>
          <w:szCs w:val="22"/>
        </w:rPr>
        <w:t>e</w:t>
      </w:r>
      <w:r w:rsidR="00D57ABE" w:rsidRPr="00C63285">
        <w:rPr>
          <w:rFonts w:ascii="Lato" w:hAnsi="Lato"/>
          <w:sz w:val="22"/>
          <w:szCs w:val="22"/>
        </w:rPr>
        <w:t xml:space="preserve"> do Umowy, </w:t>
      </w:r>
      <w:r w:rsidR="0014595E" w:rsidRPr="00C63285">
        <w:rPr>
          <w:rFonts w:ascii="Lato" w:hAnsi="Lato"/>
          <w:sz w:val="22"/>
          <w:szCs w:val="22"/>
        </w:rPr>
        <w:t>jeśli</w:t>
      </w:r>
      <w:r w:rsidR="00D57ABE" w:rsidRPr="00C63285">
        <w:rPr>
          <w:rFonts w:ascii="Lato" w:hAnsi="Lato"/>
          <w:sz w:val="22"/>
          <w:szCs w:val="22"/>
        </w:rPr>
        <w:t xml:space="preserve"> są konieczne do realizacji w pełni funkcjonalnego </w:t>
      </w:r>
      <w:r w:rsidR="0014595E" w:rsidRPr="00C63285">
        <w:rPr>
          <w:rFonts w:ascii="Lato" w:hAnsi="Lato"/>
          <w:sz w:val="22"/>
          <w:szCs w:val="22"/>
        </w:rPr>
        <w:t>p</w:t>
      </w:r>
      <w:r w:rsidR="00D57ABE" w:rsidRPr="00C63285">
        <w:rPr>
          <w:rFonts w:ascii="Lato" w:hAnsi="Lato"/>
          <w:sz w:val="22"/>
          <w:szCs w:val="22"/>
        </w:rPr>
        <w:t xml:space="preserve">rzedmiotu </w:t>
      </w:r>
      <w:r w:rsidR="0014595E" w:rsidRPr="00C63285">
        <w:rPr>
          <w:rFonts w:ascii="Lato" w:hAnsi="Lato"/>
          <w:sz w:val="22"/>
          <w:szCs w:val="22"/>
        </w:rPr>
        <w:t>u</w:t>
      </w:r>
      <w:r w:rsidR="00D57ABE" w:rsidRPr="00C63285">
        <w:rPr>
          <w:rFonts w:ascii="Lato" w:hAnsi="Lato"/>
          <w:sz w:val="22"/>
          <w:szCs w:val="22"/>
        </w:rPr>
        <w:t>mowy, zgodnie z dokumentacją projektową</w:t>
      </w:r>
      <w:r w:rsidR="00590FE5" w:rsidRPr="00C63285">
        <w:rPr>
          <w:rFonts w:ascii="Lato" w:hAnsi="Lato"/>
          <w:sz w:val="22"/>
          <w:szCs w:val="22"/>
        </w:rPr>
        <w:t>.</w:t>
      </w:r>
      <w:r w:rsidR="0014595E" w:rsidRPr="00C63285">
        <w:rPr>
          <w:rFonts w:ascii="Lato" w:hAnsi="Lato"/>
          <w:sz w:val="22"/>
          <w:szCs w:val="22"/>
        </w:rPr>
        <w:t xml:space="preserve"> W szczególności zakresem Przedmiotu Umowy objęte są wszelkie roboty tymczasowe i wykończeniowe.</w:t>
      </w:r>
    </w:p>
    <w:p w14:paraId="3F81631D" w14:textId="2BB32E2F" w:rsidR="00535E56" w:rsidRPr="00C63285" w:rsidRDefault="00590FE5" w:rsidP="003656F0">
      <w:pPr>
        <w:spacing w:line="276" w:lineRule="auto"/>
        <w:ind w:left="708"/>
        <w:jc w:val="both"/>
        <w:rPr>
          <w:rFonts w:ascii="Lato" w:hAnsi="Lato"/>
          <w:sz w:val="22"/>
          <w:szCs w:val="22"/>
        </w:rPr>
      </w:pPr>
      <w:r w:rsidRPr="00C63285">
        <w:rPr>
          <w:rFonts w:ascii="Lato" w:hAnsi="Lato"/>
          <w:sz w:val="22"/>
          <w:szCs w:val="22"/>
        </w:rPr>
        <w:t xml:space="preserve">Wykonanie tych robót i prac nie wymaga zmiany </w:t>
      </w:r>
      <w:r w:rsidR="00D06127" w:rsidRPr="00C63285">
        <w:rPr>
          <w:rFonts w:ascii="Lato" w:hAnsi="Lato"/>
          <w:sz w:val="22"/>
          <w:szCs w:val="22"/>
        </w:rPr>
        <w:t>U</w:t>
      </w:r>
      <w:r w:rsidRPr="00C63285">
        <w:rPr>
          <w:rFonts w:ascii="Lato" w:hAnsi="Lato"/>
          <w:sz w:val="22"/>
          <w:szCs w:val="22"/>
        </w:rPr>
        <w:t>mowy</w:t>
      </w:r>
      <w:r w:rsidR="0014595E" w:rsidRPr="00C63285">
        <w:rPr>
          <w:rFonts w:ascii="Lato" w:hAnsi="Lato"/>
          <w:sz w:val="22"/>
          <w:szCs w:val="22"/>
        </w:rPr>
        <w:t xml:space="preserve"> ani w zakresie terminu ani</w:t>
      </w:r>
      <w:r w:rsidR="002F702F">
        <w:rPr>
          <w:rFonts w:ascii="Lato" w:hAnsi="Lato"/>
          <w:sz w:val="22"/>
          <w:szCs w:val="22"/>
        </w:rPr>
        <w:t xml:space="preserve"> </w:t>
      </w:r>
      <w:r w:rsidRPr="00C63285">
        <w:rPr>
          <w:rFonts w:ascii="Lato" w:hAnsi="Lato"/>
          <w:sz w:val="22"/>
          <w:szCs w:val="22"/>
        </w:rPr>
        <w:t>w zakresie Wynagrodzenia.</w:t>
      </w:r>
      <w:r w:rsidR="0014595E" w:rsidRPr="00C63285">
        <w:rPr>
          <w:rFonts w:ascii="Lato" w:hAnsi="Lato"/>
          <w:sz w:val="22"/>
          <w:szCs w:val="22"/>
        </w:rPr>
        <w:t xml:space="preserve"> </w:t>
      </w:r>
    </w:p>
    <w:p w14:paraId="61C41C7C" w14:textId="77777777" w:rsidR="00590FE5" w:rsidRPr="00C63285" w:rsidRDefault="00590FE5" w:rsidP="00064AB1">
      <w:pPr>
        <w:numPr>
          <w:ilvl w:val="0"/>
          <w:numId w:val="2"/>
        </w:numPr>
        <w:spacing w:line="276" w:lineRule="auto"/>
        <w:jc w:val="both"/>
        <w:rPr>
          <w:rFonts w:ascii="Lato" w:hAnsi="Lato"/>
          <w:sz w:val="22"/>
          <w:szCs w:val="22"/>
        </w:rPr>
      </w:pPr>
      <w:r w:rsidRPr="00C63285">
        <w:rPr>
          <w:rFonts w:ascii="Lato" w:hAnsi="Lato"/>
          <w:sz w:val="22"/>
          <w:szCs w:val="22"/>
        </w:rPr>
        <w:t xml:space="preserve">Zamawiający dopuszcza możliwość wystąpienia w trakcie realizacji przedmiotu </w:t>
      </w:r>
      <w:r w:rsidR="00D06127" w:rsidRPr="00C63285">
        <w:rPr>
          <w:rFonts w:ascii="Lato" w:hAnsi="Lato"/>
          <w:sz w:val="22"/>
          <w:szCs w:val="22"/>
        </w:rPr>
        <w:t>U</w:t>
      </w:r>
      <w:r w:rsidRPr="00C63285">
        <w:rPr>
          <w:rFonts w:ascii="Lato" w:hAnsi="Lato"/>
          <w:sz w:val="22"/>
          <w:szCs w:val="22"/>
        </w:rPr>
        <w:t>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1</w:t>
      </w:r>
      <w:r w:rsidR="008B488D" w:rsidRPr="00C63285">
        <w:rPr>
          <w:rFonts w:ascii="Lato" w:hAnsi="Lato"/>
          <w:sz w:val="22"/>
          <w:szCs w:val="22"/>
        </w:rPr>
        <w:t>-4</w:t>
      </w:r>
      <w:r w:rsidRPr="00C63285">
        <w:rPr>
          <w:rFonts w:ascii="Lato" w:hAnsi="Lato"/>
          <w:sz w:val="22"/>
          <w:szCs w:val="22"/>
        </w:rPr>
        <w:t xml:space="preserve"> niniejszego paragrafu. Na zastosowanie robót zamiennych konieczna jest pisemna zgoda </w:t>
      </w:r>
      <w:r w:rsidR="00EA6B86" w:rsidRPr="00C63285">
        <w:rPr>
          <w:rFonts w:ascii="Lato" w:hAnsi="Lato"/>
          <w:sz w:val="22"/>
          <w:szCs w:val="22"/>
        </w:rPr>
        <w:t xml:space="preserve">Inspektora Nadzoru i </w:t>
      </w:r>
      <w:r w:rsidRPr="00C63285">
        <w:rPr>
          <w:rFonts w:ascii="Lato" w:hAnsi="Lato"/>
          <w:sz w:val="22"/>
          <w:szCs w:val="22"/>
        </w:rPr>
        <w:t xml:space="preserve">Zamawiającego. Roboty zamienne nie zwiększają wynagrodzenia Wykonawcy. </w:t>
      </w:r>
    </w:p>
    <w:p w14:paraId="3B85AFCB" w14:textId="13FF7A3F" w:rsidR="00345E7B" w:rsidRPr="00C63285" w:rsidRDefault="00590FE5" w:rsidP="00DF3496">
      <w:pPr>
        <w:numPr>
          <w:ilvl w:val="0"/>
          <w:numId w:val="2"/>
        </w:numPr>
        <w:spacing w:line="276" w:lineRule="auto"/>
        <w:jc w:val="both"/>
        <w:rPr>
          <w:rFonts w:ascii="Lato" w:hAnsi="Lato"/>
          <w:sz w:val="22"/>
          <w:szCs w:val="22"/>
        </w:rPr>
      </w:pPr>
      <w:r w:rsidRPr="00C63285">
        <w:rPr>
          <w:rFonts w:ascii="Lato" w:hAnsi="Lato"/>
          <w:sz w:val="22"/>
          <w:szCs w:val="22"/>
        </w:rPr>
        <w:t xml:space="preserve">Przewiduje się także możliwość ograniczenia pewnych robót przewidzianych </w:t>
      </w:r>
      <w:r w:rsidR="007537D6" w:rsidRPr="00C63285">
        <w:rPr>
          <w:rFonts w:ascii="Lato" w:hAnsi="Lato"/>
          <w:sz w:val="22"/>
          <w:szCs w:val="22"/>
        </w:rPr>
        <w:br/>
      </w:r>
      <w:r w:rsidRPr="00C63285">
        <w:rPr>
          <w:rFonts w:ascii="Lato" w:hAnsi="Lato"/>
          <w:sz w:val="22"/>
          <w:szCs w:val="22"/>
        </w:rPr>
        <w:t>w dokumentacji projektowej, gdy ich wykonanie będzie zbędne do prawidłowego, tj. zgodnego z zasadami wiedzy technicznej i obowiązującymi na dzień odbioru robót przepisami</w:t>
      </w:r>
      <w:r w:rsidR="002F702F">
        <w:rPr>
          <w:rFonts w:ascii="Lato" w:hAnsi="Lato"/>
          <w:sz w:val="22"/>
          <w:szCs w:val="22"/>
        </w:rPr>
        <w:t>,</w:t>
      </w:r>
      <w:r w:rsidRPr="00C63285">
        <w:rPr>
          <w:rFonts w:ascii="Lato" w:hAnsi="Lato"/>
          <w:sz w:val="22"/>
          <w:szCs w:val="22"/>
        </w:rPr>
        <w:t xml:space="preserve">  wykonania przedmiotu </w:t>
      </w:r>
      <w:r w:rsidR="00D06127" w:rsidRPr="00C63285">
        <w:rPr>
          <w:rFonts w:ascii="Lato" w:hAnsi="Lato"/>
          <w:sz w:val="22"/>
          <w:szCs w:val="22"/>
        </w:rPr>
        <w:t>U</w:t>
      </w:r>
      <w:r w:rsidRPr="00C63285">
        <w:rPr>
          <w:rFonts w:ascii="Lato" w:hAnsi="Lato"/>
          <w:sz w:val="22"/>
          <w:szCs w:val="22"/>
        </w:rPr>
        <w:t>mowy określonego w ust. 1</w:t>
      </w:r>
      <w:r w:rsidR="00D06127" w:rsidRPr="00C63285">
        <w:rPr>
          <w:rFonts w:ascii="Lato" w:hAnsi="Lato"/>
          <w:sz w:val="22"/>
          <w:szCs w:val="22"/>
        </w:rPr>
        <w:t>-4</w:t>
      </w:r>
      <w:r w:rsidRPr="00C63285">
        <w:rPr>
          <w:rFonts w:ascii="Lato" w:hAnsi="Lato"/>
          <w:sz w:val="22"/>
          <w:szCs w:val="22"/>
        </w:rPr>
        <w:t xml:space="preserve"> niniejszego paragrafu. Roboty takie w dalszej części umowy nazywane są „robotami zaniechanymi”. </w:t>
      </w:r>
    </w:p>
    <w:p w14:paraId="12B5C40F" w14:textId="35AE68BA" w:rsidR="00345E7B" w:rsidRPr="00C63285" w:rsidRDefault="00345E7B" w:rsidP="00345E7B">
      <w:pPr>
        <w:spacing w:line="276" w:lineRule="auto"/>
        <w:ind w:left="720"/>
        <w:jc w:val="both"/>
        <w:rPr>
          <w:rFonts w:ascii="Lato" w:hAnsi="Lato"/>
          <w:sz w:val="22"/>
          <w:szCs w:val="22"/>
        </w:rPr>
      </w:pPr>
      <w:r w:rsidRPr="00C63285">
        <w:rPr>
          <w:rFonts w:ascii="Lato" w:hAnsi="Lato"/>
          <w:sz w:val="22"/>
          <w:szCs w:val="22"/>
        </w:rPr>
        <w:lastRenderedPageBreak/>
        <w:t xml:space="preserve">W takiej sytuacji wynagrodzenie zostanie zmniejszone o odpowiednie kwoty wykazane przez Wykonawcę w dołączonym do oferty wycenionym zakresie przedmiotu zamówienia stanowiącym załącznik nr </w:t>
      </w:r>
      <w:r w:rsidR="006C6374" w:rsidRPr="00C63285">
        <w:rPr>
          <w:rFonts w:ascii="Lato" w:hAnsi="Lato"/>
          <w:sz w:val="22"/>
          <w:szCs w:val="22"/>
        </w:rPr>
        <w:t>2</w:t>
      </w:r>
      <w:r w:rsidRPr="00C63285">
        <w:rPr>
          <w:rFonts w:ascii="Lato" w:hAnsi="Lato"/>
          <w:sz w:val="22"/>
          <w:szCs w:val="22"/>
        </w:rPr>
        <w:t xml:space="preserve"> do Umowy</w:t>
      </w:r>
      <w:r w:rsidR="00D57ABE" w:rsidRPr="00C63285">
        <w:rPr>
          <w:rFonts w:ascii="Lato" w:hAnsi="Lato"/>
          <w:sz w:val="22"/>
          <w:szCs w:val="22"/>
        </w:rPr>
        <w:t>, a jeśli roboty takie i ich wartość nie zostaną wprost wykazane, wynagrodzenie zostanie zmniejszone o ich wartość rynkową z chwili złożenia oferty</w:t>
      </w:r>
      <w:r w:rsidR="00015815" w:rsidRPr="00C63285">
        <w:rPr>
          <w:rFonts w:ascii="Lato" w:hAnsi="Lato"/>
          <w:sz w:val="22"/>
          <w:szCs w:val="22"/>
        </w:rPr>
        <w:t>.</w:t>
      </w:r>
      <w:r w:rsidR="00D57ABE" w:rsidRPr="00C63285">
        <w:rPr>
          <w:rFonts w:ascii="Lato" w:hAnsi="Lato"/>
          <w:sz w:val="22"/>
          <w:szCs w:val="22"/>
        </w:rPr>
        <w:t xml:space="preserve"> Do zmniejszenia wynagrodzenia w powyższym trybie nie jest konieczna zmiana Umowy, a jedynie odpowiednie oświadczenie Zamawiającego skierowane do Wykonawcy na piśmie.  Wartość zmniejszonego wynagrodzenia nie może być niższa niż 50 % wynagrodzenia określonego w § 3 ust. 1. Umowy.</w:t>
      </w:r>
    </w:p>
    <w:p w14:paraId="622F2799" w14:textId="77777777" w:rsidR="00590FE5" w:rsidRPr="00C63285" w:rsidRDefault="00590FE5" w:rsidP="00DF3496">
      <w:pPr>
        <w:numPr>
          <w:ilvl w:val="0"/>
          <w:numId w:val="2"/>
        </w:numPr>
        <w:spacing w:line="276" w:lineRule="auto"/>
        <w:jc w:val="both"/>
        <w:rPr>
          <w:rFonts w:ascii="Lato" w:hAnsi="Lato"/>
          <w:sz w:val="22"/>
          <w:szCs w:val="22"/>
        </w:rPr>
      </w:pPr>
      <w:r w:rsidRPr="00C63285">
        <w:rPr>
          <w:rFonts w:ascii="Lato" w:hAnsi="Lato"/>
          <w:sz w:val="22"/>
          <w:szCs w:val="22"/>
        </w:rPr>
        <w:t>Wykonanie przedmiotu umowy nastąpi w całości z materiałów dostarczonych przez Wykonawcę oraz z użyciem jego maszyn i urządzeń.</w:t>
      </w:r>
    </w:p>
    <w:p w14:paraId="460F029B" w14:textId="77777777" w:rsidR="00331012" w:rsidRPr="00C63285" w:rsidRDefault="00331012" w:rsidP="00DF3496">
      <w:pPr>
        <w:numPr>
          <w:ilvl w:val="0"/>
          <w:numId w:val="2"/>
        </w:numPr>
        <w:spacing w:line="276" w:lineRule="auto"/>
        <w:jc w:val="both"/>
        <w:rPr>
          <w:rFonts w:ascii="Lato" w:hAnsi="Lato"/>
          <w:sz w:val="22"/>
          <w:szCs w:val="22"/>
        </w:rPr>
      </w:pPr>
      <w:r w:rsidRPr="00C63285">
        <w:rPr>
          <w:rFonts w:ascii="Lato" w:hAnsi="Lato"/>
          <w:sz w:val="22"/>
          <w:szCs w:val="22"/>
        </w:rPr>
        <w:t>Zakres zamówienia obejmuje</w:t>
      </w:r>
      <w:r w:rsidR="007C383B" w:rsidRPr="00C63285">
        <w:rPr>
          <w:rFonts w:ascii="Lato" w:hAnsi="Lato"/>
          <w:sz w:val="22"/>
          <w:szCs w:val="22"/>
        </w:rPr>
        <w:t xml:space="preserve"> także:</w:t>
      </w:r>
    </w:p>
    <w:p w14:paraId="48E3CEF9" w14:textId="77777777" w:rsidR="00331012" w:rsidRPr="00C63285" w:rsidRDefault="00331012"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pisemne protokolarne przejęcie placu budowy,</w:t>
      </w:r>
    </w:p>
    <w:p w14:paraId="6687F80D" w14:textId="77777777" w:rsidR="005F2143" w:rsidRPr="00C63285" w:rsidRDefault="007C383B"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 xml:space="preserve">sporządzenie i wydanie Zamawiającemu dokumentacji powykonawczej, </w:t>
      </w:r>
    </w:p>
    <w:p w14:paraId="09440383" w14:textId="77777777" w:rsidR="00331012" w:rsidRPr="00C63285" w:rsidRDefault="00331012"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wydanie Zamawiającemu certyfikatów i atestów wyrobów budowlanych, kart gwarancyjnych, dokumentacji techniczno-ruchowej urządzeń z tym, że dla robót zanikających i ulegających zakryciu najpóźniej w dniu dokonywania ich odbioru,</w:t>
      </w:r>
    </w:p>
    <w:p w14:paraId="11476493" w14:textId="77777777" w:rsidR="00331012" w:rsidRPr="00C63285" w:rsidRDefault="00331012"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oznakowanie instalacji oraz urządzeń w zakresie wymaganym przepisami bezpieczeństwa i higieny pracy,</w:t>
      </w:r>
    </w:p>
    <w:p w14:paraId="7AEA26C7" w14:textId="77777777" w:rsidR="007C383B" w:rsidRPr="00C63285" w:rsidRDefault="00331012"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wykonanie inny</w:t>
      </w:r>
      <w:r w:rsidR="007C383B" w:rsidRPr="00C63285">
        <w:rPr>
          <w:rFonts w:ascii="Lato" w:hAnsi="Lato"/>
          <w:sz w:val="22"/>
          <w:szCs w:val="22"/>
        </w:rPr>
        <w:t>ch</w:t>
      </w:r>
      <w:r w:rsidRPr="00C63285">
        <w:rPr>
          <w:rFonts w:ascii="Lato" w:hAnsi="Lato"/>
          <w:sz w:val="22"/>
          <w:szCs w:val="22"/>
        </w:rPr>
        <w:t xml:space="preserve"> usług i prac wymaganych przepisami ustawy Prawo budowlane</w:t>
      </w:r>
      <w:r w:rsidR="007C383B" w:rsidRPr="00C63285">
        <w:rPr>
          <w:rFonts w:ascii="Lato" w:hAnsi="Lato"/>
          <w:sz w:val="22"/>
          <w:szCs w:val="22"/>
        </w:rPr>
        <w:t>,</w:t>
      </w:r>
      <w:r w:rsidRPr="00C63285">
        <w:rPr>
          <w:rFonts w:ascii="Lato" w:hAnsi="Lato"/>
          <w:sz w:val="22"/>
          <w:szCs w:val="22"/>
        </w:rPr>
        <w:t xml:space="preserve"> jak też niezbędnych do wypełnienia przez Zamawiającego obowiązków określonych tą ustawą,</w:t>
      </w:r>
    </w:p>
    <w:p w14:paraId="03DE9629" w14:textId="77777777" w:rsidR="00331012" w:rsidRPr="00C63285" w:rsidRDefault="00331012" w:rsidP="00975EFD">
      <w:pPr>
        <w:pStyle w:val="Styl1"/>
        <w:numPr>
          <w:ilvl w:val="0"/>
          <w:numId w:val="14"/>
        </w:numPr>
        <w:spacing w:line="276" w:lineRule="auto"/>
        <w:contextualSpacing/>
        <w:jc w:val="both"/>
        <w:rPr>
          <w:rFonts w:ascii="Lato" w:hAnsi="Lato"/>
          <w:sz w:val="22"/>
          <w:szCs w:val="22"/>
        </w:rPr>
      </w:pPr>
      <w:r w:rsidRPr="00C63285">
        <w:rPr>
          <w:rFonts w:ascii="Lato" w:hAnsi="Lato"/>
          <w:sz w:val="22"/>
          <w:szCs w:val="22"/>
        </w:rPr>
        <w:t xml:space="preserve">wykonanie wszelkich czynności i prac niezbędnych do osiągnięcia kompletnego stanu funkcjonalno-użytkowego przewidzianego do wykonania w toku robót budowlanych </w:t>
      </w:r>
      <w:r w:rsidR="007C383B" w:rsidRPr="00C63285">
        <w:rPr>
          <w:rFonts w:ascii="Lato" w:hAnsi="Lato"/>
          <w:sz w:val="22"/>
          <w:szCs w:val="22"/>
        </w:rPr>
        <w:t xml:space="preserve">w ramach niniejszej umowy </w:t>
      </w:r>
      <w:r w:rsidRPr="00C63285">
        <w:rPr>
          <w:rFonts w:ascii="Lato" w:hAnsi="Lato"/>
          <w:sz w:val="22"/>
          <w:szCs w:val="22"/>
        </w:rPr>
        <w:t xml:space="preserve">umożliwiającego </w:t>
      </w:r>
      <w:r w:rsidR="007C383B" w:rsidRPr="00C63285">
        <w:rPr>
          <w:rFonts w:ascii="Lato" w:hAnsi="Lato"/>
          <w:sz w:val="22"/>
          <w:szCs w:val="22"/>
        </w:rPr>
        <w:t>podpisanie protokołu końcowego robót.</w:t>
      </w:r>
    </w:p>
    <w:p w14:paraId="0D334BBC" w14:textId="77777777" w:rsidR="00A43234" w:rsidRPr="00C63285" w:rsidRDefault="00A43234" w:rsidP="00A43234">
      <w:pPr>
        <w:spacing w:line="276" w:lineRule="auto"/>
        <w:ind w:left="720"/>
        <w:jc w:val="both"/>
        <w:rPr>
          <w:rFonts w:ascii="Lato" w:hAnsi="Lato"/>
          <w:sz w:val="22"/>
          <w:szCs w:val="22"/>
        </w:rPr>
      </w:pPr>
    </w:p>
    <w:p w14:paraId="03ED1E8D" w14:textId="77777777" w:rsidR="00D8383C" w:rsidRPr="00C63285" w:rsidRDefault="00D8383C" w:rsidP="00825601">
      <w:pPr>
        <w:spacing w:line="276" w:lineRule="auto"/>
        <w:jc w:val="center"/>
        <w:rPr>
          <w:rFonts w:ascii="Lato" w:hAnsi="Lato"/>
          <w:b/>
          <w:sz w:val="22"/>
          <w:szCs w:val="22"/>
        </w:rPr>
      </w:pPr>
      <w:r w:rsidRPr="00C63285">
        <w:rPr>
          <w:rFonts w:ascii="Lato" w:hAnsi="Lato"/>
          <w:b/>
          <w:sz w:val="22"/>
          <w:szCs w:val="22"/>
        </w:rPr>
        <w:t>§ 2</w:t>
      </w:r>
    </w:p>
    <w:p w14:paraId="3AB9C3FD" w14:textId="77777777" w:rsidR="00241FC7" w:rsidRPr="00C63285" w:rsidRDefault="00241FC7" w:rsidP="00825601">
      <w:pPr>
        <w:spacing w:line="276" w:lineRule="auto"/>
        <w:jc w:val="center"/>
        <w:rPr>
          <w:rFonts w:ascii="Lato" w:hAnsi="Lato"/>
          <w:b/>
          <w:sz w:val="22"/>
          <w:szCs w:val="22"/>
        </w:rPr>
      </w:pPr>
      <w:r w:rsidRPr="00C63285">
        <w:rPr>
          <w:rFonts w:ascii="Lato" w:hAnsi="Lato"/>
          <w:b/>
          <w:sz w:val="22"/>
          <w:szCs w:val="22"/>
        </w:rPr>
        <w:t xml:space="preserve">TERMIN </w:t>
      </w:r>
      <w:r w:rsidR="00800379" w:rsidRPr="00C63285">
        <w:rPr>
          <w:rFonts w:ascii="Lato" w:hAnsi="Lato"/>
          <w:b/>
          <w:sz w:val="22"/>
          <w:szCs w:val="22"/>
        </w:rPr>
        <w:t>WYKONANIA PRZEDMIOTU UMOWY</w:t>
      </w:r>
    </w:p>
    <w:p w14:paraId="03A0A6AB" w14:textId="77777777" w:rsidR="000236CC" w:rsidRPr="00C63285" w:rsidRDefault="000236CC" w:rsidP="00825601">
      <w:pPr>
        <w:spacing w:line="276" w:lineRule="auto"/>
        <w:jc w:val="center"/>
        <w:rPr>
          <w:rFonts w:ascii="Lato" w:hAnsi="Lato"/>
          <w:b/>
          <w:sz w:val="22"/>
          <w:szCs w:val="22"/>
        </w:rPr>
      </w:pPr>
    </w:p>
    <w:p w14:paraId="452694DC" w14:textId="20C4F338" w:rsidR="00241FC7" w:rsidRPr="00C63285" w:rsidRDefault="00241FC7" w:rsidP="00064AB1">
      <w:pPr>
        <w:numPr>
          <w:ilvl w:val="0"/>
          <w:numId w:val="3"/>
        </w:numPr>
        <w:spacing w:line="276" w:lineRule="auto"/>
        <w:jc w:val="both"/>
        <w:rPr>
          <w:rFonts w:ascii="Lato" w:hAnsi="Lato" w:cs="Arial"/>
          <w:iCs/>
          <w:sz w:val="22"/>
          <w:szCs w:val="22"/>
        </w:rPr>
      </w:pPr>
      <w:r w:rsidRPr="00C63285">
        <w:rPr>
          <w:rFonts w:ascii="Lato" w:hAnsi="Lato" w:cs="Arial"/>
          <w:iCs/>
          <w:sz w:val="22"/>
          <w:szCs w:val="22"/>
        </w:rPr>
        <w:t xml:space="preserve">Wykonawca zobowiązuje się wykonać przedmiot niniejszej </w:t>
      </w:r>
      <w:r w:rsidR="000224E6" w:rsidRPr="00C63285">
        <w:rPr>
          <w:rFonts w:ascii="Lato" w:hAnsi="Lato" w:cs="Arial"/>
          <w:iCs/>
          <w:sz w:val="22"/>
          <w:szCs w:val="22"/>
        </w:rPr>
        <w:t>U</w:t>
      </w:r>
      <w:r w:rsidRPr="00C63285">
        <w:rPr>
          <w:rFonts w:ascii="Lato" w:hAnsi="Lato" w:cs="Arial"/>
          <w:iCs/>
          <w:sz w:val="22"/>
          <w:szCs w:val="22"/>
        </w:rPr>
        <w:t xml:space="preserve">mowy w terminie </w:t>
      </w:r>
      <w:r w:rsidR="0091635D" w:rsidRPr="00C63285">
        <w:rPr>
          <w:rFonts w:ascii="Lato" w:hAnsi="Lato" w:cs="Arial"/>
          <w:iCs/>
          <w:sz w:val="22"/>
          <w:szCs w:val="22"/>
        </w:rPr>
        <w:t xml:space="preserve">do dnia </w:t>
      </w:r>
      <w:r w:rsidR="00281B6C" w:rsidRPr="00C63285">
        <w:rPr>
          <w:rFonts w:ascii="Lato" w:hAnsi="Lato" w:cs="Arial"/>
          <w:b/>
          <w:iCs/>
          <w:sz w:val="22"/>
          <w:szCs w:val="22"/>
        </w:rPr>
        <w:t>30.10.2029</w:t>
      </w:r>
      <w:r w:rsidR="0014638F" w:rsidRPr="00C63285">
        <w:rPr>
          <w:rFonts w:ascii="Lato" w:hAnsi="Lato" w:cs="Arial"/>
          <w:b/>
          <w:iCs/>
          <w:sz w:val="22"/>
          <w:szCs w:val="22"/>
        </w:rPr>
        <w:t xml:space="preserve"> </w:t>
      </w:r>
      <w:r w:rsidR="0091635D" w:rsidRPr="00C63285">
        <w:rPr>
          <w:rFonts w:ascii="Lato" w:hAnsi="Lato" w:cs="Arial"/>
          <w:b/>
          <w:iCs/>
          <w:sz w:val="22"/>
          <w:szCs w:val="22"/>
        </w:rPr>
        <w:t>r.</w:t>
      </w:r>
    </w:p>
    <w:p w14:paraId="7429923D" w14:textId="77777777" w:rsidR="00241FC7" w:rsidRPr="00C63285" w:rsidRDefault="00241FC7" w:rsidP="00064AB1">
      <w:pPr>
        <w:numPr>
          <w:ilvl w:val="0"/>
          <w:numId w:val="3"/>
        </w:numPr>
        <w:spacing w:line="276" w:lineRule="auto"/>
        <w:jc w:val="both"/>
        <w:rPr>
          <w:rFonts w:ascii="Lato" w:hAnsi="Lato" w:cs="Arial"/>
          <w:iCs/>
          <w:sz w:val="22"/>
          <w:szCs w:val="22"/>
        </w:rPr>
      </w:pPr>
      <w:r w:rsidRPr="00C63285">
        <w:rPr>
          <w:rFonts w:ascii="Lato" w:hAnsi="Lato" w:cs="Arial"/>
          <w:iCs/>
          <w:sz w:val="22"/>
          <w:szCs w:val="22"/>
        </w:rPr>
        <w:t xml:space="preserve">Za termin wykonania kompletnego przedmiotu </w:t>
      </w:r>
      <w:r w:rsidR="000224E6" w:rsidRPr="00C63285">
        <w:rPr>
          <w:rFonts w:ascii="Lato" w:hAnsi="Lato" w:cs="Arial"/>
          <w:iCs/>
          <w:sz w:val="22"/>
          <w:szCs w:val="22"/>
        </w:rPr>
        <w:t>U</w:t>
      </w:r>
      <w:r w:rsidRPr="00C63285">
        <w:rPr>
          <w:rFonts w:ascii="Lato" w:hAnsi="Lato" w:cs="Arial"/>
          <w:iCs/>
          <w:sz w:val="22"/>
          <w:szCs w:val="22"/>
        </w:rPr>
        <w:t>mowy strony uznaj</w:t>
      </w:r>
      <w:r w:rsidR="00C76B4C" w:rsidRPr="00C63285">
        <w:rPr>
          <w:rFonts w:ascii="Lato" w:hAnsi="Lato" w:cs="Arial"/>
          <w:iCs/>
          <w:sz w:val="22"/>
          <w:szCs w:val="22"/>
        </w:rPr>
        <w:t>ą</w:t>
      </w:r>
      <w:r w:rsidRPr="00C63285">
        <w:rPr>
          <w:rFonts w:ascii="Lato" w:hAnsi="Lato" w:cs="Arial"/>
          <w:iCs/>
          <w:sz w:val="22"/>
          <w:szCs w:val="22"/>
        </w:rPr>
        <w:t xml:space="preserve"> dzie</w:t>
      </w:r>
      <w:r w:rsidR="00C76B4C" w:rsidRPr="00C63285">
        <w:rPr>
          <w:rFonts w:ascii="Lato" w:hAnsi="Lato" w:cs="Arial"/>
          <w:iCs/>
          <w:sz w:val="22"/>
          <w:szCs w:val="22"/>
        </w:rPr>
        <w:t xml:space="preserve">ń podpisania protokołu </w:t>
      </w:r>
      <w:r w:rsidRPr="00C63285">
        <w:rPr>
          <w:rFonts w:ascii="Lato" w:hAnsi="Lato" w:cs="Arial"/>
          <w:iCs/>
          <w:sz w:val="22"/>
          <w:szCs w:val="22"/>
        </w:rPr>
        <w:t>odbioru ko</w:t>
      </w:r>
      <w:r w:rsidR="00C76B4C" w:rsidRPr="00C63285">
        <w:rPr>
          <w:rFonts w:ascii="Lato" w:hAnsi="Lato" w:cs="Arial"/>
          <w:iCs/>
          <w:sz w:val="22"/>
          <w:szCs w:val="22"/>
        </w:rPr>
        <w:t>ń</w:t>
      </w:r>
      <w:r w:rsidRPr="00C63285">
        <w:rPr>
          <w:rFonts w:ascii="Lato" w:hAnsi="Lato" w:cs="Arial"/>
          <w:iCs/>
          <w:sz w:val="22"/>
          <w:szCs w:val="22"/>
        </w:rPr>
        <w:t>cowego</w:t>
      </w:r>
      <w:r w:rsidR="0006670A" w:rsidRPr="00C63285">
        <w:rPr>
          <w:rFonts w:ascii="Lato" w:hAnsi="Lato" w:cs="Arial"/>
          <w:iCs/>
          <w:sz w:val="22"/>
          <w:szCs w:val="22"/>
        </w:rPr>
        <w:t>.</w:t>
      </w:r>
    </w:p>
    <w:p w14:paraId="79DC1196" w14:textId="77777777" w:rsidR="00ED7DBC" w:rsidRPr="00C63285" w:rsidRDefault="00241FC7" w:rsidP="00064AB1">
      <w:pPr>
        <w:numPr>
          <w:ilvl w:val="0"/>
          <w:numId w:val="3"/>
        </w:numPr>
        <w:spacing w:line="276" w:lineRule="auto"/>
        <w:jc w:val="both"/>
        <w:rPr>
          <w:rFonts w:ascii="Lato" w:hAnsi="Lato" w:cs="Arial"/>
          <w:iCs/>
          <w:sz w:val="22"/>
          <w:szCs w:val="22"/>
        </w:rPr>
      </w:pPr>
      <w:r w:rsidRPr="00C63285">
        <w:rPr>
          <w:rFonts w:ascii="Lato" w:hAnsi="Lato" w:cs="Arial"/>
          <w:iCs/>
          <w:sz w:val="22"/>
          <w:szCs w:val="22"/>
        </w:rPr>
        <w:t>Uzasadnione przerwy w pracy musz</w:t>
      </w:r>
      <w:r w:rsidR="00ED7DBC" w:rsidRPr="00C63285">
        <w:rPr>
          <w:rFonts w:ascii="Lato" w:hAnsi="Lato" w:cs="Arial"/>
          <w:iCs/>
          <w:sz w:val="22"/>
          <w:szCs w:val="22"/>
        </w:rPr>
        <w:t>ą</w:t>
      </w:r>
      <w:r w:rsidRPr="00C63285">
        <w:rPr>
          <w:rFonts w:ascii="Lato" w:hAnsi="Lato" w:cs="Arial"/>
          <w:iCs/>
          <w:sz w:val="22"/>
          <w:szCs w:val="22"/>
        </w:rPr>
        <w:t xml:space="preserve"> by</w:t>
      </w:r>
      <w:r w:rsidR="00ED7DBC" w:rsidRPr="00C63285">
        <w:rPr>
          <w:rFonts w:ascii="Lato" w:hAnsi="Lato" w:cs="Arial"/>
          <w:iCs/>
          <w:sz w:val="22"/>
          <w:szCs w:val="22"/>
        </w:rPr>
        <w:t>ć</w:t>
      </w:r>
      <w:r w:rsidRPr="00C63285">
        <w:rPr>
          <w:rFonts w:ascii="Lato" w:hAnsi="Lato" w:cs="Arial"/>
          <w:iCs/>
          <w:sz w:val="22"/>
          <w:szCs w:val="22"/>
        </w:rPr>
        <w:t xml:space="preserve"> </w:t>
      </w:r>
      <w:r w:rsidR="00462E8E" w:rsidRPr="00C63285">
        <w:rPr>
          <w:rFonts w:ascii="Lato" w:hAnsi="Lato" w:cs="Arial"/>
          <w:iCs/>
          <w:sz w:val="22"/>
          <w:szCs w:val="22"/>
        </w:rPr>
        <w:t>zgłoszone do</w:t>
      </w:r>
      <w:r w:rsidRPr="00C63285">
        <w:rPr>
          <w:rFonts w:ascii="Lato" w:hAnsi="Lato" w:cs="Arial"/>
          <w:iCs/>
          <w:sz w:val="22"/>
          <w:szCs w:val="22"/>
        </w:rPr>
        <w:t xml:space="preserve"> Zamawiaj</w:t>
      </w:r>
      <w:r w:rsidR="00ED7DBC" w:rsidRPr="00C63285">
        <w:rPr>
          <w:rFonts w:ascii="Lato" w:hAnsi="Lato" w:cs="Arial"/>
          <w:iCs/>
          <w:sz w:val="22"/>
          <w:szCs w:val="22"/>
        </w:rPr>
        <w:t>ą</w:t>
      </w:r>
      <w:r w:rsidRPr="00C63285">
        <w:rPr>
          <w:rFonts w:ascii="Lato" w:hAnsi="Lato" w:cs="Arial"/>
          <w:iCs/>
          <w:sz w:val="22"/>
          <w:szCs w:val="22"/>
        </w:rPr>
        <w:t>cego.</w:t>
      </w:r>
    </w:p>
    <w:p w14:paraId="0A9BA932" w14:textId="44BEA85F" w:rsidR="00ED7DBC" w:rsidRPr="00C63285" w:rsidRDefault="00241FC7" w:rsidP="00064AB1">
      <w:pPr>
        <w:numPr>
          <w:ilvl w:val="0"/>
          <w:numId w:val="3"/>
        </w:numPr>
        <w:spacing w:line="276" w:lineRule="auto"/>
        <w:jc w:val="both"/>
        <w:rPr>
          <w:rFonts w:ascii="Lato" w:hAnsi="Lato" w:cs="Arial"/>
          <w:iCs/>
          <w:sz w:val="22"/>
          <w:szCs w:val="22"/>
        </w:rPr>
      </w:pPr>
      <w:r w:rsidRPr="00C63285">
        <w:rPr>
          <w:rFonts w:ascii="Lato" w:hAnsi="Lato" w:cs="Arial"/>
          <w:iCs/>
          <w:sz w:val="22"/>
          <w:szCs w:val="22"/>
        </w:rPr>
        <w:t>W przypadku wyst</w:t>
      </w:r>
      <w:r w:rsidR="00ED7DBC" w:rsidRPr="00C63285">
        <w:rPr>
          <w:rFonts w:ascii="Lato" w:hAnsi="Lato" w:cs="Arial"/>
          <w:iCs/>
          <w:sz w:val="22"/>
          <w:szCs w:val="22"/>
        </w:rPr>
        <w:t>ą</w:t>
      </w:r>
      <w:r w:rsidRPr="00C63285">
        <w:rPr>
          <w:rFonts w:ascii="Lato" w:hAnsi="Lato" w:cs="Arial"/>
          <w:iCs/>
          <w:sz w:val="22"/>
          <w:szCs w:val="22"/>
        </w:rPr>
        <w:t xml:space="preserve">pienia przerw w realizacji </w:t>
      </w:r>
      <w:r w:rsidR="000224E6" w:rsidRPr="00C63285">
        <w:rPr>
          <w:rFonts w:ascii="Lato" w:hAnsi="Lato" w:cs="Arial"/>
          <w:iCs/>
          <w:sz w:val="22"/>
          <w:szCs w:val="22"/>
        </w:rPr>
        <w:t>U</w:t>
      </w:r>
      <w:r w:rsidRPr="00C63285">
        <w:rPr>
          <w:rFonts w:ascii="Lato" w:hAnsi="Lato" w:cs="Arial"/>
          <w:iCs/>
          <w:sz w:val="22"/>
          <w:szCs w:val="22"/>
        </w:rPr>
        <w:t>mowy z przyczyn le</w:t>
      </w:r>
      <w:r w:rsidR="00ED7DBC" w:rsidRPr="00C63285">
        <w:rPr>
          <w:rFonts w:ascii="Lato" w:hAnsi="Lato" w:cs="Arial"/>
          <w:iCs/>
          <w:sz w:val="22"/>
          <w:szCs w:val="22"/>
        </w:rPr>
        <w:t>żą</w:t>
      </w:r>
      <w:r w:rsidRPr="00C63285">
        <w:rPr>
          <w:rFonts w:ascii="Lato" w:hAnsi="Lato" w:cs="Arial"/>
          <w:iCs/>
          <w:sz w:val="22"/>
          <w:szCs w:val="22"/>
        </w:rPr>
        <w:t>cych po stronie Zamawiaj</w:t>
      </w:r>
      <w:r w:rsidR="00ED7DBC" w:rsidRPr="00C63285">
        <w:rPr>
          <w:rFonts w:ascii="Lato" w:hAnsi="Lato" w:cs="Arial"/>
          <w:iCs/>
          <w:sz w:val="22"/>
          <w:szCs w:val="22"/>
        </w:rPr>
        <w:t>ą</w:t>
      </w:r>
      <w:r w:rsidRPr="00C63285">
        <w:rPr>
          <w:rFonts w:ascii="Lato" w:hAnsi="Lato" w:cs="Arial"/>
          <w:iCs/>
          <w:sz w:val="22"/>
          <w:szCs w:val="22"/>
        </w:rPr>
        <w:t>cego, po pisemnym stwierdzeniu tego faktu przez Zamawiaj</w:t>
      </w:r>
      <w:r w:rsidR="00ED7DBC" w:rsidRPr="00C63285">
        <w:rPr>
          <w:rFonts w:ascii="Lato" w:hAnsi="Lato" w:cs="Arial"/>
          <w:iCs/>
          <w:sz w:val="22"/>
          <w:szCs w:val="22"/>
        </w:rPr>
        <w:t>ą</w:t>
      </w:r>
      <w:r w:rsidRPr="00C63285">
        <w:rPr>
          <w:rFonts w:ascii="Lato" w:hAnsi="Lato" w:cs="Arial"/>
          <w:iCs/>
          <w:sz w:val="22"/>
          <w:szCs w:val="22"/>
        </w:rPr>
        <w:t xml:space="preserve">cego, termin realizacji </w:t>
      </w:r>
      <w:r w:rsidR="000224E6" w:rsidRPr="00C63285">
        <w:rPr>
          <w:rFonts w:ascii="Lato" w:hAnsi="Lato" w:cs="Arial"/>
          <w:iCs/>
          <w:sz w:val="22"/>
          <w:szCs w:val="22"/>
        </w:rPr>
        <w:t>U</w:t>
      </w:r>
      <w:r w:rsidRPr="00C63285">
        <w:rPr>
          <w:rFonts w:ascii="Lato" w:hAnsi="Lato" w:cs="Arial"/>
          <w:iCs/>
          <w:sz w:val="22"/>
          <w:szCs w:val="22"/>
        </w:rPr>
        <w:t>mowy zostaje zawieszony na czas przerwy, bez skutk</w:t>
      </w:r>
      <w:r w:rsidR="00ED7DBC" w:rsidRPr="00C63285">
        <w:rPr>
          <w:rFonts w:ascii="Lato" w:hAnsi="Lato" w:cs="Arial"/>
          <w:iCs/>
          <w:sz w:val="22"/>
          <w:szCs w:val="22"/>
        </w:rPr>
        <w:t>ó</w:t>
      </w:r>
      <w:r w:rsidRPr="00C63285">
        <w:rPr>
          <w:rFonts w:ascii="Lato" w:hAnsi="Lato" w:cs="Arial"/>
          <w:iCs/>
          <w:sz w:val="22"/>
          <w:szCs w:val="22"/>
        </w:rPr>
        <w:t xml:space="preserve">w finansowych dla Wykonawcy. </w:t>
      </w:r>
    </w:p>
    <w:p w14:paraId="10B6A6D4" w14:textId="77777777" w:rsidR="00950ED9" w:rsidRPr="00C63285" w:rsidRDefault="00241FC7" w:rsidP="00986829">
      <w:pPr>
        <w:numPr>
          <w:ilvl w:val="0"/>
          <w:numId w:val="3"/>
        </w:numPr>
        <w:spacing w:line="276" w:lineRule="auto"/>
        <w:jc w:val="both"/>
        <w:rPr>
          <w:rFonts w:ascii="Lato" w:hAnsi="Lato"/>
          <w:b/>
          <w:sz w:val="22"/>
          <w:szCs w:val="22"/>
        </w:rPr>
      </w:pPr>
      <w:r w:rsidRPr="00C63285">
        <w:rPr>
          <w:rFonts w:ascii="Lato" w:hAnsi="Lato" w:cs="Arial"/>
          <w:iCs/>
          <w:sz w:val="22"/>
          <w:szCs w:val="22"/>
        </w:rPr>
        <w:t>Wykonawcy nie przys</w:t>
      </w:r>
      <w:r w:rsidR="00ED7DBC" w:rsidRPr="00C63285">
        <w:rPr>
          <w:rFonts w:ascii="Lato" w:hAnsi="Lato" w:cs="Arial"/>
          <w:iCs/>
          <w:sz w:val="22"/>
          <w:szCs w:val="22"/>
        </w:rPr>
        <w:t>ł</w:t>
      </w:r>
      <w:r w:rsidRPr="00C63285">
        <w:rPr>
          <w:rFonts w:ascii="Lato" w:hAnsi="Lato" w:cs="Arial"/>
          <w:iCs/>
          <w:sz w:val="22"/>
          <w:szCs w:val="22"/>
        </w:rPr>
        <w:t xml:space="preserve">uguje prawo do zmiany terminu wykonania </w:t>
      </w:r>
      <w:r w:rsidR="000224E6" w:rsidRPr="00C63285">
        <w:rPr>
          <w:rFonts w:ascii="Lato" w:hAnsi="Lato" w:cs="Arial"/>
          <w:iCs/>
          <w:sz w:val="22"/>
          <w:szCs w:val="22"/>
        </w:rPr>
        <w:t>U</w:t>
      </w:r>
      <w:r w:rsidRPr="00C63285">
        <w:rPr>
          <w:rFonts w:ascii="Lato" w:hAnsi="Lato" w:cs="Arial"/>
          <w:iCs/>
          <w:sz w:val="22"/>
          <w:szCs w:val="22"/>
        </w:rPr>
        <w:t>mowy powo</w:t>
      </w:r>
      <w:r w:rsidR="00574675" w:rsidRPr="00C63285">
        <w:rPr>
          <w:rFonts w:ascii="Lato" w:hAnsi="Lato" w:cs="Arial"/>
          <w:iCs/>
          <w:sz w:val="22"/>
          <w:szCs w:val="22"/>
        </w:rPr>
        <w:t>ł</w:t>
      </w:r>
      <w:r w:rsidRPr="00C63285">
        <w:rPr>
          <w:rFonts w:ascii="Lato" w:hAnsi="Lato" w:cs="Arial"/>
          <w:iCs/>
          <w:sz w:val="22"/>
          <w:szCs w:val="22"/>
        </w:rPr>
        <w:t>uj</w:t>
      </w:r>
      <w:r w:rsidR="00ED7DBC" w:rsidRPr="00C63285">
        <w:rPr>
          <w:rFonts w:ascii="Lato" w:hAnsi="Lato" w:cs="Arial"/>
          <w:iCs/>
          <w:sz w:val="22"/>
          <w:szCs w:val="22"/>
        </w:rPr>
        <w:t>ą</w:t>
      </w:r>
      <w:r w:rsidRPr="00C63285">
        <w:rPr>
          <w:rFonts w:ascii="Lato" w:hAnsi="Lato" w:cs="Arial"/>
          <w:iCs/>
          <w:sz w:val="22"/>
          <w:szCs w:val="22"/>
        </w:rPr>
        <w:t>c si</w:t>
      </w:r>
      <w:r w:rsidR="00ED7DBC" w:rsidRPr="00C63285">
        <w:rPr>
          <w:rFonts w:ascii="Lato" w:hAnsi="Lato" w:cs="Arial"/>
          <w:iCs/>
          <w:sz w:val="22"/>
          <w:szCs w:val="22"/>
        </w:rPr>
        <w:t>ę</w:t>
      </w:r>
      <w:r w:rsidRPr="00C63285">
        <w:rPr>
          <w:rFonts w:ascii="Lato" w:hAnsi="Lato" w:cs="Arial"/>
          <w:iCs/>
          <w:sz w:val="22"/>
          <w:szCs w:val="22"/>
        </w:rPr>
        <w:t xml:space="preserve"> na okoliczno</w:t>
      </w:r>
      <w:r w:rsidR="00ED7DBC" w:rsidRPr="00C63285">
        <w:rPr>
          <w:rFonts w:ascii="Lato" w:hAnsi="Lato" w:cs="Arial"/>
          <w:iCs/>
          <w:sz w:val="22"/>
          <w:szCs w:val="22"/>
        </w:rPr>
        <w:t>ś</w:t>
      </w:r>
      <w:r w:rsidRPr="00C63285">
        <w:rPr>
          <w:rFonts w:ascii="Lato" w:hAnsi="Lato" w:cs="Arial"/>
          <w:iCs/>
          <w:sz w:val="22"/>
          <w:szCs w:val="22"/>
        </w:rPr>
        <w:t>ci wstrzymania p</w:t>
      </w:r>
      <w:r w:rsidR="00ED7DBC" w:rsidRPr="00C63285">
        <w:rPr>
          <w:rFonts w:ascii="Lato" w:hAnsi="Lato" w:cs="Arial"/>
          <w:iCs/>
          <w:sz w:val="22"/>
          <w:szCs w:val="22"/>
        </w:rPr>
        <w:t>ł</w:t>
      </w:r>
      <w:r w:rsidRPr="00C63285">
        <w:rPr>
          <w:rFonts w:ascii="Lato" w:hAnsi="Lato" w:cs="Arial"/>
          <w:iCs/>
          <w:sz w:val="22"/>
          <w:szCs w:val="22"/>
        </w:rPr>
        <w:t>atno</w:t>
      </w:r>
      <w:r w:rsidR="00ED7DBC" w:rsidRPr="00C63285">
        <w:rPr>
          <w:rFonts w:ascii="Lato" w:hAnsi="Lato" w:cs="Arial"/>
          <w:iCs/>
          <w:sz w:val="22"/>
          <w:szCs w:val="22"/>
        </w:rPr>
        <w:t>ś</w:t>
      </w:r>
      <w:r w:rsidRPr="00C63285">
        <w:rPr>
          <w:rFonts w:ascii="Lato" w:hAnsi="Lato" w:cs="Arial"/>
          <w:iCs/>
          <w:sz w:val="22"/>
          <w:szCs w:val="22"/>
        </w:rPr>
        <w:t>ci nale</w:t>
      </w:r>
      <w:r w:rsidR="00ED7DBC" w:rsidRPr="00C63285">
        <w:rPr>
          <w:rFonts w:ascii="Lato" w:hAnsi="Lato" w:cs="Arial"/>
          <w:iCs/>
          <w:sz w:val="22"/>
          <w:szCs w:val="22"/>
        </w:rPr>
        <w:t>ż</w:t>
      </w:r>
      <w:r w:rsidRPr="00C63285">
        <w:rPr>
          <w:rFonts w:ascii="Lato" w:hAnsi="Lato" w:cs="Arial"/>
          <w:iCs/>
          <w:sz w:val="22"/>
          <w:szCs w:val="22"/>
        </w:rPr>
        <w:t>no</w:t>
      </w:r>
      <w:r w:rsidR="00ED7DBC" w:rsidRPr="00C63285">
        <w:rPr>
          <w:rFonts w:ascii="Lato" w:hAnsi="Lato" w:cs="Arial"/>
          <w:iCs/>
          <w:sz w:val="22"/>
          <w:szCs w:val="22"/>
        </w:rPr>
        <w:t>ś</w:t>
      </w:r>
      <w:r w:rsidRPr="00C63285">
        <w:rPr>
          <w:rFonts w:ascii="Lato" w:hAnsi="Lato" w:cs="Arial"/>
          <w:iCs/>
          <w:sz w:val="22"/>
          <w:szCs w:val="22"/>
        </w:rPr>
        <w:t>ci przez Zamawiaj</w:t>
      </w:r>
      <w:r w:rsidR="00ED7DBC" w:rsidRPr="00C63285">
        <w:rPr>
          <w:rFonts w:ascii="Lato" w:hAnsi="Lato" w:cs="Arial"/>
          <w:iCs/>
          <w:sz w:val="22"/>
          <w:szCs w:val="22"/>
        </w:rPr>
        <w:t>ą</w:t>
      </w:r>
      <w:r w:rsidRPr="00C63285">
        <w:rPr>
          <w:rFonts w:ascii="Lato" w:hAnsi="Lato" w:cs="Arial"/>
          <w:iCs/>
          <w:sz w:val="22"/>
          <w:szCs w:val="22"/>
        </w:rPr>
        <w:t>cego z powod</w:t>
      </w:r>
      <w:r w:rsidR="00ED7DBC" w:rsidRPr="00C63285">
        <w:rPr>
          <w:rFonts w:ascii="Lato" w:hAnsi="Lato" w:cs="Arial"/>
          <w:iCs/>
          <w:sz w:val="22"/>
          <w:szCs w:val="22"/>
        </w:rPr>
        <w:t>ó</w:t>
      </w:r>
      <w:r w:rsidRPr="00C63285">
        <w:rPr>
          <w:rFonts w:ascii="Lato" w:hAnsi="Lato" w:cs="Arial"/>
          <w:iCs/>
          <w:sz w:val="22"/>
          <w:szCs w:val="22"/>
        </w:rPr>
        <w:t>w okre</w:t>
      </w:r>
      <w:r w:rsidR="00ED7DBC" w:rsidRPr="00C63285">
        <w:rPr>
          <w:rFonts w:ascii="Lato" w:hAnsi="Lato" w:cs="Arial"/>
          <w:iCs/>
          <w:sz w:val="22"/>
          <w:szCs w:val="22"/>
        </w:rPr>
        <w:t>ś</w:t>
      </w:r>
      <w:r w:rsidRPr="00C63285">
        <w:rPr>
          <w:rFonts w:ascii="Lato" w:hAnsi="Lato" w:cs="Arial"/>
          <w:iCs/>
          <w:sz w:val="22"/>
          <w:szCs w:val="22"/>
        </w:rPr>
        <w:t>lonych w § 3 ust. 8.</w:t>
      </w:r>
    </w:p>
    <w:p w14:paraId="615AFCB4" w14:textId="4B018D11" w:rsidR="001D3C45" w:rsidRPr="00C63285" w:rsidRDefault="001D3C45" w:rsidP="00986829">
      <w:pPr>
        <w:numPr>
          <w:ilvl w:val="0"/>
          <w:numId w:val="3"/>
        </w:numPr>
        <w:spacing w:line="276" w:lineRule="auto"/>
        <w:jc w:val="both"/>
        <w:rPr>
          <w:rFonts w:ascii="Lato" w:hAnsi="Lato"/>
          <w:b/>
          <w:sz w:val="22"/>
          <w:szCs w:val="22"/>
        </w:rPr>
      </w:pPr>
      <w:r w:rsidRPr="00C63285">
        <w:rPr>
          <w:rFonts w:ascii="Lato" w:hAnsi="Lato" w:cs="Arial"/>
          <w:iCs/>
          <w:sz w:val="22"/>
          <w:szCs w:val="22"/>
        </w:rPr>
        <w:t xml:space="preserve">Wykonawca zobowiązany jest sporządzić harmonogram rzeczowy prezentujący planowany postęp robót i przedstawić go do uzgodnienia Zamawiającemu w terminie 7 dni od dnia zawarcia Umowy. Zamawiający dokona akceptacji lub zgłosi uwagi do </w:t>
      </w:r>
      <w:r w:rsidRPr="00C63285">
        <w:rPr>
          <w:rFonts w:ascii="Lato" w:hAnsi="Lato" w:cs="Arial"/>
          <w:iCs/>
          <w:sz w:val="22"/>
          <w:szCs w:val="22"/>
        </w:rPr>
        <w:lastRenderedPageBreak/>
        <w:t>harmonogramu w terminie 7 dni. W razie konieczności powyższą procedurę powtarza się. Bieg procedury zatwierdzania harmonogramu nie zwalnia Wykonawcy od rozpoczęcia realizacji przedmiotu Umowy i zakończenia jej w terminie</w:t>
      </w:r>
      <w:r w:rsidR="002F702F">
        <w:rPr>
          <w:rFonts w:ascii="Lato" w:hAnsi="Lato" w:cs="Arial"/>
          <w:iCs/>
          <w:sz w:val="22"/>
          <w:szCs w:val="22"/>
        </w:rPr>
        <w:t>,</w:t>
      </w:r>
      <w:r w:rsidRPr="00C63285">
        <w:rPr>
          <w:rFonts w:ascii="Lato" w:hAnsi="Lato" w:cs="Arial"/>
          <w:iCs/>
          <w:sz w:val="22"/>
          <w:szCs w:val="22"/>
        </w:rPr>
        <w:t xml:space="preserve"> o który</w:t>
      </w:r>
      <w:r w:rsidR="002F702F">
        <w:rPr>
          <w:rFonts w:ascii="Lato" w:hAnsi="Lato" w:cs="Arial"/>
          <w:iCs/>
          <w:sz w:val="22"/>
          <w:szCs w:val="22"/>
        </w:rPr>
        <w:t>m</w:t>
      </w:r>
      <w:r w:rsidRPr="00C63285">
        <w:rPr>
          <w:rFonts w:ascii="Lato" w:hAnsi="Lato" w:cs="Arial"/>
          <w:iCs/>
          <w:sz w:val="22"/>
          <w:szCs w:val="22"/>
        </w:rPr>
        <w:t xml:space="preserve"> mowa w ust. 1 powyżej.  Wykonawca zobowiązany jest realizować przedmiot </w:t>
      </w:r>
      <w:r w:rsidR="002F702F">
        <w:rPr>
          <w:rFonts w:ascii="Lato" w:hAnsi="Lato" w:cs="Arial"/>
          <w:iCs/>
          <w:sz w:val="22"/>
          <w:szCs w:val="22"/>
        </w:rPr>
        <w:t>U</w:t>
      </w:r>
      <w:r w:rsidRPr="00C63285">
        <w:rPr>
          <w:rFonts w:ascii="Lato" w:hAnsi="Lato" w:cs="Arial"/>
          <w:iCs/>
          <w:sz w:val="22"/>
          <w:szCs w:val="22"/>
        </w:rPr>
        <w:t xml:space="preserve">mowy zgodnie z uzgodnionym harmonogramem. Zmiany w harmonogramie wymagają zgody Zamawiającego. </w:t>
      </w:r>
    </w:p>
    <w:p w14:paraId="662D4005" w14:textId="77777777" w:rsidR="000236CC" w:rsidRPr="00C63285" w:rsidRDefault="00F849CB" w:rsidP="00825601">
      <w:pPr>
        <w:spacing w:line="276" w:lineRule="auto"/>
        <w:jc w:val="center"/>
        <w:rPr>
          <w:rFonts w:ascii="Lato" w:hAnsi="Lato"/>
          <w:b/>
          <w:sz w:val="22"/>
          <w:szCs w:val="22"/>
        </w:rPr>
      </w:pPr>
      <w:r w:rsidRPr="00C63285">
        <w:rPr>
          <w:rFonts w:ascii="Lato" w:hAnsi="Lato"/>
          <w:b/>
          <w:sz w:val="22"/>
          <w:szCs w:val="22"/>
        </w:rPr>
        <w:t>§ 3</w:t>
      </w:r>
    </w:p>
    <w:p w14:paraId="70FDF899" w14:textId="77777777" w:rsidR="00C54698" w:rsidRPr="00C63285" w:rsidRDefault="00C54698" w:rsidP="00825601">
      <w:pPr>
        <w:spacing w:line="276" w:lineRule="auto"/>
        <w:jc w:val="center"/>
        <w:rPr>
          <w:rFonts w:ascii="Lato" w:hAnsi="Lato"/>
          <w:b/>
          <w:sz w:val="22"/>
          <w:szCs w:val="22"/>
        </w:rPr>
      </w:pPr>
      <w:r w:rsidRPr="00C63285">
        <w:rPr>
          <w:rFonts w:ascii="Lato" w:hAnsi="Lato"/>
          <w:b/>
          <w:sz w:val="22"/>
          <w:szCs w:val="22"/>
        </w:rPr>
        <w:t>WYNAGRODZENIE I WARUNKI P</w:t>
      </w:r>
      <w:r w:rsidR="00AE1024" w:rsidRPr="00C63285">
        <w:rPr>
          <w:rFonts w:ascii="Lato" w:hAnsi="Lato"/>
          <w:b/>
          <w:sz w:val="22"/>
          <w:szCs w:val="22"/>
        </w:rPr>
        <w:t>Ł</w:t>
      </w:r>
      <w:r w:rsidRPr="00C63285">
        <w:rPr>
          <w:rFonts w:ascii="Lato" w:hAnsi="Lato"/>
          <w:b/>
          <w:sz w:val="22"/>
          <w:szCs w:val="22"/>
        </w:rPr>
        <w:t>ATNOŚCI</w:t>
      </w:r>
    </w:p>
    <w:p w14:paraId="5A36FE4A" w14:textId="77777777" w:rsidR="000236CC" w:rsidRPr="00C63285" w:rsidRDefault="000236CC" w:rsidP="00825601">
      <w:pPr>
        <w:spacing w:line="276" w:lineRule="auto"/>
        <w:jc w:val="center"/>
        <w:rPr>
          <w:rFonts w:ascii="Lato" w:hAnsi="Lato"/>
          <w:b/>
          <w:sz w:val="22"/>
          <w:szCs w:val="22"/>
        </w:rPr>
      </w:pPr>
    </w:p>
    <w:p w14:paraId="0AC64EB4"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Zamawiaj</w:t>
      </w:r>
      <w:r w:rsidR="00133798" w:rsidRPr="00C63285">
        <w:rPr>
          <w:rFonts w:ascii="Lato" w:hAnsi="Lato"/>
          <w:sz w:val="22"/>
          <w:szCs w:val="22"/>
        </w:rPr>
        <w:t>ą</w:t>
      </w:r>
      <w:r w:rsidRPr="00C63285">
        <w:rPr>
          <w:rFonts w:ascii="Lato" w:hAnsi="Lato"/>
          <w:sz w:val="22"/>
          <w:szCs w:val="22"/>
        </w:rPr>
        <w:t>cy zobowi</w:t>
      </w:r>
      <w:r w:rsidR="00133798" w:rsidRPr="00C63285">
        <w:rPr>
          <w:rFonts w:ascii="Lato" w:hAnsi="Lato"/>
          <w:sz w:val="22"/>
          <w:szCs w:val="22"/>
        </w:rPr>
        <w:t>ą</w:t>
      </w:r>
      <w:r w:rsidRPr="00C63285">
        <w:rPr>
          <w:rFonts w:ascii="Lato" w:hAnsi="Lato"/>
          <w:sz w:val="22"/>
          <w:szCs w:val="22"/>
        </w:rPr>
        <w:t>zuje si</w:t>
      </w:r>
      <w:r w:rsidR="00133798" w:rsidRPr="00C63285">
        <w:rPr>
          <w:rFonts w:ascii="Lato" w:hAnsi="Lato"/>
          <w:sz w:val="22"/>
          <w:szCs w:val="22"/>
        </w:rPr>
        <w:t>ę</w:t>
      </w:r>
      <w:r w:rsidRPr="00C63285">
        <w:rPr>
          <w:rFonts w:ascii="Lato" w:hAnsi="Lato"/>
          <w:sz w:val="22"/>
          <w:szCs w:val="22"/>
        </w:rPr>
        <w:t xml:space="preserve"> do zap</w:t>
      </w:r>
      <w:r w:rsidR="00133798" w:rsidRPr="00C63285">
        <w:rPr>
          <w:rFonts w:ascii="Lato" w:hAnsi="Lato"/>
          <w:sz w:val="22"/>
          <w:szCs w:val="22"/>
        </w:rPr>
        <w:t>ł</w:t>
      </w:r>
      <w:r w:rsidRPr="00C63285">
        <w:rPr>
          <w:rFonts w:ascii="Lato" w:hAnsi="Lato"/>
          <w:sz w:val="22"/>
          <w:szCs w:val="22"/>
        </w:rPr>
        <w:t>aty na rzecz Wykonawcy wynagrodzeni</w:t>
      </w:r>
      <w:r w:rsidR="000224E6" w:rsidRPr="00C63285">
        <w:rPr>
          <w:rFonts w:ascii="Lato" w:hAnsi="Lato"/>
          <w:sz w:val="22"/>
          <w:szCs w:val="22"/>
        </w:rPr>
        <w:t>a</w:t>
      </w:r>
      <w:r w:rsidRPr="00C63285">
        <w:rPr>
          <w:rFonts w:ascii="Lato" w:hAnsi="Lato"/>
          <w:sz w:val="22"/>
          <w:szCs w:val="22"/>
        </w:rPr>
        <w:t xml:space="preserve"> w wysoko</w:t>
      </w:r>
      <w:r w:rsidR="00133798" w:rsidRPr="00C63285">
        <w:rPr>
          <w:rFonts w:ascii="Lato" w:hAnsi="Lato"/>
          <w:sz w:val="22"/>
          <w:szCs w:val="22"/>
        </w:rPr>
        <w:t>ś</w:t>
      </w:r>
      <w:r w:rsidRPr="00C63285">
        <w:rPr>
          <w:rFonts w:ascii="Lato" w:hAnsi="Lato"/>
          <w:sz w:val="22"/>
          <w:szCs w:val="22"/>
        </w:rPr>
        <w:t xml:space="preserve">ci: </w:t>
      </w:r>
      <w:r w:rsidR="00877A56" w:rsidRPr="00C63285">
        <w:rPr>
          <w:rFonts w:ascii="Lato" w:hAnsi="Lato"/>
          <w:sz w:val="22"/>
          <w:szCs w:val="22"/>
        </w:rPr>
        <w:t>………………………..</w:t>
      </w:r>
      <w:r w:rsidRPr="00C63285">
        <w:rPr>
          <w:rFonts w:ascii="Lato" w:hAnsi="Lato"/>
          <w:sz w:val="22"/>
          <w:szCs w:val="22"/>
        </w:rPr>
        <w:t xml:space="preserve"> </w:t>
      </w:r>
      <w:r w:rsidR="00574675" w:rsidRPr="00C63285">
        <w:rPr>
          <w:rFonts w:ascii="Lato" w:hAnsi="Lato"/>
          <w:sz w:val="22"/>
          <w:szCs w:val="22"/>
        </w:rPr>
        <w:t>ne</w:t>
      </w:r>
      <w:r w:rsidRPr="00C63285">
        <w:rPr>
          <w:rFonts w:ascii="Lato" w:hAnsi="Lato"/>
          <w:sz w:val="22"/>
          <w:szCs w:val="22"/>
        </w:rPr>
        <w:t>tto (s</w:t>
      </w:r>
      <w:r w:rsidR="00133798" w:rsidRPr="00C63285">
        <w:rPr>
          <w:rFonts w:ascii="Lato" w:hAnsi="Lato"/>
          <w:sz w:val="22"/>
          <w:szCs w:val="22"/>
        </w:rPr>
        <w:t>ł</w:t>
      </w:r>
      <w:r w:rsidRPr="00C63285">
        <w:rPr>
          <w:rFonts w:ascii="Lato" w:hAnsi="Lato"/>
          <w:sz w:val="22"/>
          <w:szCs w:val="22"/>
        </w:rPr>
        <w:t xml:space="preserve">ownie: </w:t>
      </w:r>
      <w:r w:rsidR="00877A56" w:rsidRPr="00C63285">
        <w:rPr>
          <w:rFonts w:ascii="Lato" w:hAnsi="Lato"/>
          <w:sz w:val="22"/>
          <w:szCs w:val="22"/>
        </w:rPr>
        <w:t>…………………….</w:t>
      </w:r>
      <w:r w:rsidR="006212B4" w:rsidRPr="00C63285">
        <w:rPr>
          <w:rFonts w:ascii="Lato" w:hAnsi="Lato"/>
          <w:sz w:val="22"/>
          <w:szCs w:val="22"/>
        </w:rPr>
        <w:t xml:space="preserve">, </w:t>
      </w:r>
      <w:r w:rsidR="00877A56" w:rsidRPr="00C63285">
        <w:rPr>
          <w:rFonts w:ascii="Lato" w:hAnsi="Lato"/>
          <w:sz w:val="22"/>
          <w:szCs w:val="22"/>
        </w:rPr>
        <w:t>…</w:t>
      </w:r>
      <w:r w:rsidR="006212B4" w:rsidRPr="00C63285">
        <w:rPr>
          <w:rFonts w:ascii="Lato" w:hAnsi="Lato"/>
          <w:sz w:val="22"/>
          <w:szCs w:val="22"/>
        </w:rPr>
        <w:t>/100</w:t>
      </w:r>
      <w:r w:rsidR="00574675" w:rsidRPr="00C63285">
        <w:rPr>
          <w:rFonts w:ascii="Lato" w:hAnsi="Lato"/>
          <w:sz w:val="22"/>
          <w:szCs w:val="22"/>
        </w:rPr>
        <w:t xml:space="preserve"> netto</w:t>
      </w:r>
      <w:r w:rsidRPr="00C63285">
        <w:rPr>
          <w:rFonts w:ascii="Lato" w:hAnsi="Lato"/>
          <w:sz w:val="22"/>
          <w:szCs w:val="22"/>
        </w:rPr>
        <w:t>)</w:t>
      </w:r>
      <w:r w:rsidR="00574675" w:rsidRPr="00C63285">
        <w:rPr>
          <w:rFonts w:ascii="Lato" w:hAnsi="Lato"/>
          <w:sz w:val="22"/>
          <w:szCs w:val="22"/>
        </w:rPr>
        <w:t xml:space="preserve"> + podatek VAT, co stanowi kwotę </w:t>
      </w:r>
      <w:r w:rsidR="00877A56" w:rsidRPr="00C63285">
        <w:rPr>
          <w:rFonts w:ascii="Lato" w:hAnsi="Lato"/>
          <w:sz w:val="22"/>
          <w:szCs w:val="22"/>
        </w:rPr>
        <w:t>……………….</w:t>
      </w:r>
      <w:r w:rsidR="00574675" w:rsidRPr="00C63285">
        <w:rPr>
          <w:rFonts w:ascii="Lato" w:hAnsi="Lato"/>
          <w:sz w:val="22"/>
          <w:szCs w:val="22"/>
        </w:rPr>
        <w:t xml:space="preserve"> brutto (słownie:</w:t>
      </w:r>
      <w:r w:rsidR="00594278" w:rsidRPr="00C63285">
        <w:rPr>
          <w:rFonts w:ascii="Lato" w:hAnsi="Lato"/>
          <w:sz w:val="22"/>
          <w:szCs w:val="22"/>
        </w:rPr>
        <w:t xml:space="preserve"> </w:t>
      </w:r>
      <w:r w:rsidR="00877A56" w:rsidRPr="00C63285">
        <w:rPr>
          <w:rFonts w:ascii="Lato" w:hAnsi="Lato"/>
          <w:sz w:val="22"/>
          <w:szCs w:val="22"/>
        </w:rPr>
        <w:t>……………</w:t>
      </w:r>
      <w:r w:rsidR="006212B4" w:rsidRPr="00C63285">
        <w:rPr>
          <w:rFonts w:ascii="Lato" w:hAnsi="Lato"/>
          <w:sz w:val="22"/>
          <w:szCs w:val="22"/>
        </w:rPr>
        <w:t xml:space="preserve">, </w:t>
      </w:r>
      <w:r w:rsidR="00877A56" w:rsidRPr="00C63285">
        <w:rPr>
          <w:rFonts w:ascii="Lato" w:hAnsi="Lato"/>
          <w:sz w:val="22"/>
          <w:szCs w:val="22"/>
        </w:rPr>
        <w:t>…</w:t>
      </w:r>
      <w:r w:rsidR="006212B4" w:rsidRPr="00C63285">
        <w:rPr>
          <w:rFonts w:ascii="Lato" w:hAnsi="Lato"/>
          <w:sz w:val="22"/>
          <w:szCs w:val="22"/>
        </w:rPr>
        <w:t>/100</w:t>
      </w:r>
      <w:r w:rsidR="00574675" w:rsidRPr="00C63285">
        <w:rPr>
          <w:rFonts w:ascii="Lato" w:hAnsi="Lato"/>
          <w:sz w:val="22"/>
          <w:szCs w:val="22"/>
        </w:rPr>
        <w:t xml:space="preserve"> brut</w:t>
      </w:r>
      <w:r w:rsidR="00460076" w:rsidRPr="00C63285">
        <w:rPr>
          <w:rFonts w:ascii="Lato" w:hAnsi="Lato"/>
          <w:sz w:val="22"/>
          <w:szCs w:val="22"/>
        </w:rPr>
        <w:t>t</w:t>
      </w:r>
      <w:r w:rsidR="00574675" w:rsidRPr="00C63285">
        <w:rPr>
          <w:rFonts w:ascii="Lato" w:hAnsi="Lato"/>
          <w:sz w:val="22"/>
          <w:szCs w:val="22"/>
        </w:rPr>
        <w:t>o).</w:t>
      </w:r>
    </w:p>
    <w:p w14:paraId="74C5FF7E"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 xml:space="preserve">Wynagrodzenie za przedmiot </w:t>
      </w:r>
      <w:r w:rsidR="000224E6" w:rsidRPr="00C63285">
        <w:rPr>
          <w:rFonts w:ascii="Lato" w:hAnsi="Lato"/>
          <w:sz w:val="22"/>
          <w:szCs w:val="22"/>
        </w:rPr>
        <w:t>U</w:t>
      </w:r>
      <w:r w:rsidRPr="00C63285">
        <w:rPr>
          <w:rFonts w:ascii="Lato" w:hAnsi="Lato"/>
          <w:sz w:val="22"/>
          <w:szCs w:val="22"/>
        </w:rPr>
        <w:t>mowy okre</w:t>
      </w:r>
      <w:r w:rsidR="00047EF9" w:rsidRPr="00C63285">
        <w:rPr>
          <w:rFonts w:ascii="Lato" w:hAnsi="Lato"/>
          <w:sz w:val="22"/>
          <w:szCs w:val="22"/>
        </w:rPr>
        <w:t>ś</w:t>
      </w:r>
      <w:r w:rsidRPr="00C63285">
        <w:rPr>
          <w:rFonts w:ascii="Lato" w:hAnsi="Lato"/>
          <w:sz w:val="22"/>
          <w:szCs w:val="22"/>
        </w:rPr>
        <w:t>lone w ust. 1 obejmuje wszystkie koszty zwi</w:t>
      </w:r>
      <w:r w:rsidR="00047EF9" w:rsidRPr="00C63285">
        <w:rPr>
          <w:rFonts w:ascii="Lato" w:hAnsi="Lato"/>
          <w:sz w:val="22"/>
          <w:szCs w:val="22"/>
        </w:rPr>
        <w:t>ą</w:t>
      </w:r>
      <w:r w:rsidRPr="00C63285">
        <w:rPr>
          <w:rFonts w:ascii="Lato" w:hAnsi="Lato"/>
          <w:sz w:val="22"/>
          <w:szCs w:val="22"/>
        </w:rPr>
        <w:t xml:space="preserve">zane z wykonaniem i odbiorem kompletnego przedmiotu </w:t>
      </w:r>
      <w:r w:rsidR="000224E6" w:rsidRPr="00C63285">
        <w:rPr>
          <w:rFonts w:ascii="Lato" w:hAnsi="Lato"/>
          <w:sz w:val="22"/>
          <w:szCs w:val="22"/>
        </w:rPr>
        <w:t>U</w:t>
      </w:r>
      <w:r w:rsidRPr="00C63285">
        <w:rPr>
          <w:rFonts w:ascii="Lato" w:hAnsi="Lato"/>
          <w:sz w:val="22"/>
          <w:szCs w:val="22"/>
        </w:rPr>
        <w:t xml:space="preserve">mowy, opisanego w § 1 </w:t>
      </w:r>
      <w:r w:rsidR="0006670A" w:rsidRPr="00C63285">
        <w:rPr>
          <w:rFonts w:ascii="Lato" w:hAnsi="Lato"/>
          <w:sz w:val="22"/>
          <w:szCs w:val="22"/>
        </w:rPr>
        <w:t>Umowy</w:t>
      </w:r>
      <w:r w:rsidRPr="00C63285">
        <w:rPr>
          <w:rFonts w:ascii="Lato" w:hAnsi="Lato"/>
          <w:sz w:val="22"/>
          <w:szCs w:val="22"/>
        </w:rPr>
        <w:t xml:space="preserve"> oraz wszystkie roboty, w tym r</w:t>
      </w:r>
      <w:r w:rsidR="00047EF9" w:rsidRPr="00C63285">
        <w:rPr>
          <w:rFonts w:ascii="Lato" w:hAnsi="Lato"/>
          <w:sz w:val="22"/>
          <w:szCs w:val="22"/>
        </w:rPr>
        <w:t>ó</w:t>
      </w:r>
      <w:r w:rsidRPr="00C63285">
        <w:rPr>
          <w:rFonts w:ascii="Lato" w:hAnsi="Lato"/>
          <w:sz w:val="22"/>
          <w:szCs w:val="22"/>
        </w:rPr>
        <w:t>wnie</w:t>
      </w:r>
      <w:r w:rsidR="00047EF9" w:rsidRPr="00C63285">
        <w:rPr>
          <w:rFonts w:ascii="Lato" w:hAnsi="Lato"/>
          <w:sz w:val="22"/>
          <w:szCs w:val="22"/>
        </w:rPr>
        <w:t>ż</w:t>
      </w:r>
      <w:r w:rsidRPr="00C63285">
        <w:rPr>
          <w:rFonts w:ascii="Lato" w:hAnsi="Lato"/>
          <w:sz w:val="22"/>
          <w:szCs w:val="22"/>
        </w:rPr>
        <w:t xml:space="preserve"> nie uj</w:t>
      </w:r>
      <w:r w:rsidR="00047EF9" w:rsidRPr="00C63285">
        <w:rPr>
          <w:rFonts w:ascii="Lato" w:hAnsi="Lato"/>
          <w:sz w:val="22"/>
          <w:szCs w:val="22"/>
        </w:rPr>
        <w:t>ę</w:t>
      </w:r>
      <w:r w:rsidRPr="00C63285">
        <w:rPr>
          <w:rFonts w:ascii="Lato" w:hAnsi="Lato"/>
          <w:sz w:val="22"/>
          <w:szCs w:val="22"/>
        </w:rPr>
        <w:t xml:space="preserve">te w dokumentach wymienionych w § 1 ust. </w:t>
      </w:r>
      <w:r w:rsidR="00877A56" w:rsidRPr="00C63285">
        <w:rPr>
          <w:rFonts w:ascii="Lato" w:hAnsi="Lato"/>
          <w:sz w:val="22"/>
          <w:szCs w:val="22"/>
        </w:rPr>
        <w:t>3</w:t>
      </w:r>
      <w:r w:rsidRPr="00C63285">
        <w:rPr>
          <w:rFonts w:ascii="Lato" w:hAnsi="Lato"/>
          <w:sz w:val="22"/>
          <w:szCs w:val="22"/>
        </w:rPr>
        <w:t>, a wynikaj</w:t>
      </w:r>
      <w:r w:rsidR="00047EF9" w:rsidRPr="00C63285">
        <w:rPr>
          <w:rFonts w:ascii="Lato" w:hAnsi="Lato"/>
          <w:sz w:val="22"/>
          <w:szCs w:val="22"/>
        </w:rPr>
        <w:t>ą</w:t>
      </w:r>
      <w:r w:rsidRPr="00C63285">
        <w:rPr>
          <w:rFonts w:ascii="Lato" w:hAnsi="Lato"/>
          <w:sz w:val="22"/>
          <w:szCs w:val="22"/>
        </w:rPr>
        <w:t>ce z zastosowanej technologii, norm i przepis</w:t>
      </w:r>
      <w:r w:rsidR="00047EF9" w:rsidRPr="00C63285">
        <w:rPr>
          <w:rFonts w:ascii="Lato" w:hAnsi="Lato"/>
          <w:sz w:val="22"/>
          <w:szCs w:val="22"/>
        </w:rPr>
        <w:t>ó</w:t>
      </w:r>
      <w:r w:rsidRPr="00C63285">
        <w:rPr>
          <w:rFonts w:ascii="Lato" w:hAnsi="Lato"/>
          <w:sz w:val="22"/>
          <w:szCs w:val="22"/>
        </w:rPr>
        <w:t xml:space="preserve">w technicznych i konieczne do wykonania przedmiotu </w:t>
      </w:r>
      <w:r w:rsidR="000224E6" w:rsidRPr="00C63285">
        <w:rPr>
          <w:rFonts w:ascii="Lato" w:hAnsi="Lato"/>
          <w:sz w:val="22"/>
          <w:szCs w:val="22"/>
        </w:rPr>
        <w:t>U</w:t>
      </w:r>
      <w:r w:rsidRPr="00C63285">
        <w:rPr>
          <w:rFonts w:ascii="Lato" w:hAnsi="Lato"/>
          <w:sz w:val="22"/>
          <w:szCs w:val="22"/>
        </w:rPr>
        <w:t>mowy w ca</w:t>
      </w:r>
      <w:r w:rsidR="00047EF9" w:rsidRPr="00C63285">
        <w:rPr>
          <w:rFonts w:ascii="Lato" w:hAnsi="Lato"/>
          <w:sz w:val="22"/>
          <w:szCs w:val="22"/>
        </w:rPr>
        <w:t>ł</w:t>
      </w:r>
      <w:r w:rsidRPr="00C63285">
        <w:rPr>
          <w:rFonts w:ascii="Lato" w:hAnsi="Lato"/>
          <w:sz w:val="22"/>
          <w:szCs w:val="22"/>
        </w:rPr>
        <w:t>o</w:t>
      </w:r>
      <w:r w:rsidR="00047EF9" w:rsidRPr="00C63285">
        <w:rPr>
          <w:rFonts w:ascii="Lato" w:hAnsi="Lato"/>
          <w:sz w:val="22"/>
          <w:szCs w:val="22"/>
        </w:rPr>
        <w:t>ś</w:t>
      </w:r>
      <w:r w:rsidRPr="00C63285">
        <w:rPr>
          <w:rFonts w:ascii="Lato" w:hAnsi="Lato"/>
          <w:sz w:val="22"/>
          <w:szCs w:val="22"/>
        </w:rPr>
        <w:t>ci i stanie kompletnym.</w:t>
      </w:r>
    </w:p>
    <w:p w14:paraId="6AE77623"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Wynagrodzenie okre</w:t>
      </w:r>
      <w:r w:rsidR="00047EF9" w:rsidRPr="00C63285">
        <w:rPr>
          <w:rFonts w:ascii="Lato" w:hAnsi="Lato"/>
          <w:sz w:val="22"/>
          <w:szCs w:val="22"/>
        </w:rPr>
        <w:t>ś</w:t>
      </w:r>
      <w:r w:rsidRPr="00C63285">
        <w:rPr>
          <w:rFonts w:ascii="Lato" w:hAnsi="Lato"/>
          <w:sz w:val="22"/>
          <w:szCs w:val="22"/>
        </w:rPr>
        <w:t>lone niniejsz</w:t>
      </w:r>
      <w:r w:rsidR="00047EF9" w:rsidRPr="00C63285">
        <w:rPr>
          <w:rFonts w:ascii="Lato" w:hAnsi="Lato"/>
          <w:sz w:val="22"/>
          <w:szCs w:val="22"/>
        </w:rPr>
        <w:t>ą</w:t>
      </w:r>
      <w:r w:rsidRPr="00C63285">
        <w:rPr>
          <w:rFonts w:ascii="Lato" w:hAnsi="Lato"/>
          <w:sz w:val="22"/>
          <w:szCs w:val="22"/>
        </w:rPr>
        <w:t xml:space="preserve"> umow</w:t>
      </w:r>
      <w:r w:rsidR="00047EF9" w:rsidRPr="00C63285">
        <w:rPr>
          <w:rFonts w:ascii="Lato" w:hAnsi="Lato"/>
          <w:sz w:val="22"/>
          <w:szCs w:val="22"/>
        </w:rPr>
        <w:t>ą</w:t>
      </w:r>
      <w:r w:rsidRPr="00C63285">
        <w:rPr>
          <w:rFonts w:ascii="Lato" w:hAnsi="Lato"/>
          <w:sz w:val="22"/>
          <w:szCs w:val="22"/>
        </w:rPr>
        <w:t xml:space="preserve"> jest sta</w:t>
      </w:r>
      <w:r w:rsidR="00047EF9" w:rsidRPr="00C63285">
        <w:rPr>
          <w:rFonts w:ascii="Lato" w:hAnsi="Lato"/>
          <w:sz w:val="22"/>
          <w:szCs w:val="22"/>
        </w:rPr>
        <w:t>ł</w:t>
      </w:r>
      <w:r w:rsidRPr="00C63285">
        <w:rPr>
          <w:rFonts w:ascii="Lato" w:hAnsi="Lato"/>
          <w:sz w:val="22"/>
          <w:szCs w:val="22"/>
        </w:rPr>
        <w:t xml:space="preserve">e i niezmienne bez </w:t>
      </w:r>
      <w:r w:rsidR="00047EF9" w:rsidRPr="00C63285">
        <w:rPr>
          <w:rFonts w:ascii="Lato" w:hAnsi="Lato"/>
          <w:sz w:val="22"/>
          <w:szCs w:val="22"/>
        </w:rPr>
        <w:t>względu</w:t>
      </w:r>
      <w:r w:rsidRPr="00C63285">
        <w:rPr>
          <w:rFonts w:ascii="Lato" w:hAnsi="Lato"/>
          <w:sz w:val="22"/>
          <w:szCs w:val="22"/>
        </w:rPr>
        <w:t xml:space="preserve"> na rzeczywisty nak</w:t>
      </w:r>
      <w:r w:rsidR="00047EF9" w:rsidRPr="00C63285">
        <w:rPr>
          <w:rFonts w:ascii="Lato" w:hAnsi="Lato"/>
          <w:sz w:val="22"/>
          <w:szCs w:val="22"/>
        </w:rPr>
        <w:t>ł</w:t>
      </w:r>
      <w:r w:rsidRPr="00C63285">
        <w:rPr>
          <w:rFonts w:ascii="Lato" w:hAnsi="Lato"/>
          <w:sz w:val="22"/>
          <w:szCs w:val="22"/>
        </w:rPr>
        <w:t>ad pracy i inne nak</w:t>
      </w:r>
      <w:r w:rsidR="00E84DD2" w:rsidRPr="00C63285">
        <w:rPr>
          <w:rFonts w:ascii="Lato" w:hAnsi="Lato"/>
          <w:sz w:val="22"/>
          <w:szCs w:val="22"/>
        </w:rPr>
        <w:t>ł</w:t>
      </w:r>
      <w:r w:rsidRPr="00C63285">
        <w:rPr>
          <w:rFonts w:ascii="Lato" w:hAnsi="Lato"/>
          <w:sz w:val="22"/>
          <w:szCs w:val="22"/>
        </w:rPr>
        <w:t>ady, kt</w:t>
      </w:r>
      <w:r w:rsidR="00E84DD2" w:rsidRPr="00C63285">
        <w:rPr>
          <w:rFonts w:ascii="Lato" w:hAnsi="Lato"/>
          <w:sz w:val="22"/>
          <w:szCs w:val="22"/>
        </w:rPr>
        <w:t>ó</w:t>
      </w:r>
      <w:r w:rsidRPr="00C63285">
        <w:rPr>
          <w:rFonts w:ascii="Lato" w:hAnsi="Lato"/>
          <w:sz w:val="22"/>
          <w:szCs w:val="22"/>
        </w:rPr>
        <w:t>re oka</w:t>
      </w:r>
      <w:r w:rsidR="0004735F" w:rsidRPr="00C63285">
        <w:rPr>
          <w:rFonts w:ascii="Lato" w:hAnsi="Lato"/>
          <w:sz w:val="22"/>
          <w:szCs w:val="22"/>
        </w:rPr>
        <w:t>ż</w:t>
      </w:r>
      <w:r w:rsidR="00E84DD2" w:rsidRPr="00C63285">
        <w:rPr>
          <w:rFonts w:ascii="Lato" w:hAnsi="Lato"/>
          <w:sz w:val="22"/>
          <w:szCs w:val="22"/>
        </w:rPr>
        <w:t>ą</w:t>
      </w:r>
      <w:r w:rsidRPr="00C63285">
        <w:rPr>
          <w:rFonts w:ascii="Lato" w:hAnsi="Lato"/>
          <w:sz w:val="22"/>
          <w:szCs w:val="22"/>
        </w:rPr>
        <w:t xml:space="preserve"> si</w:t>
      </w:r>
      <w:r w:rsidR="0004735F" w:rsidRPr="00C63285">
        <w:rPr>
          <w:rFonts w:ascii="Lato" w:hAnsi="Lato"/>
          <w:sz w:val="22"/>
          <w:szCs w:val="22"/>
        </w:rPr>
        <w:t>ę</w:t>
      </w:r>
      <w:r w:rsidRPr="00C63285">
        <w:rPr>
          <w:rFonts w:ascii="Lato" w:hAnsi="Lato"/>
          <w:sz w:val="22"/>
          <w:szCs w:val="22"/>
        </w:rPr>
        <w:t xml:space="preserve"> niezb</w:t>
      </w:r>
      <w:r w:rsidR="0004735F" w:rsidRPr="00C63285">
        <w:rPr>
          <w:rFonts w:ascii="Lato" w:hAnsi="Lato"/>
          <w:sz w:val="22"/>
          <w:szCs w:val="22"/>
        </w:rPr>
        <w:t>ę</w:t>
      </w:r>
      <w:r w:rsidRPr="00C63285">
        <w:rPr>
          <w:rFonts w:ascii="Lato" w:hAnsi="Lato"/>
          <w:sz w:val="22"/>
          <w:szCs w:val="22"/>
        </w:rPr>
        <w:t>dn</w:t>
      </w:r>
      <w:r w:rsidR="0004735F" w:rsidRPr="00C63285">
        <w:rPr>
          <w:rFonts w:ascii="Lato" w:hAnsi="Lato"/>
          <w:sz w:val="22"/>
          <w:szCs w:val="22"/>
        </w:rPr>
        <w:t>e</w:t>
      </w:r>
      <w:r w:rsidRPr="00C63285">
        <w:rPr>
          <w:rFonts w:ascii="Lato" w:hAnsi="Lato"/>
          <w:sz w:val="22"/>
          <w:szCs w:val="22"/>
        </w:rPr>
        <w:t xml:space="preserve"> do wykonania przedmiotu </w:t>
      </w:r>
      <w:r w:rsidR="000224E6" w:rsidRPr="00C63285">
        <w:rPr>
          <w:rFonts w:ascii="Lato" w:hAnsi="Lato"/>
          <w:sz w:val="22"/>
          <w:szCs w:val="22"/>
        </w:rPr>
        <w:t>U</w:t>
      </w:r>
      <w:r w:rsidRPr="00C63285">
        <w:rPr>
          <w:rFonts w:ascii="Lato" w:hAnsi="Lato"/>
          <w:sz w:val="22"/>
          <w:szCs w:val="22"/>
        </w:rPr>
        <w:t>mowy, w</w:t>
      </w:r>
      <w:r w:rsidR="0004735F" w:rsidRPr="00C63285">
        <w:rPr>
          <w:rFonts w:ascii="Lato" w:hAnsi="Lato"/>
          <w:sz w:val="22"/>
          <w:szCs w:val="22"/>
        </w:rPr>
        <w:t>łą</w:t>
      </w:r>
      <w:r w:rsidRPr="00C63285">
        <w:rPr>
          <w:rFonts w:ascii="Lato" w:hAnsi="Lato"/>
          <w:sz w:val="22"/>
          <w:szCs w:val="22"/>
        </w:rPr>
        <w:t>cznie z zapewnieniem w</w:t>
      </w:r>
      <w:r w:rsidR="0004735F" w:rsidRPr="00C63285">
        <w:rPr>
          <w:rFonts w:ascii="Lato" w:hAnsi="Lato"/>
          <w:sz w:val="22"/>
          <w:szCs w:val="22"/>
        </w:rPr>
        <w:t>ł</w:t>
      </w:r>
      <w:r w:rsidRPr="00C63285">
        <w:rPr>
          <w:rFonts w:ascii="Lato" w:hAnsi="Lato"/>
          <w:sz w:val="22"/>
          <w:szCs w:val="22"/>
        </w:rPr>
        <w:t>a</w:t>
      </w:r>
      <w:r w:rsidR="0004735F" w:rsidRPr="00C63285">
        <w:rPr>
          <w:rFonts w:ascii="Lato" w:hAnsi="Lato"/>
          <w:sz w:val="22"/>
          <w:szCs w:val="22"/>
        </w:rPr>
        <w:t>ś</w:t>
      </w:r>
      <w:r w:rsidRPr="00C63285">
        <w:rPr>
          <w:rFonts w:ascii="Lato" w:hAnsi="Lato"/>
          <w:sz w:val="22"/>
          <w:szCs w:val="22"/>
        </w:rPr>
        <w:t>ciwej jako</w:t>
      </w:r>
      <w:r w:rsidR="0004735F" w:rsidRPr="00C63285">
        <w:rPr>
          <w:rFonts w:ascii="Lato" w:hAnsi="Lato"/>
          <w:sz w:val="22"/>
          <w:szCs w:val="22"/>
        </w:rPr>
        <w:t>ś</w:t>
      </w:r>
      <w:r w:rsidRPr="00C63285">
        <w:rPr>
          <w:rFonts w:ascii="Lato" w:hAnsi="Lato"/>
          <w:sz w:val="22"/>
          <w:szCs w:val="22"/>
        </w:rPr>
        <w:t>ci materia</w:t>
      </w:r>
      <w:r w:rsidR="0004735F" w:rsidRPr="00C63285">
        <w:rPr>
          <w:rFonts w:ascii="Lato" w:hAnsi="Lato"/>
          <w:sz w:val="22"/>
          <w:szCs w:val="22"/>
        </w:rPr>
        <w:t>łó</w:t>
      </w:r>
      <w:r w:rsidRPr="00C63285">
        <w:rPr>
          <w:rFonts w:ascii="Lato" w:hAnsi="Lato"/>
          <w:sz w:val="22"/>
          <w:szCs w:val="22"/>
        </w:rPr>
        <w:t>w i prac wynikaj</w:t>
      </w:r>
      <w:r w:rsidR="0004735F" w:rsidRPr="00C63285">
        <w:rPr>
          <w:rFonts w:ascii="Lato" w:hAnsi="Lato"/>
          <w:sz w:val="22"/>
          <w:szCs w:val="22"/>
        </w:rPr>
        <w:t>ą</w:t>
      </w:r>
      <w:r w:rsidRPr="00C63285">
        <w:rPr>
          <w:rFonts w:ascii="Lato" w:hAnsi="Lato"/>
          <w:sz w:val="22"/>
          <w:szCs w:val="22"/>
        </w:rPr>
        <w:t>cych z charakteru i przeznaczenia wbudowywanych element</w:t>
      </w:r>
      <w:r w:rsidR="0004735F" w:rsidRPr="00C63285">
        <w:rPr>
          <w:rFonts w:ascii="Lato" w:hAnsi="Lato"/>
          <w:sz w:val="22"/>
          <w:szCs w:val="22"/>
        </w:rPr>
        <w:t>ó</w:t>
      </w:r>
      <w:r w:rsidRPr="00C63285">
        <w:rPr>
          <w:rFonts w:ascii="Lato" w:hAnsi="Lato"/>
          <w:sz w:val="22"/>
          <w:szCs w:val="22"/>
        </w:rPr>
        <w:t>w.</w:t>
      </w:r>
    </w:p>
    <w:p w14:paraId="4CAC162C"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Wykonawcy nie przys</w:t>
      </w:r>
      <w:r w:rsidR="0004735F" w:rsidRPr="00C63285">
        <w:rPr>
          <w:rFonts w:ascii="Lato" w:hAnsi="Lato"/>
          <w:sz w:val="22"/>
          <w:szCs w:val="22"/>
        </w:rPr>
        <w:t>ł</w:t>
      </w:r>
      <w:r w:rsidRPr="00C63285">
        <w:rPr>
          <w:rFonts w:ascii="Lato" w:hAnsi="Lato"/>
          <w:sz w:val="22"/>
          <w:szCs w:val="22"/>
        </w:rPr>
        <w:t xml:space="preserve">uguje prawo </w:t>
      </w:r>
      <w:r w:rsidR="0004735F" w:rsidRPr="00C63285">
        <w:rPr>
          <w:rFonts w:ascii="Lato" w:hAnsi="Lato"/>
          <w:sz w:val="22"/>
          <w:szCs w:val="22"/>
        </w:rPr>
        <w:t>żą</w:t>
      </w:r>
      <w:r w:rsidRPr="00C63285">
        <w:rPr>
          <w:rFonts w:ascii="Lato" w:hAnsi="Lato"/>
          <w:sz w:val="22"/>
          <w:szCs w:val="22"/>
        </w:rPr>
        <w:t xml:space="preserve">dania za wykonanie przedmiotu </w:t>
      </w:r>
      <w:r w:rsidR="000224E6" w:rsidRPr="00C63285">
        <w:rPr>
          <w:rFonts w:ascii="Lato" w:hAnsi="Lato"/>
          <w:sz w:val="22"/>
          <w:szCs w:val="22"/>
        </w:rPr>
        <w:t>U</w:t>
      </w:r>
      <w:r w:rsidRPr="00C63285">
        <w:rPr>
          <w:rFonts w:ascii="Lato" w:hAnsi="Lato"/>
          <w:sz w:val="22"/>
          <w:szCs w:val="22"/>
        </w:rPr>
        <w:t>mowy, wynagrodzenia przekraczaj</w:t>
      </w:r>
      <w:r w:rsidR="0004735F" w:rsidRPr="00C63285">
        <w:rPr>
          <w:rFonts w:ascii="Lato" w:hAnsi="Lato"/>
          <w:sz w:val="22"/>
          <w:szCs w:val="22"/>
        </w:rPr>
        <w:t>ą</w:t>
      </w:r>
      <w:r w:rsidRPr="00C63285">
        <w:rPr>
          <w:rFonts w:ascii="Lato" w:hAnsi="Lato"/>
          <w:sz w:val="22"/>
          <w:szCs w:val="22"/>
        </w:rPr>
        <w:t>cego ce</w:t>
      </w:r>
      <w:r w:rsidR="0004735F" w:rsidRPr="00C63285">
        <w:rPr>
          <w:rFonts w:ascii="Lato" w:hAnsi="Lato"/>
          <w:sz w:val="22"/>
          <w:szCs w:val="22"/>
        </w:rPr>
        <w:t>nę</w:t>
      </w:r>
      <w:r w:rsidRPr="00C63285">
        <w:rPr>
          <w:rFonts w:ascii="Lato" w:hAnsi="Lato"/>
          <w:sz w:val="22"/>
          <w:szCs w:val="22"/>
        </w:rPr>
        <w:t xml:space="preserve"> wynikaj</w:t>
      </w:r>
      <w:r w:rsidR="0004735F" w:rsidRPr="00C63285">
        <w:rPr>
          <w:rFonts w:ascii="Lato" w:hAnsi="Lato"/>
          <w:sz w:val="22"/>
          <w:szCs w:val="22"/>
        </w:rPr>
        <w:t>ą</w:t>
      </w:r>
      <w:r w:rsidRPr="00C63285">
        <w:rPr>
          <w:rFonts w:ascii="Lato" w:hAnsi="Lato"/>
          <w:sz w:val="22"/>
          <w:szCs w:val="22"/>
        </w:rPr>
        <w:t>c</w:t>
      </w:r>
      <w:r w:rsidR="0004735F" w:rsidRPr="00C63285">
        <w:rPr>
          <w:rFonts w:ascii="Lato" w:hAnsi="Lato"/>
          <w:sz w:val="22"/>
          <w:szCs w:val="22"/>
        </w:rPr>
        <w:t>ą</w:t>
      </w:r>
      <w:r w:rsidRPr="00C63285">
        <w:rPr>
          <w:rFonts w:ascii="Lato" w:hAnsi="Lato"/>
          <w:sz w:val="22"/>
          <w:szCs w:val="22"/>
        </w:rPr>
        <w:t xml:space="preserve"> z niniejszej umowy nawet w</w:t>
      </w:r>
      <w:r w:rsidR="0004735F" w:rsidRPr="00C63285">
        <w:rPr>
          <w:rFonts w:ascii="Lato" w:hAnsi="Lato"/>
          <w:sz w:val="22"/>
          <w:szCs w:val="22"/>
        </w:rPr>
        <w:t>ó</w:t>
      </w:r>
      <w:r w:rsidRPr="00C63285">
        <w:rPr>
          <w:rFonts w:ascii="Lato" w:hAnsi="Lato"/>
          <w:sz w:val="22"/>
          <w:szCs w:val="22"/>
        </w:rPr>
        <w:t>wczas, gdy faktyczny rozmiar lub koszt rob</w:t>
      </w:r>
      <w:r w:rsidR="0004735F" w:rsidRPr="00C63285">
        <w:rPr>
          <w:rFonts w:ascii="Lato" w:hAnsi="Lato"/>
          <w:sz w:val="22"/>
          <w:szCs w:val="22"/>
        </w:rPr>
        <w:t>ó</w:t>
      </w:r>
      <w:r w:rsidRPr="00C63285">
        <w:rPr>
          <w:rFonts w:ascii="Lato" w:hAnsi="Lato"/>
          <w:sz w:val="22"/>
          <w:szCs w:val="22"/>
        </w:rPr>
        <w:t>t nie zosta</w:t>
      </w:r>
      <w:r w:rsidR="0004735F" w:rsidRPr="00C63285">
        <w:rPr>
          <w:rFonts w:ascii="Lato" w:hAnsi="Lato"/>
          <w:sz w:val="22"/>
          <w:szCs w:val="22"/>
        </w:rPr>
        <w:t>ł</w:t>
      </w:r>
      <w:r w:rsidRPr="00C63285">
        <w:rPr>
          <w:rFonts w:ascii="Lato" w:hAnsi="Lato"/>
          <w:sz w:val="22"/>
          <w:szCs w:val="22"/>
        </w:rPr>
        <w:t xml:space="preserve"> prawid</w:t>
      </w:r>
      <w:r w:rsidR="0004735F" w:rsidRPr="00C63285">
        <w:rPr>
          <w:rFonts w:ascii="Lato" w:hAnsi="Lato"/>
          <w:sz w:val="22"/>
          <w:szCs w:val="22"/>
        </w:rPr>
        <w:t>ł</w:t>
      </w:r>
      <w:r w:rsidRPr="00C63285">
        <w:rPr>
          <w:rFonts w:ascii="Lato" w:hAnsi="Lato"/>
          <w:sz w:val="22"/>
          <w:szCs w:val="22"/>
        </w:rPr>
        <w:t xml:space="preserve">owo przewidziany jak w § 1 ust. </w:t>
      </w:r>
      <w:r w:rsidR="00877A56" w:rsidRPr="00C63285">
        <w:rPr>
          <w:rFonts w:ascii="Lato" w:hAnsi="Lato"/>
          <w:sz w:val="22"/>
          <w:szCs w:val="22"/>
        </w:rPr>
        <w:t>1-</w:t>
      </w:r>
      <w:r w:rsidRPr="00C63285">
        <w:rPr>
          <w:rFonts w:ascii="Lato" w:hAnsi="Lato"/>
          <w:sz w:val="22"/>
          <w:szCs w:val="22"/>
        </w:rPr>
        <w:t>3.</w:t>
      </w:r>
    </w:p>
    <w:p w14:paraId="00DB80C3"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 xml:space="preserve">Wynagrodzenie za przedmiot </w:t>
      </w:r>
      <w:r w:rsidR="000224E6" w:rsidRPr="00C63285">
        <w:rPr>
          <w:rFonts w:ascii="Lato" w:hAnsi="Lato"/>
          <w:sz w:val="22"/>
          <w:szCs w:val="22"/>
        </w:rPr>
        <w:t>U</w:t>
      </w:r>
      <w:r w:rsidRPr="00C63285">
        <w:rPr>
          <w:rFonts w:ascii="Lato" w:hAnsi="Lato"/>
          <w:sz w:val="22"/>
          <w:szCs w:val="22"/>
        </w:rPr>
        <w:t>mowy p</w:t>
      </w:r>
      <w:r w:rsidR="0004735F" w:rsidRPr="00C63285">
        <w:rPr>
          <w:rFonts w:ascii="Lato" w:hAnsi="Lato"/>
          <w:sz w:val="22"/>
          <w:szCs w:val="22"/>
        </w:rPr>
        <w:t>ł</w:t>
      </w:r>
      <w:r w:rsidRPr="00C63285">
        <w:rPr>
          <w:rFonts w:ascii="Lato" w:hAnsi="Lato"/>
          <w:sz w:val="22"/>
          <w:szCs w:val="22"/>
        </w:rPr>
        <w:t>atne b</w:t>
      </w:r>
      <w:r w:rsidR="0004735F" w:rsidRPr="00C63285">
        <w:rPr>
          <w:rFonts w:ascii="Lato" w:hAnsi="Lato"/>
          <w:sz w:val="22"/>
          <w:szCs w:val="22"/>
        </w:rPr>
        <w:t>ę</w:t>
      </w:r>
      <w:r w:rsidRPr="00C63285">
        <w:rPr>
          <w:rFonts w:ascii="Lato" w:hAnsi="Lato"/>
          <w:sz w:val="22"/>
          <w:szCs w:val="22"/>
        </w:rPr>
        <w:t>dzie w cz</w:t>
      </w:r>
      <w:r w:rsidR="0004735F" w:rsidRPr="00C63285">
        <w:rPr>
          <w:rFonts w:ascii="Lato" w:hAnsi="Lato"/>
          <w:sz w:val="22"/>
          <w:szCs w:val="22"/>
        </w:rPr>
        <w:t>ęś</w:t>
      </w:r>
      <w:r w:rsidRPr="00C63285">
        <w:rPr>
          <w:rFonts w:ascii="Lato" w:hAnsi="Lato"/>
          <w:sz w:val="22"/>
          <w:szCs w:val="22"/>
        </w:rPr>
        <w:t>ciach fakturami przej</w:t>
      </w:r>
      <w:r w:rsidR="0004735F" w:rsidRPr="00C63285">
        <w:rPr>
          <w:rFonts w:ascii="Lato" w:hAnsi="Lato"/>
          <w:sz w:val="22"/>
          <w:szCs w:val="22"/>
        </w:rPr>
        <w:t>ś</w:t>
      </w:r>
      <w:r w:rsidRPr="00C63285">
        <w:rPr>
          <w:rFonts w:ascii="Lato" w:hAnsi="Lato"/>
          <w:sz w:val="22"/>
          <w:szCs w:val="22"/>
        </w:rPr>
        <w:t>ciowymi na podstawie protoko</w:t>
      </w:r>
      <w:r w:rsidR="0004735F" w:rsidRPr="00C63285">
        <w:rPr>
          <w:rFonts w:ascii="Lato" w:hAnsi="Lato"/>
          <w:sz w:val="22"/>
          <w:szCs w:val="22"/>
        </w:rPr>
        <w:t>łó</w:t>
      </w:r>
      <w:r w:rsidRPr="00C63285">
        <w:rPr>
          <w:rFonts w:ascii="Lato" w:hAnsi="Lato"/>
          <w:sz w:val="22"/>
          <w:szCs w:val="22"/>
        </w:rPr>
        <w:t>w odbioru cz</w:t>
      </w:r>
      <w:r w:rsidR="0004735F" w:rsidRPr="00C63285">
        <w:rPr>
          <w:rFonts w:ascii="Lato" w:hAnsi="Lato"/>
          <w:sz w:val="22"/>
          <w:szCs w:val="22"/>
        </w:rPr>
        <w:t>ęś</w:t>
      </w:r>
      <w:r w:rsidRPr="00C63285">
        <w:rPr>
          <w:rFonts w:ascii="Lato" w:hAnsi="Lato"/>
          <w:sz w:val="22"/>
          <w:szCs w:val="22"/>
        </w:rPr>
        <w:t>ciowego rob</w:t>
      </w:r>
      <w:r w:rsidR="0004735F" w:rsidRPr="00C63285">
        <w:rPr>
          <w:rFonts w:ascii="Lato" w:hAnsi="Lato"/>
          <w:sz w:val="22"/>
          <w:szCs w:val="22"/>
        </w:rPr>
        <w:t>ó</w:t>
      </w:r>
      <w:r w:rsidRPr="00C63285">
        <w:rPr>
          <w:rFonts w:ascii="Lato" w:hAnsi="Lato"/>
          <w:sz w:val="22"/>
          <w:szCs w:val="22"/>
        </w:rPr>
        <w:t>t z potwierdzeniem stopnia ich zaawansowania</w:t>
      </w:r>
      <w:r w:rsidR="00AB67B5" w:rsidRPr="00C63285">
        <w:rPr>
          <w:rFonts w:ascii="Lato" w:hAnsi="Lato"/>
          <w:sz w:val="22"/>
          <w:szCs w:val="22"/>
        </w:rPr>
        <w:t xml:space="preserve"> w Tabeli Elementów Rozliczeniowych</w:t>
      </w:r>
      <w:r w:rsidR="00FA238E" w:rsidRPr="00C63285">
        <w:rPr>
          <w:rFonts w:ascii="Lato" w:hAnsi="Lato"/>
          <w:sz w:val="22"/>
          <w:szCs w:val="22"/>
        </w:rPr>
        <w:t xml:space="preserve"> i zatwierdzeniem przez </w:t>
      </w:r>
      <w:r w:rsidR="0081471C" w:rsidRPr="00C63285">
        <w:rPr>
          <w:rFonts w:ascii="Lato" w:hAnsi="Lato"/>
          <w:sz w:val="22"/>
          <w:szCs w:val="22"/>
        </w:rPr>
        <w:t>I</w:t>
      </w:r>
      <w:r w:rsidR="00FA238E" w:rsidRPr="00C63285">
        <w:rPr>
          <w:rFonts w:ascii="Lato" w:hAnsi="Lato"/>
          <w:sz w:val="22"/>
          <w:szCs w:val="22"/>
        </w:rPr>
        <w:t xml:space="preserve">nspektora </w:t>
      </w:r>
      <w:r w:rsidR="0081471C" w:rsidRPr="00C63285">
        <w:rPr>
          <w:rFonts w:ascii="Lato" w:hAnsi="Lato"/>
          <w:sz w:val="22"/>
          <w:szCs w:val="22"/>
        </w:rPr>
        <w:t>N</w:t>
      </w:r>
      <w:r w:rsidR="00FA238E" w:rsidRPr="00C63285">
        <w:rPr>
          <w:rFonts w:ascii="Lato" w:hAnsi="Lato"/>
          <w:sz w:val="22"/>
          <w:szCs w:val="22"/>
        </w:rPr>
        <w:t>adzoru</w:t>
      </w:r>
      <w:r w:rsidRPr="00C63285">
        <w:rPr>
          <w:rFonts w:ascii="Lato" w:hAnsi="Lato"/>
          <w:sz w:val="22"/>
          <w:szCs w:val="22"/>
        </w:rPr>
        <w:t>, sporz</w:t>
      </w:r>
      <w:r w:rsidR="0004735F" w:rsidRPr="00C63285">
        <w:rPr>
          <w:rFonts w:ascii="Lato" w:hAnsi="Lato"/>
          <w:sz w:val="22"/>
          <w:szCs w:val="22"/>
        </w:rPr>
        <w:t>ą</w:t>
      </w:r>
      <w:r w:rsidRPr="00C63285">
        <w:rPr>
          <w:rFonts w:ascii="Lato" w:hAnsi="Lato"/>
          <w:sz w:val="22"/>
          <w:szCs w:val="22"/>
        </w:rPr>
        <w:t>dzan</w:t>
      </w:r>
      <w:r w:rsidR="00FA238E" w:rsidRPr="00C63285">
        <w:rPr>
          <w:rFonts w:ascii="Lato" w:hAnsi="Lato"/>
          <w:sz w:val="22"/>
          <w:szCs w:val="22"/>
        </w:rPr>
        <w:t>ych</w:t>
      </w:r>
      <w:r w:rsidRPr="00C63285">
        <w:rPr>
          <w:rFonts w:ascii="Lato" w:hAnsi="Lato"/>
          <w:sz w:val="22"/>
          <w:szCs w:val="22"/>
        </w:rPr>
        <w:t xml:space="preserve"> nie cz</w:t>
      </w:r>
      <w:r w:rsidR="0004735F" w:rsidRPr="00C63285">
        <w:rPr>
          <w:rFonts w:ascii="Lato" w:hAnsi="Lato"/>
          <w:sz w:val="22"/>
          <w:szCs w:val="22"/>
        </w:rPr>
        <w:t>ęś</w:t>
      </w:r>
      <w:r w:rsidRPr="00C63285">
        <w:rPr>
          <w:rFonts w:ascii="Lato" w:hAnsi="Lato"/>
          <w:sz w:val="22"/>
          <w:szCs w:val="22"/>
        </w:rPr>
        <w:t>ciej ni</w:t>
      </w:r>
      <w:r w:rsidR="0004735F" w:rsidRPr="00C63285">
        <w:rPr>
          <w:rFonts w:ascii="Lato" w:hAnsi="Lato"/>
          <w:sz w:val="22"/>
          <w:szCs w:val="22"/>
        </w:rPr>
        <w:t>ż</w:t>
      </w:r>
      <w:r w:rsidRPr="00C63285">
        <w:rPr>
          <w:rFonts w:ascii="Lato" w:hAnsi="Lato"/>
          <w:sz w:val="22"/>
          <w:szCs w:val="22"/>
        </w:rPr>
        <w:t xml:space="preserve"> raz na ostatni dzie</w:t>
      </w:r>
      <w:r w:rsidR="0004735F" w:rsidRPr="00C63285">
        <w:rPr>
          <w:rFonts w:ascii="Lato" w:hAnsi="Lato"/>
          <w:sz w:val="22"/>
          <w:szCs w:val="22"/>
        </w:rPr>
        <w:t>ń</w:t>
      </w:r>
      <w:r w:rsidRPr="00C63285">
        <w:rPr>
          <w:rFonts w:ascii="Lato" w:hAnsi="Lato"/>
          <w:sz w:val="22"/>
          <w:szCs w:val="22"/>
        </w:rPr>
        <w:t xml:space="preserve"> miesi</w:t>
      </w:r>
      <w:r w:rsidR="0004735F" w:rsidRPr="00C63285">
        <w:rPr>
          <w:rFonts w:ascii="Lato" w:hAnsi="Lato"/>
          <w:sz w:val="22"/>
          <w:szCs w:val="22"/>
        </w:rPr>
        <w:t>ą</w:t>
      </w:r>
      <w:r w:rsidRPr="00C63285">
        <w:rPr>
          <w:rFonts w:ascii="Lato" w:hAnsi="Lato"/>
          <w:sz w:val="22"/>
          <w:szCs w:val="22"/>
        </w:rPr>
        <w:t>ca, a je</w:t>
      </w:r>
      <w:r w:rsidR="0004735F" w:rsidRPr="00C63285">
        <w:rPr>
          <w:rFonts w:ascii="Lato" w:hAnsi="Lato"/>
          <w:sz w:val="22"/>
          <w:szCs w:val="22"/>
        </w:rPr>
        <w:t>ś</w:t>
      </w:r>
      <w:r w:rsidRPr="00C63285">
        <w:rPr>
          <w:rFonts w:ascii="Lato" w:hAnsi="Lato"/>
          <w:sz w:val="22"/>
          <w:szCs w:val="22"/>
        </w:rPr>
        <w:t>li wypada on na dzie</w:t>
      </w:r>
      <w:r w:rsidR="0004735F" w:rsidRPr="00C63285">
        <w:rPr>
          <w:rFonts w:ascii="Lato" w:hAnsi="Lato"/>
          <w:sz w:val="22"/>
          <w:szCs w:val="22"/>
        </w:rPr>
        <w:t>ń</w:t>
      </w:r>
      <w:r w:rsidRPr="00C63285">
        <w:rPr>
          <w:rFonts w:ascii="Lato" w:hAnsi="Lato"/>
          <w:sz w:val="22"/>
          <w:szCs w:val="22"/>
        </w:rPr>
        <w:t xml:space="preserve"> ustawowo wolny od pracy na pierwszy dzie</w:t>
      </w:r>
      <w:r w:rsidR="0004735F" w:rsidRPr="00C63285">
        <w:rPr>
          <w:rFonts w:ascii="Lato" w:hAnsi="Lato"/>
          <w:sz w:val="22"/>
          <w:szCs w:val="22"/>
        </w:rPr>
        <w:t>ń</w:t>
      </w:r>
      <w:r w:rsidRPr="00C63285">
        <w:rPr>
          <w:rFonts w:ascii="Lato" w:hAnsi="Lato"/>
          <w:sz w:val="22"/>
          <w:szCs w:val="22"/>
        </w:rPr>
        <w:t xml:space="preserve"> roboczy go poprzedzaj</w:t>
      </w:r>
      <w:r w:rsidR="0004735F" w:rsidRPr="00C63285">
        <w:rPr>
          <w:rFonts w:ascii="Lato" w:hAnsi="Lato"/>
          <w:sz w:val="22"/>
          <w:szCs w:val="22"/>
        </w:rPr>
        <w:t>ą</w:t>
      </w:r>
      <w:r w:rsidRPr="00C63285">
        <w:rPr>
          <w:rFonts w:ascii="Lato" w:hAnsi="Lato"/>
          <w:sz w:val="22"/>
          <w:szCs w:val="22"/>
        </w:rPr>
        <w:t>cy.</w:t>
      </w:r>
    </w:p>
    <w:p w14:paraId="7FE76618" w14:textId="67304391" w:rsidR="00C54698" w:rsidRPr="00C63285" w:rsidRDefault="00C331A2" w:rsidP="00975EFD">
      <w:pPr>
        <w:numPr>
          <w:ilvl w:val="0"/>
          <w:numId w:val="4"/>
        </w:numPr>
        <w:spacing w:line="276" w:lineRule="auto"/>
        <w:jc w:val="both"/>
        <w:rPr>
          <w:rFonts w:ascii="Lato" w:hAnsi="Lato"/>
          <w:sz w:val="22"/>
          <w:szCs w:val="22"/>
        </w:rPr>
      </w:pPr>
      <w:r w:rsidRPr="00C63285">
        <w:rPr>
          <w:rFonts w:ascii="Lato" w:hAnsi="Lato" w:cs="Aptos"/>
          <w:sz w:val="22"/>
          <w:szCs w:val="22"/>
        </w:rPr>
        <w:t xml:space="preserve">Wykonawca wystawiać będzie faktury VAT z wykorzystaniem Krajowego Systemu e-Faktur, chyba że zaistnieją przypadki, o których mowa w ustawie o podatku od towarów i usług uniemożliwiające takie działanie lub uprawniające Wykonawcę do innego działania – w takim przypadku faktura zostanie wystawiona i udostępniona Zamawiającemu z uwzględnieniem zasad określonych w ustawie o podatku od towarów i usług, na adres email: </w:t>
      </w:r>
      <w:hyperlink r:id="rId8" w:history="1">
        <w:r w:rsidRPr="00C63285">
          <w:rPr>
            <w:rStyle w:val="Hipercze"/>
            <w:rFonts w:ascii="Lato" w:hAnsi="Lato" w:cs="Aptos"/>
            <w:sz w:val="22"/>
            <w:szCs w:val="22"/>
          </w:rPr>
          <w:t>faktury@tpn.pl</w:t>
        </w:r>
      </w:hyperlink>
      <w:r w:rsidRPr="00C63285">
        <w:rPr>
          <w:rFonts w:ascii="Lato" w:hAnsi="Lato" w:cs="Aptos"/>
          <w:sz w:val="22"/>
          <w:szCs w:val="22"/>
        </w:rPr>
        <w:t xml:space="preserve"> do wiadomości …….. Datę doręczenia faktury VAT regulują przepisy ustawy o podatku od towarów i usług. </w:t>
      </w:r>
      <w:r w:rsidR="00C54698" w:rsidRPr="00C63285">
        <w:rPr>
          <w:rFonts w:ascii="Lato" w:hAnsi="Lato"/>
          <w:sz w:val="22"/>
          <w:szCs w:val="22"/>
        </w:rPr>
        <w:t>Nale</w:t>
      </w:r>
      <w:r w:rsidR="0004735F" w:rsidRPr="00C63285">
        <w:rPr>
          <w:rFonts w:ascii="Lato" w:hAnsi="Lato"/>
          <w:sz w:val="22"/>
          <w:szCs w:val="22"/>
        </w:rPr>
        <w:t>ż</w:t>
      </w:r>
      <w:r w:rsidR="00C54698" w:rsidRPr="00C63285">
        <w:rPr>
          <w:rFonts w:ascii="Lato" w:hAnsi="Lato"/>
          <w:sz w:val="22"/>
          <w:szCs w:val="22"/>
        </w:rPr>
        <w:t>no</w:t>
      </w:r>
      <w:r w:rsidR="0004735F" w:rsidRPr="00C63285">
        <w:rPr>
          <w:rFonts w:ascii="Lato" w:hAnsi="Lato"/>
          <w:sz w:val="22"/>
          <w:szCs w:val="22"/>
        </w:rPr>
        <w:t>ś</w:t>
      </w:r>
      <w:r w:rsidR="00C54698" w:rsidRPr="00C63285">
        <w:rPr>
          <w:rFonts w:ascii="Lato" w:hAnsi="Lato"/>
          <w:sz w:val="22"/>
          <w:szCs w:val="22"/>
        </w:rPr>
        <w:t>ci Wykonawcy z tytu</w:t>
      </w:r>
      <w:r w:rsidR="0004735F" w:rsidRPr="00C63285">
        <w:rPr>
          <w:rFonts w:ascii="Lato" w:hAnsi="Lato"/>
          <w:sz w:val="22"/>
          <w:szCs w:val="22"/>
        </w:rPr>
        <w:t>ł</w:t>
      </w:r>
      <w:r w:rsidR="00C54698" w:rsidRPr="00C63285">
        <w:rPr>
          <w:rFonts w:ascii="Lato" w:hAnsi="Lato"/>
          <w:sz w:val="22"/>
          <w:szCs w:val="22"/>
        </w:rPr>
        <w:t xml:space="preserve">u realizacji </w:t>
      </w:r>
      <w:r w:rsidR="000224E6" w:rsidRPr="00C63285">
        <w:rPr>
          <w:rFonts w:ascii="Lato" w:hAnsi="Lato"/>
          <w:sz w:val="22"/>
          <w:szCs w:val="22"/>
        </w:rPr>
        <w:t>U</w:t>
      </w:r>
      <w:r w:rsidR="00C54698" w:rsidRPr="00C63285">
        <w:rPr>
          <w:rFonts w:ascii="Lato" w:hAnsi="Lato"/>
          <w:sz w:val="22"/>
          <w:szCs w:val="22"/>
        </w:rPr>
        <w:t>mowy p</w:t>
      </w:r>
      <w:r w:rsidR="0004735F" w:rsidRPr="00C63285">
        <w:rPr>
          <w:rFonts w:ascii="Lato" w:hAnsi="Lato"/>
          <w:sz w:val="22"/>
          <w:szCs w:val="22"/>
        </w:rPr>
        <w:t>ł</w:t>
      </w:r>
      <w:r w:rsidR="00C54698" w:rsidRPr="00C63285">
        <w:rPr>
          <w:rFonts w:ascii="Lato" w:hAnsi="Lato"/>
          <w:sz w:val="22"/>
          <w:szCs w:val="22"/>
        </w:rPr>
        <w:t>atne b</w:t>
      </w:r>
      <w:r w:rsidR="0004735F" w:rsidRPr="00C63285">
        <w:rPr>
          <w:rFonts w:ascii="Lato" w:hAnsi="Lato"/>
          <w:sz w:val="22"/>
          <w:szCs w:val="22"/>
        </w:rPr>
        <w:t>ę</w:t>
      </w:r>
      <w:r w:rsidR="00C54698" w:rsidRPr="00C63285">
        <w:rPr>
          <w:rFonts w:ascii="Lato" w:hAnsi="Lato"/>
          <w:sz w:val="22"/>
          <w:szCs w:val="22"/>
        </w:rPr>
        <w:t>d</w:t>
      </w:r>
      <w:r w:rsidR="0004735F" w:rsidRPr="00C63285">
        <w:rPr>
          <w:rFonts w:ascii="Lato" w:hAnsi="Lato"/>
          <w:sz w:val="22"/>
          <w:szCs w:val="22"/>
        </w:rPr>
        <w:t>ą</w:t>
      </w:r>
      <w:r w:rsidR="00C54698" w:rsidRPr="00C63285">
        <w:rPr>
          <w:rFonts w:ascii="Lato" w:hAnsi="Lato"/>
          <w:sz w:val="22"/>
          <w:szCs w:val="22"/>
        </w:rPr>
        <w:t xml:space="preserve"> przelewem na konto Wykonawcy, wskazane na fakturze VAT, w terminie </w:t>
      </w:r>
      <w:r w:rsidR="000B5CC0" w:rsidRPr="00C63285">
        <w:rPr>
          <w:rFonts w:ascii="Lato" w:hAnsi="Lato"/>
          <w:sz w:val="22"/>
          <w:szCs w:val="22"/>
        </w:rPr>
        <w:t>21</w:t>
      </w:r>
      <w:r w:rsidR="00C54698" w:rsidRPr="00C63285">
        <w:rPr>
          <w:rFonts w:ascii="Lato" w:hAnsi="Lato"/>
          <w:sz w:val="22"/>
          <w:szCs w:val="22"/>
        </w:rPr>
        <w:t xml:space="preserve"> dni</w:t>
      </w:r>
      <w:r w:rsidRPr="00C63285">
        <w:rPr>
          <w:rFonts w:ascii="Lato" w:hAnsi="Lato"/>
          <w:sz w:val="22"/>
          <w:szCs w:val="22"/>
        </w:rPr>
        <w:t>.</w:t>
      </w:r>
      <w:r w:rsidR="00C54698" w:rsidRPr="00C63285">
        <w:rPr>
          <w:rFonts w:ascii="Lato" w:hAnsi="Lato"/>
          <w:sz w:val="22"/>
          <w:szCs w:val="22"/>
        </w:rPr>
        <w:t xml:space="preserve"> od daty jej do</w:t>
      </w:r>
      <w:r w:rsidR="00F97DFC" w:rsidRPr="00C63285">
        <w:rPr>
          <w:rFonts w:ascii="Lato" w:hAnsi="Lato"/>
          <w:sz w:val="22"/>
          <w:szCs w:val="22"/>
        </w:rPr>
        <w:t xml:space="preserve">ręcznia. </w:t>
      </w:r>
    </w:p>
    <w:p w14:paraId="6B449BD5" w14:textId="25A8684D"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 xml:space="preserve">Wynagrodzenie </w:t>
      </w:r>
      <w:r w:rsidR="007D5726" w:rsidRPr="00C63285">
        <w:rPr>
          <w:rFonts w:ascii="Lato" w:hAnsi="Lato"/>
          <w:sz w:val="22"/>
          <w:szCs w:val="22"/>
        </w:rPr>
        <w:t>będzie płatne</w:t>
      </w:r>
      <w:r w:rsidRPr="00C63285">
        <w:rPr>
          <w:rFonts w:ascii="Lato" w:hAnsi="Lato"/>
          <w:sz w:val="22"/>
          <w:szCs w:val="22"/>
        </w:rPr>
        <w:t xml:space="preserve"> po </w:t>
      </w:r>
      <w:r w:rsidR="007D5726" w:rsidRPr="00C63285">
        <w:rPr>
          <w:rFonts w:ascii="Lato" w:hAnsi="Lato"/>
          <w:sz w:val="22"/>
          <w:szCs w:val="22"/>
        </w:rPr>
        <w:t>każdym odbiorze częściowym, zatwierdzonym podpisaniem protokołu odbioru częściowego</w:t>
      </w:r>
      <w:r w:rsidR="00BF68A3" w:rsidRPr="00C63285">
        <w:rPr>
          <w:rFonts w:ascii="Lato" w:hAnsi="Lato"/>
          <w:sz w:val="22"/>
          <w:szCs w:val="22"/>
        </w:rPr>
        <w:t xml:space="preserve">, z ostatnią płatnością po </w:t>
      </w:r>
      <w:r w:rsidRPr="00C63285">
        <w:rPr>
          <w:rFonts w:ascii="Lato" w:hAnsi="Lato"/>
          <w:sz w:val="22"/>
          <w:szCs w:val="22"/>
        </w:rPr>
        <w:t>zako</w:t>
      </w:r>
      <w:r w:rsidR="0004735F" w:rsidRPr="00C63285">
        <w:rPr>
          <w:rFonts w:ascii="Lato" w:hAnsi="Lato"/>
          <w:sz w:val="22"/>
          <w:szCs w:val="22"/>
        </w:rPr>
        <w:t>ń</w:t>
      </w:r>
      <w:r w:rsidRPr="00C63285">
        <w:rPr>
          <w:rFonts w:ascii="Lato" w:hAnsi="Lato"/>
          <w:sz w:val="22"/>
          <w:szCs w:val="22"/>
        </w:rPr>
        <w:t>czeniu ca</w:t>
      </w:r>
      <w:r w:rsidR="0004735F" w:rsidRPr="00C63285">
        <w:rPr>
          <w:rFonts w:ascii="Lato" w:hAnsi="Lato"/>
          <w:sz w:val="22"/>
          <w:szCs w:val="22"/>
        </w:rPr>
        <w:t>ł</w:t>
      </w:r>
      <w:r w:rsidRPr="00C63285">
        <w:rPr>
          <w:rFonts w:ascii="Lato" w:hAnsi="Lato"/>
          <w:sz w:val="22"/>
          <w:szCs w:val="22"/>
        </w:rPr>
        <w:t>o</w:t>
      </w:r>
      <w:r w:rsidR="0004735F" w:rsidRPr="00C63285">
        <w:rPr>
          <w:rFonts w:ascii="Lato" w:hAnsi="Lato"/>
          <w:sz w:val="22"/>
          <w:szCs w:val="22"/>
        </w:rPr>
        <w:t>ś</w:t>
      </w:r>
      <w:r w:rsidRPr="00C63285">
        <w:rPr>
          <w:rFonts w:ascii="Lato" w:hAnsi="Lato"/>
          <w:sz w:val="22"/>
          <w:szCs w:val="22"/>
        </w:rPr>
        <w:t>ci przedmiotu umowy, potwierdzonym protoko</w:t>
      </w:r>
      <w:r w:rsidR="0004735F" w:rsidRPr="00C63285">
        <w:rPr>
          <w:rFonts w:ascii="Lato" w:hAnsi="Lato"/>
          <w:sz w:val="22"/>
          <w:szCs w:val="22"/>
        </w:rPr>
        <w:t>ł</w:t>
      </w:r>
      <w:r w:rsidRPr="00C63285">
        <w:rPr>
          <w:rFonts w:ascii="Lato" w:hAnsi="Lato"/>
          <w:sz w:val="22"/>
          <w:szCs w:val="22"/>
        </w:rPr>
        <w:t>em odbioru ko</w:t>
      </w:r>
      <w:r w:rsidR="0004735F" w:rsidRPr="00C63285">
        <w:rPr>
          <w:rFonts w:ascii="Lato" w:hAnsi="Lato"/>
          <w:sz w:val="22"/>
          <w:szCs w:val="22"/>
        </w:rPr>
        <w:t>ń</w:t>
      </w:r>
      <w:r w:rsidRPr="00C63285">
        <w:rPr>
          <w:rFonts w:ascii="Lato" w:hAnsi="Lato"/>
          <w:sz w:val="22"/>
          <w:szCs w:val="22"/>
        </w:rPr>
        <w:t xml:space="preserve">cowego z </w:t>
      </w:r>
      <w:r w:rsidRPr="00C63285">
        <w:rPr>
          <w:rFonts w:ascii="Lato" w:hAnsi="Lato"/>
          <w:sz w:val="22"/>
          <w:szCs w:val="22"/>
        </w:rPr>
        <w:lastRenderedPageBreak/>
        <w:t>wynikiem pozytywnym</w:t>
      </w:r>
      <w:r w:rsidR="000B5CC0" w:rsidRPr="00C63285">
        <w:rPr>
          <w:rFonts w:ascii="Lato" w:hAnsi="Lato"/>
          <w:sz w:val="22"/>
          <w:szCs w:val="22"/>
        </w:rPr>
        <w:t>.</w:t>
      </w:r>
      <w:r w:rsidR="0014595E" w:rsidRPr="00C63285">
        <w:rPr>
          <w:rFonts w:ascii="Lato" w:hAnsi="Lato"/>
          <w:sz w:val="22"/>
          <w:szCs w:val="22"/>
        </w:rPr>
        <w:t xml:space="preserve"> Ostatnia płatność nie może być mniejsza niż </w:t>
      </w:r>
      <w:r w:rsidR="00101C5A" w:rsidRPr="00C63285">
        <w:rPr>
          <w:rFonts w:ascii="Lato" w:hAnsi="Lato"/>
          <w:sz w:val="22"/>
          <w:szCs w:val="22"/>
        </w:rPr>
        <w:t>1</w:t>
      </w:r>
      <w:r w:rsidR="0014595E" w:rsidRPr="00C63285">
        <w:rPr>
          <w:rFonts w:ascii="Lato" w:hAnsi="Lato"/>
          <w:sz w:val="22"/>
          <w:szCs w:val="22"/>
        </w:rPr>
        <w:t>0 % wynagrodzenia, o którym mowa w § 3 ust. 1 Umowy.</w:t>
      </w:r>
    </w:p>
    <w:p w14:paraId="421B1C29"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Wykonawca zobowi</w:t>
      </w:r>
      <w:r w:rsidR="0004735F" w:rsidRPr="00C63285">
        <w:rPr>
          <w:rFonts w:ascii="Lato" w:hAnsi="Lato"/>
          <w:sz w:val="22"/>
          <w:szCs w:val="22"/>
        </w:rPr>
        <w:t>ą</w:t>
      </w:r>
      <w:r w:rsidRPr="00C63285">
        <w:rPr>
          <w:rFonts w:ascii="Lato" w:hAnsi="Lato"/>
          <w:sz w:val="22"/>
          <w:szCs w:val="22"/>
        </w:rPr>
        <w:t>zuje si</w:t>
      </w:r>
      <w:r w:rsidR="0004735F" w:rsidRPr="00C63285">
        <w:rPr>
          <w:rFonts w:ascii="Lato" w:hAnsi="Lato"/>
          <w:sz w:val="22"/>
          <w:szCs w:val="22"/>
        </w:rPr>
        <w:t>ę</w:t>
      </w:r>
      <w:r w:rsidRPr="00C63285">
        <w:rPr>
          <w:rFonts w:ascii="Lato" w:hAnsi="Lato"/>
          <w:sz w:val="22"/>
          <w:szCs w:val="22"/>
        </w:rPr>
        <w:t xml:space="preserve"> do sk</w:t>
      </w:r>
      <w:r w:rsidR="0004735F" w:rsidRPr="00C63285">
        <w:rPr>
          <w:rFonts w:ascii="Lato" w:hAnsi="Lato"/>
          <w:sz w:val="22"/>
          <w:szCs w:val="22"/>
        </w:rPr>
        <w:t>ł</w:t>
      </w:r>
      <w:r w:rsidRPr="00C63285">
        <w:rPr>
          <w:rFonts w:ascii="Lato" w:hAnsi="Lato"/>
          <w:sz w:val="22"/>
          <w:szCs w:val="22"/>
        </w:rPr>
        <w:t>adania Zamawiaj</w:t>
      </w:r>
      <w:r w:rsidR="0004735F" w:rsidRPr="00C63285">
        <w:rPr>
          <w:rFonts w:ascii="Lato" w:hAnsi="Lato"/>
          <w:sz w:val="22"/>
          <w:szCs w:val="22"/>
        </w:rPr>
        <w:t>ą</w:t>
      </w:r>
      <w:r w:rsidRPr="00C63285">
        <w:rPr>
          <w:rFonts w:ascii="Lato" w:hAnsi="Lato"/>
          <w:sz w:val="22"/>
          <w:szCs w:val="22"/>
        </w:rPr>
        <w:t>cemu w terminie do 14 dni od dnia wystawienia ka</w:t>
      </w:r>
      <w:r w:rsidR="0004735F" w:rsidRPr="00C63285">
        <w:rPr>
          <w:rFonts w:ascii="Lato" w:hAnsi="Lato"/>
          <w:sz w:val="22"/>
          <w:szCs w:val="22"/>
        </w:rPr>
        <w:t>ż</w:t>
      </w:r>
      <w:r w:rsidRPr="00C63285">
        <w:rPr>
          <w:rFonts w:ascii="Lato" w:hAnsi="Lato"/>
          <w:sz w:val="22"/>
          <w:szCs w:val="22"/>
        </w:rPr>
        <w:t>dej z faktur, pisemnego potwierdzenia przez podwykonawc</w:t>
      </w:r>
      <w:r w:rsidR="0004735F" w:rsidRPr="00C63285">
        <w:rPr>
          <w:rFonts w:ascii="Lato" w:hAnsi="Lato"/>
          <w:sz w:val="22"/>
          <w:szCs w:val="22"/>
        </w:rPr>
        <w:t>ę</w:t>
      </w:r>
      <w:r w:rsidRPr="00C63285">
        <w:rPr>
          <w:rFonts w:ascii="Lato" w:hAnsi="Lato"/>
          <w:sz w:val="22"/>
          <w:szCs w:val="22"/>
        </w:rPr>
        <w:t>, kt</w:t>
      </w:r>
      <w:r w:rsidR="0004735F" w:rsidRPr="00C63285">
        <w:rPr>
          <w:rFonts w:ascii="Lato" w:hAnsi="Lato"/>
          <w:sz w:val="22"/>
          <w:szCs w:val="22"/>
        </w:rPr>
        <w:t>ó</w:t>
      </w:r>
      <w:r w:rsidRPr="00C63285">
        <w:rPr>
          <w:rFonts w:ascii="Lato" w:hAnsi="Lato"/>
          <w:sz w:val="22"/>
          <w:szCs w:val="22"/>
        </w:rPr>
        <w:t>reg</w:t>
      </w:r>
      <w:r w:rsidR="0004735F" w:rsidRPr="00C63285">
        <w:rPr>
          <w:rFonts w:ascii="Lato" w:hAnsi="Lato"/>
          <w:sz w:val="22"/>
          <w:szCs w:val="22"/>
        </w:rPr>
        <w:t>o</w:t>
      </w:r>
      <w:r w:rsidRPr="00C63285">
        <w:rPr>
          <w:rFonts w:ascii="Lato" w:hAnsi="Lato"/>
          <w:sz w:val="22"/>
          <w:szCs w:val="22"/>
        </w:rPr>
        <w:t xml:space="preserve"> wierzytelno</w:t>
      </w:r>
      <w:r w:rsidR="0004735F" w:rsidRPr="00C63285">
        <w:rPr>
          <w:rFonts w:ascii="Lato" w:hAnsi="Lato"/>
          <w:sz w:val="22"/>
          <w:szCs w:val="22"/>
        </w:rPr>
        <w:t>ść</w:t>
      </w:r>
      <w:r w:rsidRPr="00C63285">
        <w:rPr>
          <w:rFonts w:ascii="Lato" w:hAnsi="Lato"/>
          <w:sz w:val="22"/>
          <w:szCs w:val="22"/>
        </w:rPr>
        <w:t xml:space="preserve"> jest cz</w:t>
      </w:r>
      <w:r w:rsidR="0004735F" w:rsidRPr="00C63285">
        <w:rPr>
          <w:rFonts w:ascii="Lato" w:hAnsi="Lato"/>
          <w:sz w:val="22"/>
          <w:szCs w:val="22"/>
        </w:rPr>
        <w:t>ęś</w:t>
      </w:r>
      <w:r w:rsidRPr="00C63285">
        <w:rPr>
          <w:rFonts w:ascii="Lato" w:hAnsi="Lato"/>
          <w:sz w:val="22"/>
          <w:szCs w:val="22"/>
        </w:rPr>
        <w:t>ci</w:t>
      </w:r>
      <w:r w:rsidR="0004735F" w:rsidRPr="00C63285">
        <w:rPr>
          <w:rFonts w:ascii="Lato" w:hAnsi="Lato"/>
          <w:sz w:val="22"/>
          <w:szCs w:val="22"/>
        </w:rPr>
        <w:t>ą</w:t>
      </w:r>
      <w:r w:rsidRPr="00C63285">
        <w:rPr>
          <w:rFonts w:ascii="Lato" w:hAnsi="Lato"/>
          <w:sz w:val="22"/>
          <w:szCs w:val="22"/>
        </w:rPr>
        <w:t xml:space="preserve"> sk</w:t>
      </w:r>
      <w:r w:rsidR="0004735F" w:rsidRPr="00C63285">
        <w:rPr>
          <w:rFonts w:ascii="Lato" w:hAnsi="Lato"/>
          <w:sz w:val="22"/>
          <w:szCs w:val="22"/>
        </w:rPr>
        <w:t>ł</w:t>
      </w:r>
      <w:r w:rsidRPr="00C63285">
        <w:rPr>
          <w:rFonts w:ascii="Lato" w:hAnsi="Lato"/>
          <w:sz w:val="22"/>
          <w:szCs w:val="22"/>
        </w:rPr>
        <w:t>adow</w:t>
      </w:r>
      <w:r w:rsidR="004576CD" w:rsidRPr="00C63285">
        <w:rPr>
          <w:rFonts w:ascii="Lato" w:hAnsi="Lato"/>
          <w:sz w:val="22"/>
          <w:szCs w:val="22"/>
        </w:rPr>
        <w:t>ą</w:t>
      </w:r>
      <w:r w:rsidRPr="00C63285">
        <w:rPr>
          <w:rFonts w:ascii="Lato" w:hAnsi="Lato"/>
          <w:sz w:val="22"/>
          <w:szCs w:val="22"/>
        </w:rPr>
        <w:t xml:space="preserve"> wystawionej faktury VAT, o otrzymaniu przez tego podwykonawc</w:t>
      </w:r>
      <w:r w:rsidR="0004735F" w:rsidRPr="00C63285">
        <w:rPr>
          <w:rFonts w:ascii="Lato" w:hAnsi="Lato"/>
          <w:sz w:val="22"/>
          <w:szCs w:val="22"/>
        </w:rPr>
        <w:t>ę</w:t>
      </w:r>
      <w:r w:rsidRPr="00C63285">
        <w:rPr>
          <w:rFonts w:ascii="Lato" w:hAnsi="Lato"/>
          <w:sz w:val="22"/>
          <w:szCs w:val="22"/>
        </w:rPr>
        <w:t xml:space="preserve"> zap</w:t>
      </w:r>
      <w:r w:rsidR="0004735F" w:rsidRPr="00C63285">
        <w:rPr>
          <w:rFonts w:ascii="Lato" w:hAnsi="Lato"/>
          <w:sz w:val="22"/>
          <w:szCs w:val="22"/>
        </w:rPr>
        <w:t>ł</w:t>
      </w:r>
      <w:r w:rsidRPr="00C63285">
        <w:rPr>
          <w:rFonts w:ascii="Lato" w:hAnsi="Lato"/>
          <w:sz w:val="22"/>
          <w:szCs w:val="22"/>
        </w:rPr>
        <w:t>aty w ca</w:t>
      </w:r>
      <w:r w:rsidR="0004735F" w:rsidRPr="00C63285">
        <w:rPr>
          <w:rFonts w:ascii="Lato" w:hAnsi="Lato"/>
          <w:sz w:val="22"/>
          <w:szCs w:val="22"/>
        </w:rPr>
        <w:t>ł</w:t>
      </w:r>
      <w:r w:rsidRPr="00C63285">
        <w:rPr>
          <w:rFonts w:ascii="Lato" w:hAnsi="Lato"/>
          <w:sz w:val="22"/>
          <w:szCs w:val="22"/>
        </w:rPr>
        <w:t>o</w:t>
      </w:r>
      <w:r w:rsidR="0004735F" w:rsidRPr="00C63285">
        <w:rPr>
          <w:rFonts w:ascii="Lato" w:hAnsi="Lato"/>
          <w:sz w:val="22"/>
          <w:szCs w:val="22"/>
        </w:rPr>
        <w:t>ś</w:t>
      </w:r>
      <w:r w:rsidRPr="00C63285">
        <w:rPr>
          <w:rFonts w:ascii="Lato" w:hAnsi="Lato"/>
          <w:sz w:val="22"/>
          <w:szCs w:val="22"/>
        </w:rPr>
        <w:t>ci i w terminie. Potwierdzenie musi zawiera</w:t>
      </w:r>
      <w:r w:rsidR="0004735F" w:rsidRPr="00C63285">
        <w:rPr>
          <w:rFonts w:ascii="Lato" w:hAnsi="Lato"/>
          <w:sz w:val="22"/>
          <w:szCs w:val="22"/>
        </w:rPr>
        <w:t>ć</w:t>
      </w:r>
      <w:r w:rsidRPr="00C63285">
        <w:rPr>
          <w:rFonts w:ascii="Lato" w:hAnsi="Lato"/>
          <w:sz w:val="22"/>
          <w:szCs w:val="22"/>
        </w:rPr>
        <w:t xml:space="preserve"> zakres rob</w:t>
      </w:r>
      <w:r w:rsidR="0004735F" w:rsidRPr="00C63285">
        <w:rPr>
          <w:rFonts w:ascii="Lato" w:hAnsi="Lato"/>
          <w:sz w:val="22"/>
          <w:szCs w:val="22"/>
        </w:rPr>
        <w:t>ó</w:t>
      </w:r>
      <w:r w:rsidRPr="00C63285">
        <w:rPr>
          <w:rFonts w:ascii="Lato" w:hAnsi="Lato"/>
          <w:sz w:val="22"/>
          <w:szCs w:val="22"/>
        </w:rPr>
        <w:t>t i zestawienie kwot, kt</w:t>
      </w:r>
      <w:r w:rsidR="0004735F" w:rsidRPr="00C63285">
        <w:rPr>
          <w:rFonts w:ascii="Lato" w:hAnsi="Lato"/>
          <w:sz w:val="22"/>
          <w:szCs w:val="22"/>
        </w:rPr>
        <w:t>ó</w:t>
      </w:r>
      <w:r w:rsidRPr="00C63285">
        <w:rPr>
          <w:rFonts w:ascii="Lato" w:hAnsi="Lato"/>
          <w:sz w:val="22"/>
          <w:szCs w:val="22"/>
        </w:rPr>
        <w:t>re by</w:t>
      </w:r>
      <w:r w:rsidR="0004735F" w:rsidRPr="00C63285">
        <w:rPr>
          <w:rFonts w:ascii="Lato" w:hAnsi="Lato"/>
          <w:sz w:val="22"/>
          <w:szCs w:val="22"/>
        </w:rPr>
        <w:t>ł</w:t>
      </w:r>
      <w:r w:rsidRPr="00C63285">
        <w:rPr>
          <w:rFonts w:ascii="Lato" w:hAnsi="Lato"/>
          <w:sz w:val="22"/>
          <w:szCs w:val="22"/>
        </w:rPr>
        <w:t>y nale</w:t>
      </w:r>
      <w:r w:rsidR="0004735F" w:rsidRPr="00C63285">
        <w:rPr>
          <w:rFonts w:ascii="Lato" w:hAnsi="Lato"/>
          <w:sz w:val="22"/>
          <w:szCs w:val="22"/>
        </w:rPr>
        <w:t>ż</w:t>
      </w:r>
      <w:r w:rsidRPr="00C63285">
        <w:rPr>
          <w:rFonts w:ascii="Lato" w:hAnsi="Lato"/>
          <w:sz w:val="22"/>
          <w:szCs w:val="22"/>
        </w:rPr>
        <w:t>ne podwykonawcy z tej faktury. W przypadku niedostarczenia przez Wykonawc</w:t>
      </w:r>
      <w:r w:rsidR="00070202" w:rsidRPr="00C63285">
        <w:rPr>
          <w:rFonts w:ascii="Lato" w:hAnsi="Lato"/>
          <w:sz w:val="22"/>
          <w:szCs w:val="22"/>
        </w:rPr>
        <w:t>ę</w:t>
      </w:r>
      <w:r w:rsidRPr="00C63285">
        <w:rPr>
          <w:rFonts w:ascii="Lato" w:hAnsi="Lato"/>
          <w:sz w:val="22"/>
          <w:szCs w:val="22"/>
        </w:rPr>
        <w:t xml:space="preserve"> powy</w:t>
      </w:r>
      <w:r w:rsidR="00070202" w:rsidRPr="00C63285">
        <w:rPr>
          <w:rFonts w:ascii="Lato" w:hAnsi="Lato"/>
          <w:sz w:val="22"/>
          <w:szCs w:val="22"/>
        </w:rPr>
        <w:t>ż</w:t>
      </w:r>
      <w:r w:rsidRPr="00C63285">
        <w:rPr>
          <w:rFonts w:ascii="Lato" w:hAnsi="Lato"/>
          <w:sz w:val="22"/>
          <w:szCs w:val="22"/>
        </w:rPr>
        <w:t>szeg</w:t>
      </w:r>
      <w:r w:rsidR="00070202" w:rsidRPr="00C63285">
        <w:rPr>
          <w:rFonts w:ascii="Lato" w:hAnsi="Lato"/>
          <w:sz w:val="22"/>
          <w:szCs w:val="22"/>
        </w:rPr>
        <w:t>o</w:t>
      </w:r>
      <w:r w:rsidRPr="00C63285">
        <w:rPr>
          <w:rFonts w:ascii="Lato" w:hAnsi="Lato"/>
          <w:sz w:val="22"/>
          <w:szCs w:val="22"/>
        </w:rPr>
        <w:t xml:space="preserve"> potwierdzenia Zamawiaj</w:t>
      </w:r>
      <w:r w:rsidR="00070202" w:rsidRPr="00C63285">
        <w:rPr>
          <w:rFonts w:ascii="Lato" w:hAnsi="Lato"/>
          <w:sz w:val="22"/>
          <w:szCs w:val="22"/>
        </w:rPr>
        <w:t>ą</w:t>
      </w:r>
      <w:r w:rsidRPr="00C63285">
        <w:rPr>
          <w:rFonts w:ascii="Lato" w:hAnsi="Lato"/>
          <w:sz w:val="22"/>
          <w:szCs w:val="22"/>
        </w:rPr>
        <w:t>cy zatrzyma z faktury cz</w:t>
      </w:r>
      <w:r w:rsidR="00070202" w:rsidRPr="00C63285">
        <w:rPr>
          <w:rFonts w:ascii="Lato" w:hAnsi="Lato"/>
          <w:sz w:val="22"/>
          <w:szCs w:val="22"/>
        </w:rPr>
        <w:t>ęś</w:t>
      </w:r>
      <w:r w:rsidRPr="00C63285">
        <w:rPr>
          <w:rFonts w:ascii="Lato" w:hAnsi="Lato"/>
          <w:sz w:val="22"/>
          <w:szCs w:val="22"/>
        </w:rPr>
        <w:t>ciowej i ostatecznej Wykonawcy kwoty w wysoko</w:t>
      </w:r>
      <w:r w:rsidR="00E47E01" w:rsidRPr="00C63285">
        <w:rPr>
          <w:rFonts w:ascii="Lato" w:hAnsi="Lato"/>
          <w:sz w:val="22"/>
          <w:szCs w:val="22"/>
        </w:rPr>
        <w:t>ś</w:t>
      </w:r>
      <w:r w:rsidRPr="00C63285">
        <w:rPr>
          <w:rFonts w:ascii="Lato" w:hAnsi="Lato"/>
          <w:sz w:val="22"/>
          <w:szCs w:val="22"/>
        </w:rPr>
        <w:t>ci r</w:t>
      </w:r>
      <w:r w:rsidR="00E47E01" w:rsidRPr="00C63285">
        <w:rPr>
          <w:rFonts w:ascii="Lato" w:hAnsi="Lato"/>
          <w:sz w:val="22"/>
          <w:szCs w:val="22"/>
        </w:rPr>
        <w:t>ó</w:t>
      </w:r>
      <w:r w:rsidRPr="00C63285">
        <w:rPr>
          <w:rFonts w:ascii="Lato" w:hAnsi="Lato"/>
          <w:sz w:val="22"/>
          <w:szCs w:val="22"/>
        </w:rPr>
        <w:t>wnej wynagrodzeniu nale</w:t>
      </w:r>
      <w:r w:rsidR="00E47E01" w:rsidRPr="00C63285">
        <w:rPr>
          <w:rFonts w:ascii="Lato" w:hAnsi="Lato"/>
          <w:sz w:val="22"/>
          <w:szCs w:val="22"/>
        </w:rPr>
        <w:t>ż</w:t>
      </w:r>
      <w:r w:rsidRPr="00C63285">
        <w:rPr>
          <w:rFonts w:ascii="Lato" w:hAnsi="Lato"/>
          <w:sz w:val="22"/>
          <w:szCs w:val="22"/>
        </w:rPr>
        <w:t>nemu podwykonawcy, do czasu otrzymania tego potwierdzenia. Zatrzymanie, o kt</w:t>
      </w:r>
      <w:r w:rsidR="00E47E01" w:rsidRPr="00C63285">
        <w:rPr>
          <w:rFonts w:ascii="Lato" w:hAnsi="Lato"/>
          <w:sz w:val="22"/>
          <w:szCs w:val="22"/>
        </w:rPr>
        <w:t>ó</w:t>
      </w:r>
      <w:r w:rsidRPr="00C63285">
        <w:rPr>
          <w:rFonts w:ascii="Lato" w:hAnsi="Lato"/>
          <w:sz w:val="22"/>
          <w:szCs w:val="22"/>
        </w:rPr>
        <w:t>rym mowa powy</w:t>
      </w:r>
      <w:r w:rsidR="00E47E01" w:rsidRPr="00C63285">
        <w:rPr>
          <w:rFonts w:ascii="Lato" w:hAnsi="Lato"/>
          <w:sz w:val="22"/>
          <w:szCs w:val="22"/>
        </w:rPr>
        <w:t>ż</w:t>
      </w:r>
      <w:r w:rsidRPr="00C63285">
        <w:rPr>
          <w:rFonts w:ascii="Lato" w:hAnsi="Lato"/>
          <w:sz w:val="22"/>
          <w:szCs w:val="22"/>
        </w:rPr>
        <w:t>ej nie zwalnia Wykonawcy z obowi</w:t>
      </w:r>
      <w:r w:rsidR="00E47E01" w:rsidRPr="00C63285">
        <w:rPr>
          <w:rFonts w:ascii="Lato" w:hAnsi="Lato"/>
          <w:sz w:val="22"/>
          <w:szCs w:val="22"/>
        </w:rPr>
        <w:t>ą</w:t>
      </w:r>
      <w:r w:rsidRPr="00C63285">
        <w:rPr>
          <w:rFonts w:ascii="Lato" w:hAnsi="Lato"/>
          <w:sz w:val="22"/>
          <w:szCs w:val="22"/>
        </w:rPr>
        <w:t>zku dokonania zap</w:t>
      </w:r>
      <w:r w:rsidR="00E47E01" w:rsidRPr="00C63285">
        <w:rPr>
          <w:rFonts w:ascii="Lato" w:hAnsi="Lato"/>
          <w:sz w:val="22"/>
          <w:szCs w:val="22"/>
        </w:rPr>
        <w:t>ł</w:t>
      </w:r>
      <w:r w:rsidRPr="00C63285">
        <w:rPr>
          <w:rFonts w:ascii="Lato" w:hAnsi="Lato"/>
          <w:sz w:val="22"/>
          <w:szCs w:val="22"/>
        </w:rPr>
        <w:t>aty na rzecz podwykonawcy. Z tego powodu r</w:t>
      </w:r>
      <w:r w:rsidR="00E47E01" w:rsidRPr="00C63285">
        <w:rPr>
          <w:rFonts w:ascii="Lato" w:hAnsi="Lato"/>
          <w:sz w:val="22"/>
          <w:szCs w:val="22"/>
        </w:rPr>
        <w:t>ó</w:t>
      </w:r>
      <w:r w:rsidRPr="00C63285">
        <w:rPr>
          <w:rFonts w:ascii="Lato" w:hAnsi="Lato"/>
          <w:sz w:val="22"/>
          <w:szCs w:val="22"/>
        </w:rPr>
        <w:t>wnie</w:t>
      </w:r>
      <w:r w:rsidR="00E47E01" w:rsidRPr="00C63285">
        <w:rPr>
          <w:rFonts w:ascii="Lato" w:hAnsi="Lato"/>
          <w:sz w:val="22"/>
          <w:szCs w:val="22"/>
        </w:rPr>
        <w:t>ż</w:t>
      </w:r>
      <w:r w:rsidRPr="00C63285">
        <w:rPr>
          <w:rFonts w:ascii="Lato" w:hAnsi="Lato"/>
          <w:sz w:val="22"/>
          <w:szCs w:val="22"/>
        </w:rPr>
        <w:t xml:space="preserve"> nie przys</w:t>
      </w:r>
      <w:r w:rsidR="00E47E01" w:rsidRPr="00C63285">
        <w:rPr>
          <w:rFonts w:ascii="Lato" w:hAnsi="Lato"/>
          <w:sz w:val="22"/>
          <w:szCs w:val="22"/>
        </w:rPr>
        <w:t>ł</w:t>
      </w:r>
      <w:r w:rsidRPr="00C63285">
        <w:rPr>
          <w:rFonts w:ascii="Lato" w:hAnsi="Lato"/>
          <w:sz w:val="22"/>
          <w:szCs w:val="22"/>
        </w:rPr>
        <w:t>uguje Wykonawcy prawo do przed</w:t>
      </w:r>
      <w:r w:rsidR="00E47E01" w:rsidRPr="00C63285">
        <w:rPr>
          <w:rFonts w:ascii="Lato" w:hAnsi="Lato"/>
          <w:sz w:val="22"/>
          <w:szCs w:val="22"/>
        </w:rPr>
        <w:t>ł</w:t>
      </w:r>
      <w:r w:rsidRPr="00C63285">
        <w:rPr>
          <w:rFonts w:ascii="Lato" w:hAnsi="Lato"/>
          <w:sz w:val="22"/>
          <w:szCs w:val="22"/>
        </w:rPr>
        <w:t>u</w:t>
      </w:r>
      <w:r w:rsidR="00E47E01" w:rsidRPr="00C63285">
        <w:rPr>
          <w:rFonts w:ascii="Lato" w:hAnsi="Lato"/>
          <w:sz w:val="22"/>
          <w:szCs w:val="22"/>
        </w:rPr>
        <w:t>ż</w:t>
      </w:r>
      <w:r w:rsidRPr="00C63285">
        <w:rPr>
          <w:rFonts w:ascii="Lato" w:hAnsi="Lato"/>
          <w:sz w:val="22"/>
          <w:szCs w:val="22"/>
        </w:rPr>
        <w:t>enia terminu wykonania przedmiotu umowy. Od zatrzymanej kwoty odsetki nie przys</w:t>
      </w:r>
      <w:r w:rsidR="003F36D1" w:rsidRPr="00C63285">
        <w:rPr>
          <w:rFonts w:ascii="Lato" w:hAnsi="Lato"/>
          <w:sz w:val="22"/>
          <w:szCs w:val="22"/>
        </w:rPr>
        <w:t>ł</w:t>
      </w:r>
      <w:r w:rsidRPr="00C63285">
        <w:rPr>
          <w:rFonts w:ascii="Lato" w:hAnsi="Lato"/>
          <w:sz w:val="22"/>
          <w:szCs w:val="22"/>
        </w:rPr>
        <w:t>uguj</w:t>
      </w:r>
      <w:r w:rsidR="003F36D1" w:rsidRPr="00C63285">
        <w:rPr>
          <w:rFonts w:ascii="Lato" w:hAnsi="Lato"/>
          <w:sz w:val="22"/>
          <w:szCs w:val="22"/>
        </w:rPr>
        <w:t>ą</w:t>
      </w:r>
      <w:r w:rsidRPr="00C63285">
        <w:rPr>
          <w:rFonts w:ascii="Lato" w:hAnsi="Lato"/>
          <w:sz w:val="22"/>
          <w:szCs w:val="22"/>
        </w:rPr>
        <w:t>.</w:t>
      </w:r>
    </w:p>
    <w:p w14:paraId="25142C62"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Za dat</w:t>
      </w:r>
      <w:r w:rsidR="003F36D1" w:rsidRPr="00C63285">
        <w:rPr>
          <w:rFonts w:ascii="Lato" w:hAnsi="Lato"/>
          <w:sz w:val="22"/>
          <w:szCs w:val="22"/>
        </w:rPr>
        <w:t>ę</w:t>
      </w:r>
      <w:r w:rsidRPr="00C63285">
        <w:rPr>
          <w:rFonts w:ascii="Lato" w:hAnsi="Lato"/>
          <w:sz w:val="22"/>
          <w:szCs w:val="22"/>
        </w:rPr>
        <w:t xml:space="preserve"> zap</w:t>
      </w:r>
      <w:r w:rsidR="003F36D1" w:rsidRPr="00C63285">
        <w:rPr>
          <w:rFonts w:ascii="Lato" w:hAnsi="Lato"/>
          <w:sz w:val="22"/>
          <w:szCs w:val="22"/>
        </w:rPr>
        <w:t>ł</w:t>
      </w:r>
      <w:r w:rsidRPr="00C63285">
        <w:rPr>
          <w:rFonts w:ascii="Lato" w:hAnsi="Lato"/>
          <w:sz w:val="22"/>
          <w:szCs w:val="22"/>
        </w:rPr>
        <w:t>aty przyjmuje si</w:t>
      </w:r>
      <w:r w:rsidR="003F36D1" w:rsidRPr="00C63285">
        <w:rPr>
          <w:rFonts w:ascii="Lato" w:hAnsi="Lato"/>
          <w:sz w:val="22"/>
          <w:szCs w:val="22"/>
        </w:rPr>
        <w:t>ę</w:t>
      </w:r>
      <w:r w:rsidRPr="00C63285">
        <w:rPr>
          <w:rFonts w:ascii="Lato" w:hAnsi="Lato"/>
          <w:sz w:val="22"/>
          <w:szCs w:val="22"/>
        </w:rPr>
        <w:t xml:space="preserve"> dat</w:t>
      </w:r>
      <w:r w:rsidR="003F36D1" w:rsidRPr="00C63285">
        <w:rPr>
          <w:rFonts w:ascii="Lato" w:hAnsi="Lato"/>
          <w:sz w:val="22"/>
          <w:szCs w:val="22"/>
        </w:rPr>
        <w:t>ę</w:t>
      </w:r>
      <w:r w:rsidRPr="00C63285">
        <w:rPr>
          <w:rFonts w:ascii="Lato" w:hAnsi="Lato"/>
          <w:sz w:val="22"/>
          <w:szCs w:val="22"/>
        </w:rPr>
        <w:t xml:space="preserve"> obci</w:t>
      </w:r>
      <w:r w:rsidR="003F36D1" w:rsidRPr="00C63285">
        <w:rPr>
          <w:rFonts w:ascii="Lato" w:hAnsi="Lato"/>
          <w:sz w:val="22"/>
          <w:szCs w:val="22"/>
        </w:rPr>
        <w:t>ąż</w:t>
      </w:r>
      <w:r w:rsidRPr="00C63285">
        <w:rPr>
          <w:rFonts w:ascii="Lato" w:hAnsi="Lato"/>
          <w:sz w:val="22"/>
          <w:szCs w:val="22"/>
        </w:rPr>
        <w:t>enia rachunku bankowego Zamawiaj</w:t>
      </w:r>
      <w:r w:rsidR="003F36D1" w:rsidRPr="00C63285">
        <w:rPr>
          <w:rFonts w:ascii="Lato" w:hAnsi="Lato"/>
          <w:sz w:val="22"/>
          <w:szCs w:val="22"/>
        </w:rPr>
        <w:t>ą</w:t>
      </w:r>
      <w:r w:rsidRPr="00C63285">
        <w:rPr>
          <w:rFonts w:ascii="Lato" w:hAnsi="Lato"/>
          <w:sz w:val="22"/>
          <w:szCs w:val="22"/>
        </w:rPr>
        <w:t>cego.</w:t>
      </w:r>
    </w:p>
    <w:p w14:paraId="11F77D20" w14:textId="77777777" w:rsidR="00C54698" w:rsidRPr="00C63285" w:rsidRDefault="00C54698" w:rsidP="00975EFD">
      <w:pPr>
        <w:numPr>
          <w:ilvl w:val="0"/>
          <w:numId w:val="4"/>
        </w:numPr>
        <w:spacing w:line="276" w:lineRule="auto"/>
        <w:jc w:val="both"/>
        <w:rPr>
          <w:rFonts w:ascii="Lato" w:hAnsi="Lato"/>
          <w:sz w:val="22"/>
          <w:szCs w:val="22"/>
        </w:rPr>
      </w:pPr>
      <w:r w:rsidRPr="00C63285">
        <w:rPr>
          <w:rFonts w:ascii="Lato" w:hAnsi="Lato"/>
          <w:sz w:val="22"/>
          <w:szCs w:val="22"/>
        </w:rPr>
        <w:t>Na fakturze Wykonawca zobowi</w:t>
      </w:r>
      <w:r w:rsidR="003F36D1" w:rsidRPr="00C63285">
        <w:rPr>
          <w:rFonts w:ascii="Lato" w:hAnsi="Lato"/>
          <w:sz w:val="22"/>
          <w:szCs w:val="22"/>
        </w:rPr>
        <w:t>ą</w:t>
      </w:r>
      <w:r w:rsidRPr="00C63285">
        <w:rPr>
          <w:rFonts w:ascii="Lato" w:hAnsi="Lato"/>
          <w:sz w:val="22"/>
          <w:szCs w:val="22"/>
        </w:rPr>
        <w:t>zuje si</w:t>
      </w:r>
      <w:r w:rsidR="003F36D1" w:rsidRPr="00C63285">
        <w:rPr>
          <w:rFonts w:ascii="Lato" w:hAnsi="Lato"/>
          <w:sz w:val="22"/>
          <w:szCs w:val="22"/>
        </w:rPr>
        <w:t>ę</w:t>
      </w:r>
      <w:r w:rsidRPr="00C63285">
        <w:rPr>
          <w:rFonts w:ascii="Lato" w:hAnsi="Lato"/>
          <w:sz w:val="22"/>
          <w:szCs w:val="22"/>
        </w:rPr>
        <w:t xml:space="preserve"> umie</w:t>
      </w:r>
      <w:r w:rsidR="003F36D1" w:rsidRPr="00C63285">
        <w:rPr>
          <w:rFonts w:ascii="Lato" w:hAnsi="Lato"/>
          <w:sz w:val="22"/>
          <w:szCs w:val="22"/>
        </w:rPr>
        <w:t>ś</w:t>
      </w:r>
      <w:r w:rsidRPr="00C63285">
        <w:rPr>
          <w:rFonts w:ascii="Lato" w:hAnsi="Lato"/>
          <w:sz w:val="22"/>
          <w:szCs w:val="22"/>
        </w:rPr>
        <w:t>ci</w:t>
      </w:r>
      <w:r w:rsidR="003F36D1" w:rsidRPr="00C63285">
        <w:rPr>
          <w:rFonts w:ascii="Lato" w:hAnsi="Lato"/>
          <w:sz w:val="22"/>
          <w:szCs w:val="22"/>
        </w:rPr>
        <w:t>ć</w:t>
      </w:r>
      <w:r w:rsidRPr="00C63285">
        <w:rPr>
          <w:rFonts w:ascii="Lato" w:hAnsi="Lato"/>
          <w:sz w:val="22"/>
          <w:szCs w:val="22"/>
        </w:rPr>
        <w:t xml:space="preserve"> symbol i numer niniejszej </w:t>
      </w:r>
      <w:r w:rsidR="000224E6" w:rsidRPr="00C63285">
        <w:rPr>
          <w:rFonts w:ascii="Lato" w:hAnsi="Lato"/>
          <w:sz w:val="22"/>
          <w:szCs w:val="22"/>
        </w:rPr>
        <w:t>U</w:t>
      </w:r>
      <w:r w:rsidRPr="00C63285">
        <w:rPr>
          <w:rFonts w:ascii="Lato" w:hAnsi="Lato"/>
          <w:sz w:val="22"/>
          <w:szCs w:val="22"/>
        </w:rPr>
        <w:t>mowy.</w:t>
      </w:r>
    </w:p>
    <w:p w14:paraId="5E880014" w14:textId="77777777" w:rsidR="003E5651" w:rsidRPr="00C63285" w:rsidRDefault="003E5651" w:rsidP="00825601">
      <w:pPr>
        <w:spacing w:line="276" w:lineRule="auto"/>
        <w:jc w:val="center"/>
        <w:rPr>
          <w:rFonts w:ascii="Lato" w:hAnsi="Lato"/>
          <w:b/>
          <w:sz w:val="22"/>
          <w:szCs w:val="22"/>
        </w:rPr>
      </w:pPr>
    </w:p>
    <w:p w14:paraId="2277D5BC" w14:textId="77777777" w:rsidR="00D8383C" w:rsidRPr="00C63285" w:rsidRDefault="00D8383C" w:rsidP="00825601">
      <w:pPr>
        <w:spacing w:line="276" w:lineRule="auto"/>
        <w:jc w:val="center"/>
        <w:rPr>
          <w:rFonts w:ascii="Lato" w:hAnsi="Lato"/>
          <w:b/>
          <w:sz w:val="22"/>
          <w:szCs w:val="22"/>
        </w:rPr>
      </w:pPr>
      <w:r w:rsidRPr="00C63285">
        <w:rPr>
          <w:rFonts w:ascii="Lato" w:hAnsi="Lato"/>
          <w:b/>
          <w:sz w:val="22"/>
          <w:szCs w:val="22"/>
        </w:rPr>
        <w:t xml:space="preserve">§ </w:t>
      </w:r>
      <w:r w:rsidR="00F849CB" w:rsidRPr="00C63285">
        <w:rPr>
          <w:rFonts w:ascii="Lato" w:hAnsi="Lato"/>
          <w:b/>
          <w:sz w:val="22"/>
          <w:szCs w:val="22"/>
        </w:rPr>
        <w:t>4</w:t>
      </w:r>
    </w:p>
    <w:p w14:paraId="6A4F584C" w14:textId="77777777" w:rsidR="00767B91" w:rsidRPr="00C63285" w:rsidRDefault="00767B91" w:rsidP="00825601">
      <w:pPr>
        <w:spacing w:line="276" w:lineRule="auto"/>
        <w:jc w:val="center"/>
        <w:rPr>
          <w:rFonts w:ascii="Lato" w:hAnsi="Lato"/>
          <w:b/>
          <w:sz w:val="22"/>
          <w:szCs w:val="22"/>
        </w:rPr>
      </w:pPr>
      <w:r w:rsidRPr="00C63285">
        <w:rPr>
          <w:rFonts w:ascii="Lato" w:hAnsi="Lato"/>
          <w:b/>
          <w:sz w:val="22"/>
          <w:szCs w:val="22"/>
        </w:rPr>
        <w:t>OBOWIĄZKI WYKONAWCY</w:t>
      </w:r>
    </w:p>
    <w:p w14:paraId="00FB54FF" w14:textId="77777777" w:rsidR="00825601" w:rsidRPr="00C63285" w:rsidRDefault="00825601" w:rsidP="00825601">
      <w:pPr>
        <w:spacing w:line="276" w:lineRule="auto"/>
        <w:jc w:val="center"/>
        <w:rPr>
          <w:rFonts w:ascii="Lato" w:hAnsi="Lato"/>
          <w:b/>
          <w:sz w:val="22"/>
          <w:szCs w:val="22"/>
        </w:rPr>
      </w:pPr>
    </w:p>
    <w:p w14:paraId="44F87801" w14:textId="77777777" w:rsidR="00E236EA" w:rsidRPr="00C63285" w:rsidRDefault="00E236EA" w:rsidP="00975EFD">
      <w:pPr>
        <w:numPr>
          <w:ilvl w:val="0"/>
          <w:numId w:val="5"/>
        </w:numPr>
        <w:spacing w:line="276" w:lineRule="auto"/>
        <w:jc w:val="both"/>
        <w:rPr>
          <w:rFonts w:ascii="Lato" w:hAnsi="Lato"/>
          <w:sz w:val="22"/>
          <w:szCs w:val="22"/>
        </w:rPr>
      </w:pPr>
      <w:r w:rsidRPr="00C63285">
        <w:rPr>
          <w:rFonts w:ascii="Lato" w:hAnsi="Lato"/>
          <w:sz w:val="22"/>
          <w:szCs w:val="22"/>
        </w:rPr>
        <w:t>Wykonawca ponosi pełną odpowiedzialność za wykonanie całości przedmiotu Umowy.</w:t>
      </w:r>
    </w:p>
    <w:p w14:paraId="0B208F24" w14:textId="099C9CAE" w:rsidR="00E236EA" w:rsidRPr="00C63285" w:rsidRDefault="00E236EA" w:rsidP="00975EFD">
      <w:pPr>
        <w:numPr>
          <w:ilvl w:val="0"/>
          <w:numId w:val="5"/>
        </w:numPr>
        <w:spacing w:line="276" w:lineRule="auto"/>
        <w:jc w:val="both"/>
        <w:rPr>
          <w:rFonts w:ascii="Lato" w:hAnsi="Lato"/>
          <w:sz w:val="22"/>
          <w:szCs w:val="22"/>
        </w:rPr>
      </w:pPr>
      <w:r w:rsidRPr="00C63285">
        <w:rPr>
          <w:rFonts w:ascii="Lato" w:hAnsi="Lato"/>
          <w:sz w:val="22"/>
          <w:szCs w:val="22"/>
        </w:rPr>
        <w:t>Wykonawca oświadcza, iż przed podpisaniem niniejszej Umowy zapoznał się z zakresem przedmiotu zam</w:t>
      </w:r>
      <w:r w:rsidR="00AB17DE" w:rsidRPr="00C63285">
        <w:rPr>
          <w:rFonts w:ascii="Lato" w:hAnsi="Lato"/>
          <w:sz w:val="22"/>
          <w:szCs w:val="22"/>
        </w:rPr>
        <w:t>ó</w:t>
      </w:r>
      <w:r w:rsidRPr="00C63285">
        <w:rPr>
          <w:rFonts w:ascii="Lato" w:hAnsi="Lato"/>
          <w:sz w:val="22"/>
          <w:szCs w:val="22"/>
        </w:rPr>
        <w:t>wienia, istniejącą infrastrukturą</w:t>
      </w:r>
      <w:r w:rsidR="00534EE6" w:rsidRPr="00C63285">
        <w:rPr>
          <w:rFonts w:ascii="Lato" w:hAnsi="Lato"/>
          <w:sz w:val="22"/>
          <w:szCs w:val="22"/>
        </w:rPr>
        <w:t xml:space="preserve"> na terenie budowy w tym braku mediów</w:t>
      </w:r>
      <w:r w:rsidRPr="00C63285">
        <w:rPr>
          <w:rFonts w:ascii="Lato" w:hAnsi="Lato"/>
          <w:sz w:val="22"/>
          <w:szCs w:val="22"/>
        </w:rPr>
        <w:t xml:space="preserve">, </w:t>
      </w:r>
      <w:r w:rsidR="00534EE6" w:rsidRPr="00C63285">
        <w:rPr>
          <w:rFonts w:ascii="Lato" w:hAnsi="Lato"/>
          <w:sz w:val="22"/>
          <w:szCs w:val="22"/>
        </w:rPr>
        <w:t>terenem</w:t>
      </w:r>
      <w:r w:rsidRPr="00C63285">
        <w:rPr>
          <w:rFonts w:ascii="Lato" w:hAnsi="Lato"/>
          <w:sz w:val="22"/>
          <w:szCs w:val="22"/>
        </w:rPr>
        <w:t xml:space="preserve"> przyszłej budowy i jej specyfiką</w:t>
      </w:r>
      <w:r w:rsidR="00534EE6" w:rsidRPr="00C63285">
        <w:rPr>
          <w:rFonts w:ascii="Lato" w:hAnsi="Lato"/>
          <w:sz w:val="22"/>
          <w:szCs w:val="22"/>
        </w:rPr>
        <w:t xml:space="preserve">, warunkami klimatycznymi i pogodowymi panującymi na terenie budowy w ciągu całego roku, </w:t>
      </w:r>
      <w:r w:rsidRPr="00C63285">
        <w:rPr>
          <w:rFonts w:ascii="Lato" w:hAnsi="Lato"/>
          <w:sz w:val="22"/>
          <w:szCs w:val="22"/>
        </w:rPr>
        <w:t xml:space="preserve"> i nie wnosi, co do nich żadnych uwag.</w:t>
      </w:r>
    </w:p>
    <w:p w14:paraId="7B200FAC" w14:textId="77777777" w:rsidR="002D0114" w:rsidRPr="00C63285" w:rsidRDefault="00583352" w:rsidP="00975EFD">
      <w:pPr>
        <w:numPr>
          <w:ilvl w:val="0"/>
          <w:numId w:val="5"/>
        </w:numPr>
        <w:spacing w:line="276" w:lineRule="auto"/>
        <w:jc w:val="both"/>
        <w:rPr>
          <w:rFonts w:ascii="Lato" w:hAnsi="Lato"/>
          <w:sz w:val="22"/>
          <w:szCs w:val="22"/>
        </w:rPr>
      </w:pPr>
      <w:r w:rsidRPr="00C63285">
        <w:rPr>
          <w:rFonts w:ascii="Lato" w:hAnsi="Lato"/>
          <w:sz w:val="22"/>
          <w:szCs w:val="22"/>
        </w:rPr>
        <w:t>Wykonawca zobowiązany jest do o</w:t>
      </w:r>
      <w:r w:rsidR="002D0114" w:rsidRPr="00C63285">
        <w:rPr>
          <w:rFonts w:ascii="Lato" w:hAnsi="Lato"/>
          <w:sz w:val="22"/>
          <w:szCs w:val="22"/>
        </w:rPr>
        <w:t>debrani</w:t>
      </w:r>
      <w:r w:rsidRPr="00C63285">
        <w:rPr>
          <w:rFonts w:ascii="Lato" w:hAnsi="Lato"/>
          <w:sz w:val="22"/>
          <w:szCs w:val="22"/>
        </w:rPr>
        <w:t>a</w:t>
      </w:r>
      <w:r w:rsidR="002D0114" w:rsidRPr="00C63285">
        <w:rPr>
          <w:rFonts w:ascii="Lato" w:hAnsi="Lato"/>
          <w:sz w:val="22"/>
          <w:szCs w:val="22"/>
        </w:rPr>
        <w:t xml:space="preserve"> terenu budowy od Zamawiającego </w:t>
      </w:r>
      <w:r w:rsidRPr="00C63285">
        <w:rPr>
          <w:rFonts w:ascii="Lato" w:hAnsi="Lato"/>
          <w:sz w:val="22"/>
          <w:szCs w:val="22"/>
        </w:rPr>
        <w:t xml:space="preserve">w terminie wyznaczonym przez Zamawiającego od </w:t>
      </w:r>
      <w:r w:rsidR="002D0114" w:rsidRPr="00C63285">
        <w:rPr>
          <w:rFonts w:ascii="Lato" w:hAnsi="Lato"/>
          <w:sz w:val="22"/>
          <w:szCs w:val="22"/>
        </w:rPr>
        <w:t>podpisania Umowy do 15 czerwca 2026 roku, przy czym Zamawiający poinformuje Wykonawcę o braku pokrywy śnieżnej i terminie przekazania terenu budowy na 7 dni przed planowanym terminem przekazania terenu budowy;</w:t>
      </w:r>
    </w:p>
    <w:p w14:paraId="18063126" w14:textId="0A20A693" w:rsidR="002D0114" w:rsidRPr="00C63285" w:rsidRDefault="00583352" w:rsidP="00975EFD">
      <w:pPr>
        <w:numPr>
          <w:ilvl w:val="0"/>
          <w:numId w:val="5"/>
        </w:numPr>
        <w:spacing w:line="276" w:lineRule="auto"/>
        <w:jc w:val="both"/>
        <w:rPr>
          <w:rFonts w:ascii="Lato" w:hAnsi="Lato"/>
          <w:sz w:val="22"/>
          <w:szCs w:val="22"/>
        </w:rPr>
      </w:pPr>
      <w:r w:rsidRPr="00C63285">
        <w:rPr>
          <w:rFonts w:ascii="Lato" w:hAnsi="Lato"/>
          <w:sz w:val="22"/>
          <w:szCs w:val="22"/>
        </w:rPr>
        <w:t>Wykonawca zobowiązany jest do rozpoczęcia prac w terminie 5 dni od odebrania terenu budowy od Zamawiającego i ich nieprzerwane kontynuowanie.</w:t>
      </w:r>
      <w:r w:rsidR="00E221A4" w:rsidRPr="00C63285">
        <w:rPr>
          <w:rFonts w:ascii="Lato" w:hAnsi="Lato"/>
          <w:sz w:val="22"/>
          <w:szCs w:val="22"/>
        </w:rPr>
        <w:t xml:space="preserve"> </w:t>
      </w:r>
    </w:p>
    <w:p w14:paraId="4098356D" w14:textId="77777777" w:rsidR="00E236EA" w:rsidRPr="00C63285" w:rsidRDefault="00E236EA" w:rsidP="00975EFD">
      <w:pPr>
        <w:numPr>
          <w:ilvl w:val="0"/>
          <w:numId w:val="5"/>
        </w:numPr>
        <w:spacing w:line="276" w:lineRule="auto"/>
        <w:jc w:val="both"/>
        <w:rPr>
          <w:rFonts w:ascii="Lato" w:hAnsi="Lato"/>
          <w:sz w:val="22"/>
          <w:szCs w:val="22"/>
        </w:rPr>
      </w:pPr>
      <w:r w:rsidRPr="00C63285">
        <w:rPr>
          <w:rFonts w:ascii="Lato" w:hAnsi="Lato"/>
          <w:sz w:val="22"/>
          <w:szCs w:val="22"/>
        </w:rPr>
        <w:t xml:space="preserve">Do obowiązków Wykonawcy należy: </w:t>
      </w:r>
    </w:p>
    <w:p w14:paraId="2A468066" w14:textId="4F02127C" w:rsidR="0081471C" w:rsidRPr="00C63285" w:rsidRDefault="00831187" w:rsidP="00975EFD">
      <w:pPr>
        <w:numPr>
          <w:ilvl w:val="0"/>
          <w:numId w:val="6"/>
        </w:numPr>
        <w:spacing w:line="276" w:lineRule="auto"/>
        <w:jc w:val="both"/>
        <w:rPr>
          <w:rFonts w:ascii="Lato" w:hAnsi="Lato"/>
          <w:sz w:val="22"/>
          <w:szCs w:val="22"/>
        </w:rPr>
      </w:pPr>
      <w:r w:rsidRPr="00C63285">
        <w:rPr>
          <w:rFonts w:ascii="Lato" w:hAnsi="Lato"/>
          <w:sz w:val="22"/>
          <w:szCs w:val="22"/>
        </w:rPr>
        <w:t>ustanowienie i opłacenie w imieniu Zamawiającego kierownik</w:t>
      </w:r>
      <w:r w:rsidR="00B64C8D" w:rsidRPr="00C63285">
        <w:rPr>
          <w:rFonts w:ascii="Lato" w:hAnsi="Lato"/>
          <w:sz w:val="22"/>
          <w:szCs w:val="22"/>
        </w:rPr>
        <w:t>a</w:t>
      </w:r>
      <w:r w:rsidRPr="00C63285">
        <w:rPr>
          <w:rFonts w:ascii="Lato" w:hAnsi="Lato"/>
          <w:sz w:val="22"/>
          <w:szCs w:val="22"/>
        </w:rPr>
        <w:t xml:space="preserve"> robót budowlanych</w:t>
      </w:r>
      <w:r w:rsidR="00B64C8D" w:rsidRPr="00C63285">
        <w:rPr>
          <w:rFonts w:ascii="Lato" w:hAnsi="Lato"/>
          <w:sz w:val="22"/>
          <w:szCs w:val="22"/>
        </w:rPr>
        <w:t>.</w:t>
      </w:r>
      <w:r w:rsidR="00FB49DD">
        <w:rPr>
          <w:rFonts w:ascii="Lato" w:hAnsi="Lato"/>
          <w:sz w:val="22"/>
          <w:szCs w:val="22"/>
        </w:rPr>
        <w:t xml:space="preserve"> W przypadku </w:t>
      </w:r>
      <w:r w:rsidR="00D769CE">
        <w:rPr>
          <w:rFonts w:ascii="Lato" w:hAnsi="Lato"/>
          <w:sz w:val="22"/>
          <w:szCs w:val="22"/>
        </w:rPr>
        <w:t xml:space="preserve">powołania się w ofercie na doświadczenie </w:t>
      </w:r>
      <w:r w:rsidR="00242D9A">
        <w:rPr>
          <w:rFonts w:ascii="Lato" w:hAnsi="Lato"/>
          <w:sz w:val="22"/>
          <w:szCs w:val="22"/>
        </w:rPr>
        <w:t xml:space="preserve">wskazanej </w:t>
      </w:r>
      <w:r w:rsidR="00D769CE">
        <w:rPr>
          <w:rFonts w:ascii="Lato" w:hAnsi="Lato"/>
          <w:sz w:val="22"/>
          <w:szCs w:val="22"/>
        </w:rPr>
        <w:t xml:space="preserve">osoby, Wykonawca zobowiązany jest ustanowić i zapewnić kierowanie robotami przez tę osobę. W przypadku gdy z ważnych przyczyn, osoba ta nie będzie mogła pełnić funkcji kierownika robót, Wykonawca za zgodą Zamawiającego może dokonać </w:t>
      </w:r>
      <w:r w:rsidR="00D769CE" w:rsidRPr="00D769CE">
        <w:rPr>
          <w:rFonts w:ascii="Lato" w:hAnsi="Lato"/>
          <w:sz w:val="22"/>
          <w:szCs w:val="22"/>
        </w:rPr>
        <w:t xml:space="preserve">zmiany takiej osoby na inną, przy czym ta nowa osoba będzie musiała </w:t>
      </w:r>
      <w:r w:rsidR="00D769CE">
        <w:rPr>
          <w:rFonts w:ascii="Lato" w:hAnsi="Lato"/>
          <w:sz w:val="22"/>
          <w:szCs w:val="22"/>
        </w:rPr>
        <w:t xml:space="preserve">wykazać się nie mniejszym doświadczeniem, niż wskazane w ofercie. </w:t>
      </w:r>
    </w:p>
    <w:p w14:paraId="6DB88ECF"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 xml:space="preserve">wykonanie przedmiotu umowy zgodnie z wymienionymi w § 1 ust. </w:t>
      </w:r>
      <w:r w:rsidR="00831187" w:rsidRPr="00C63285">
        <w:rPr>
          <w:rFonts w:ascii="Lato" w:hAnsi="Lato"/>
          <w:sz w:val="22"/>
          <w:szCs w:val="22"/>
        </w:rPr>
        <w:t>3</w:t>
      </w:r>
      <w:r w:rsidRPr="00C63285">
        <w:rPr>
          <w:rFonts w:ascii="Lato" w:hAnsi="Lato"/>
          <w:sz w:val="22"/>
          <w:szCs w:val="22"/>
        </w:rPr>
        <w:t xml:space="preserve"> dokumentacją projektową, specyfikacjami technicznymi wykonania i odbioru robót, z uwzględnieniem obowiązków określonych w § 1 ust. </w:t>
      </w:r>
      <w:r w:rsidR="00831187" w:rsidRPr="00C63285">
        <w:rPr>
          <w:rFonts w:ascii="Lato" w:hAnsi="Lato"/>
          <w:sz w:val="22"/>
          <w:szCs w:val="22"/>
        </w:rPr>
        <w:t>4</w:t>
      </w:r>
      <w:r w:rsidRPr="00C63285">
        <w:rPr>
          <w:rFonts w:ascii="Lato" w:hAnsi="Lato"/>
          <w:sz w:val="22"/>
          <w:szCs w:val="22"/>
        </w:rPr>
        <w:t xml:space="preserve">, złożoną ofertą przez Wykonawcę oraz ustawą </w:t>
      </w:r>
      <w:r w:rsidRPr="00C63285">
        <w:rPr>
          <w:rFonts w:ascii="Lato" w:hAnsi="Lato"/>
          <w:sz w:val="22"/>
          <w:szCs w:val="22"/>
        </w:rPr>
        <w:lastRenderedPageBreak/>
        <w:t>Prawo budowlane, obowiązującymi przepisami bhp, sanitarnymi, p.po</w:t>
      </w:r>
      <w:r w:rsidR="00B3196D" w:rsidRPr="00C63285">
        <w:rPr>
          <w:rFonts w:ascii="Lato" w:hAnsi="Lato"/>
          <w:sz w:val="22"/>
          <w:szCs w:val="22"/>
        </w:rPr>
        <w:t>ż</w:t>
      </w:r>
      <w:r w:rsidRPr="00C63285">
        <w:rPr>
          <w:rFonts w:ascii="Lato" w:hAnsi="Lato"/>
          <w:sz w:val="22"/>
          <w:szCs w:val="22"/>
        </w:rPr>
        <w:t>., wiedzą techniczną</w:t>
      </w:r>
      <w:r w:rsidR="000B5CC0" w:rsidRPr="00C63285">
        <w:rPr>
          <w:rFonts w:ascii="Lato" w:hAnsi="Lato"/>
          <w:sz w:val="22"/>
          <w:szCs w:val="22"/>
        </w:rPr>
        <w:t xml:space="preserve"> </w:t>
      </w:r>
      <w:r w:rsidRPr="00C63285">
        <w:rPr>
          <w:rFonts w:ascii="Lato" w:hAnsi="Lato"/>
          <w:sz w:val="22"/>
          <w:szCs w:val="22"/>
        </w:rPr>
        <w:t xml:space="preserve">oraz na warunkach niniejszej </w:t>
      </w:r>
      <w:r w:rsidR="00831187" w:rsidRPr="00C63285">
        <w:rPr>
          <w:rFonts w:ascii="Lato" w:hAnsi="Lato"/>
          <w:sz w:val="22"/>
          <w:szCs w:val="22"/>
        </w:rPr>
        <w:t>U</w:t>
      </w:r>
      <w:r w:rsidRPr="00C63285">
        <w:rPr>
          <w:rFonts w:ascii="Lato" w:hAnsi="Lato"/>
          <w:sz w:val="22"/>
          <w:szCs w:val="22"/>
        </w:rPr>
        <w:t>mowy</w:t>
      </w:r>
      <w:r w:rsidR="00831187" w:rsidRPr="00C63285">
        <w:rPr>
          <w:rFonts w:ascii="Lato" w:hAnsi="Lato"/>
          <w:sz w:val="22"/>
          <w:szCs w:val="22"/>
        </w:rPr>
        <w:t>,</w:t>
      </w:r>
    </w:p>
    <w:p w14:paraId="5C4B9F85" w14:textId="77777777" w:rsidR="0081471C"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 xml:space="preserve">zorganizowanie robót budowlanych </w:t>
      </w:r>
    </w:p>
    <w:p w14:paraId="5C33A920" w14:textId="77777777" w:rsidR="003325CD" w:rsidRPr="00C63285" w:rsidRDefault="003325CD" w:rsidP="00975EFD">
      <w:pPr>
        <w:numPr>
          <w:ilvl w:val="0"/>
          <w:numId w:val="6"/>
        </w:numPr>
        <w:spacing w:line="276" w:lineRule="auto"/>
        <w:jc w:val="both"/>
        <w:rPr>
          <w:rFonts w:ascii="Lato" w:hAnsi="Lato"/>
          <w:sz w:val="22"/>
          <w:szCs w:val="22"/>
        </w:rPr>
      </w:pPr>
      <w:r w:rsidRPr="00C63285">
        <w:rPr>
          <w:rFonts w:ascii="Lato" w:hAnsi="Lato"/>
          <w:sz w:val="22"/>
          <w:szCs w:val="22"/>
        </w:rPr>
        <w:t>prowadzenie dziennika budowy i umożliwienie dokonywania wpisów przez wszystkie uprawnione podmioty,</w:t>
      </w:r>
    </w:p>
    <w:p w14:paraId="44EC1B79" w14:textId="77777777" w:rsidR="003325CD" w:rsidRPr="00C63285" w:rsidRDefault="003325CD" w:rsidP="00975EFD">
      <w:pPr>
        <w:numPr>
          <w:ilvl w:val="0"/>
          <w:numId w:val="6"/>
        </w:numPr>
        <w:spacing w:line="276" w:lineRule="auto"/>
        <w:jc w:val="both"/>
        <w:rPr>
          <w:rFonts w:ascii="Lato" w:hAnsi="Lato"/>
          <w:sz w:val="22"/>
          <w:szCs w:val="22"/>
        </w:rPr>
      </w:pPr>
      <w:r w:rsidRPr="00C63285">
        <w:rPr>
          <w:rFonts w:ascii="Lato" w:hAnsi="Lato"/>
          <w:sz w:val="22"/>
          <w:szCs w:val="22"/>
        </w:rPr>
        <w:t>zgłaszanie rozpoczęcia i zakończenia każdego etapu przedmiotu Umowy przez kierownika budowy poprzez wpis w dzienniku budowy</w:t>
      </w:r>
      <w:r w:rsidR="00B64C8D" w:rsidRPr="00C63285">
        <w:rPr>
          <w:rFonts w:ascii="Lato" w:hAnsi="Lato"/>
          <w:sz w:val="22"/>
          <w:szCs w:val="22"/>
        </w:rPr>
        <w:t xml:space="preserve"> a także zgłoszenie leśniczemu danego obwodu ochronnego</w:t>
      </w:r>
      <w:r w:rsidRPr="00C63285">
        <w:rPr>
          <w:rFonts w:ascii="Lato" w:hAnsi="Lato"/>
          <w:sz w:val="22"/>
          <w:szCs w:val="22"/>
        </w:rPr>
        <w:t>,</w:t>
      </w:r>
    </w:p>
    <w:p w14:paraId="30E6CB8C"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wygrodzenie, oznakowanie terenu prowadzonych robót oraz umieszczenie tablicy informacyjnej budowy,</w:t>
      </w:r>
    </w:p>
    <w:p w14:paraId="211B847D" w14:textId="77777777" w:rsidR="00E236EA" w:rsidRPr="00C63285" w:rsidRDefault="00B64C8D" w:rsidP="00975EFD">
      <w:pPr>
        <w:numPr>
          <w:ilvl w:val="0"/>
          <w:numId w:val="6"/>
        </w:numPr>
        <w:spacing w:line="276" w:lineRule="auto"/>
        <w:jc w:val="both"/>
        <w:rPr>
          <w:rFonts w:ascii="Lato" w:hAnsi="Lato"/>
          <w:sz w:val="22"/>
          <w:szCs w:val="22"/>
        </w:rPr>
      </w:pPr>
      <w:r w:rsidRPr="00C63285">
        <w:rPr>
          <w:rFonts w:ascii="Lato" w:hAnsi="Lato"/>
          <w:sz w:val="22"/>
          <w:szCs w:val="22"/>
        </w:rPr>
        <w:t>stosowanie materiałów, technik wykonawczych, sprzętu i kontroli spełniających wymagania techniczne postawione w Dokumentacji projektowej i STWiORB.</w:t>
      </w:r>
    </w:p>
    <w:p w14:paraId="37B685F4"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zapewnienie sprz</w:t>
      </w:r>
      <w:r w:rsidR="005A21A1" w:rsidRPr="00C63285">
        <w:rPr>
          <w:rFonts w:ascii="Lato" w:hAnsi="Lato"/>
          <w:sz w:val="22"/>
          <w:szCs w:val="22"/>
        </w:rPr>
        <w:t>ę</w:t>
      </w:r>
      <w:r w:rsidRPr="00C63285">
        <w:rPr>
          <w:rFonts w:ascii="Lato" w:hAnsi="Lato"/>
          <w:sz w:val="22"/>
          <w:szCs w:val="22"/>
        </w:rPr>
        <w:t>tu i wszelkich innych element</w:t>
      </w:r>
      <w:r w:rsidR="005A21A1" w:rsidRPr="00C63285">
        <w:rPr>
          <w:rFonts w:ascii="Lato" w:hAnsi="Lato"/>
          <w:sz w:val="22"/>
          <w:szCs w:val="22"/>
        </w:rPr>
        <w:t>ó</w:t>
      </w:r>
      <w:r w:rsidRPr="00C63285">
        <w:rPr>
          <w:rFonts w:ascii="Lato" w:hAnsi="Lato"/>
          <w:sz w:val="22"/>
          <w:szCs w:val="22"/>
        </w:rPr>
        <w:t>w pomocniczych, obs</w:t>
      </w:r>
      <w:r w:rsidR="005A21A1" w:rsidRPr="00C63285">
        <w:rPr>
          <w:rFonts w:ascii="Lato" w:hAnsi="Lato"/>
          <w:sz w:val="22"/>
          <w:szCs w:val="22"/>
        </w:rPr>
        <w:t>ł</w:t>
      </w:r>
      <w:r w:rsidRPr="00C63285">
        <w:rPr>
          <w:rFonts w:ascii="Lato" w:hAnsi="Lato"/>
          <w:sz w:val="22"/>
          <w:szCs w:val="22"/>
        </w:rPr>
        <w:t>ugi specjalistycznej itp. niezb</w:t>
      </w:r>
      <w:r w:rsidR="005A21A1" w:rsidRPr="00C63285">
        <w:rPr>
          <w:rFonts w:ascii="Lato" w:hAnsi="Lato"/>
          <w:sz w:val="22"/>
          <w:szCs w:val="22"/>
        </w:rPr>
        <w:t>ę</w:t>
      </w:r>
      <w:r w:rsidRPr="00C63285">
        <w:rPr>
          <w:rFonts w:ascii="Lato" w:hAnsi="Lato"/>
          <w:sz w:val="22"/>
          <w:szCs w:val="22"/>
        </w:rPr>
        <w:t>dnych do prawid</w:t>
      </w:r>
      <w:r w:rsidR="005A21A1" w:rsidRPr="00C63285">
        <w:rPr>
          <w:rFonts w:ascii="Lato" w:hAnsi="Lato"/>
          <w:sz w:val="22"/>
          <w:szCs w:val="22"/>
        </w:rPr>
        <w:t>ł</w:t>
      </w:r>
      <w:r w:rsidRPr="00C63285">
        <w:rPr>
          <w:rFonts w:ascii="Lato" w:hAnsi="Lato"/>
          <w:sz w:val="22"/>
          <w:szCs w:val="22"/>
        </w:rPr>
        <w:t>owego i terminowego wykonania ca</w:t>
      </w:r>
      <w:r w:rsidR="005A21A1" w:rsidRPr="00C63285">
        <w:rPr>
          <w:rFonts w:ascii="Lato" w:hAnsi="Lato"/>
          <w:sz w:val="22"/>
          <w:szCs w:val="22"/>
        </w:rPr>
        <w:t>ł</w:t>
      </w:r>
      <w:r w:rsidRPr="00C63285">
        <w:rPr>
          <w:rFonts w:ascii="Lato" w:hAnsi="Lato"/>
          <w:sz w:val="22"/>
          <w:szCs w:val="22"/>
        </w:rPr>
        <w:t>o</w:t>
      </w:r>
      <w:r w:rsidR="005A21A1" w:rsidRPr="00C63285">
        <w:rPr>
          <w:rFonts w:ascii="Lato" w:hAnsi="Lato"/>
          <w:sz w:val="22"/>
          <w:szCs w:val="22"/>
        </w:rPr>
        <w:t>ś</w:t>
      </w:r>
      <w:r w:rsidRPr="00C63285">
        <w:rPr>
          <w:rFonts w:ascii="Lato" w:hAnsi="Lato"/>
          <w:sz w:val="22"/>
          <w:szCs w:val="22"/>
        </w:rPr>
        <w:t>ci przedmiotu zam</w:t>
      </w:r>
      <w:r w:rsidR="005A21A1" w:rsidRPr="00C63285">
        <w:rPr>
          <w:rFonts w:ascii="Lato" w:hAnsi="Lato"/>
          <w:sz w:val="22"/>
          <w:szCs w:val="22"/>
        </w:rPr>
        <w:t>ó</w:t>
      </w:r>
      <w:r w:rsidRPr="00C63285">
        <w:rPr>
          <w:rFonts w:ascii="Lato" w:hAnsi="Lato"/>
          <w:sz w:val="22"/>
          <w:szCs w:val="22"/>
        </w:rPr>
        <w:t>wienia</w:t>
      </w:r>
      <w:r w:rsidR="005A21A1" w:rsidRPr="00C63285">
        <w:rPr>
          <w:rFonts w:ascii="Lato" w:hAnsi="Lato"/>
          <w:sz w:val="22"/>
          <w:szCs w:val="22"/>
        </w:rPr>
        <w:t>,</w:t>
      </w:r>
    </w:p>
    <w:p w14:paraId="703DB39C"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przekazywanie Zamawiaj</w:t>
      </w:r>
      <w:r w:rsidR="00D46C1C" w:rsidRPr="00C63285">
        <w:rPr>
          <w:rFonts w:ascii="Lato" w:hAnsi="Lato"/>
          <w:sz w:val="22"/>
          <w:szCs w:val="22"/>
        </w:rPr>
        <w:t>ą</w:t>
      </w:r>
      <w:r w:rsidRPr="00C63285">
        <w:rPr>
          <w:rFonts w:ascii="Lato" w:hAnsi="Lato"/>
          <w:sz w:val="22"/>
          <w:szCs w:val="22"/>
        </w:rPr>
        <w:t>cemu na bie</w:t>
      </w:r>
      <w:r w:rsidR="00D46C1C" w:rsidRPr="00C63285">
        <w:rPr>
          <w:rFonts w:ascii="Lato" w:hAnsi="Lato"/>
          <w:sz w:val="22"/>
          <w:szCs w:val="22"/>
        </w:rPr>
        <w:t>żą</w:t>
      </w:r>
      <w:r w:rsidRPr="00C63285">
        <w:rPr>
          <w:rFonts w:ascii="Lato" w:hAnsi="Lato"/>
          <w:sz w:val="22"/>
          <w:szCs w:val="22"/>
        </w:rPr>
        <w:t>co certyfikat</w:t>
      </w:r>
      <w:r w:rsidR="00D46C1C" w:rsidRPr="00C63285">
        <w:rPr>
          <w:rFonts w:ascii="Lato" w:hAnsi="Lato"/>
          <w:sz w:val="22"/>
          <w:szCs w:val="22"/>
        </w:rPr>
        <w:t>ó</w:t>
      </w:r>
      <w:r w:rsidRPr="00C63285">
        <w:rPr>
          <w:rFonts w:ascii="Lato" w:hAnsi="Lato"/>
          <w:sz w:val="22"/>
          <w:szCs w:val="22"/>
        </w:rPr>
        <w:t>w, aprobat technicznych, atest</w:t>
      </w:r>
      <w:r w:rsidR="00D46C1C" w:rsidRPr="00C63285">
        <w:rPr>
          <w:rFonts w:ascii="Lato" w:hAnsi="Lato"/>
          <w:sz w:val="22"/>
          <w:szCs w:val="22"/>
        </w:rPr>
        <w:t>ó</w:t>
      </w:r>
      <w:r w:rsidRPr="00C63285">
        <w:rPr>
          <w:rFonts w:ascii="Lato" w:hAnsi="Lato"/>
          <w:sz w:val="22"/>
          <w:szCs w:val="22"/>
        </w:rPr>
        <w:t xml:space="preserve">w, </w:t>
      </w:r>
      <w:r w:rsidR="00D46C1C" w:rsidRPr="00C63285">
        <w:rPr>
          <w:rFonts w:ascii="Lato" w:hAnsi="Lato"/>
          <w:sz w:val="22"/>
          <w:szCs w:val="22"/>
        </w:rPr>
        <w:t>ś</w:t>
      </w:r>
      <w:r w:rsidRPr="00C63285">
        <w:rPr>
          <w:rFonts w:ascii="Lato" w:hAnsi="Lato"/>
          <w:sz w:val="22"/>
          <w:szCs w:val="22"/>
        </w:rPr>
        <w:t>wiadectw, pomiar</w:t>
      </w:r>
      <w:r w:rsidR="00D46C1C" w:rsidRPr="00C63285">
        <w:rPr>
          <w:rFonts w:ascii="Lato" w:hAnsi="Lato"/>
          <w:sz w:val="22"/>
          <w:szCs w:val="22"/>
        </w:rPr>
        <w:t>ó</w:t>
      </w:r>
      <w:r w:rsidRPr="00C63285">
        <w:rPr>
          <w:rFonts w:ascii="Lato" w:hAnsi="Lato"/>
          <w:sz w:val="22"/>
          <w:szCs w:val="22"/>
        </w:rPr>
        <w:t xml:space="preserve">w, a przed odbiorem </w:t>
      </w:r>
      <w:r w:rsidR="00D46C1C" w:rsidRPr="00C63285">
        <w:rPr>
          <w:rFonts w:ascii="Lato" w:hAnsi="Lato"/>
          <w:sz w:val="22"/>
          <w:szCs w:val="22"/>
        </w:rPr>
        <w:t>końcowym</w:t>
      </w:r>
      <w:r w:rsidRPr="00C63285">
        <w:rPr>
          <w:rFonts w:ascii="Lato" w:hAnsi="Lato"/>
          <w:sz w:val="22"/>
          <w:szCs w:val="22"/>
        </w:rPr>
        <w:t xml:space="preserve"> przedmiotu umowy, przekazanie kompletu dokument</w:t>
      </w:r>
      <w:r w:rsidR="00D46C1C" w:rsidRPr="00C63285">
        <w:rPr>
          <w:rFonts w:ascii="Lato" w:hAnsi="Lato"/>
          <w:sz w:val="22"/>
          <w:szCs w:val="22"/>
        </w:rPr>
        <w:t>ó</w:t>
      </w:r>
      <w:r w:rsidRPr="00C63285">
        <w:rPr>
          <w:rFonts w:ascii="Lato" w:hAnsi="Lato"/>
          <w:sz w:val="22"/>
          <w:szCs w:val="22"/>
        </w:rPr>
        <w:t>w potwierdzaj</w:t>
      </w:r>
      <w:r w:rsidR="00D46C1C" w:rsidRPr="00C63285">
        <w:rPr>
          <w:rFonts w:ascii="Lato" w:hAnsi="Lato"/>
          <w:sz w:val="22"/>
          <w:szCs w:val="22"/>
        </w:rPr>
        <w:t>ą</w:t>
      </w:r>
      <w:r w:rsidRPr="00C63285">
        <w:rPr>
          <w:rFonts w:ascii="Lato" w:hAnsi="Lato"/>
          <w:sz w:val="22"/>
          <w:szCs w:val="22"/>
        </w:rPr>
        <w:t>cych dopuszczenie do obrotu i powszechnego lub jednostkowego stosowania materia</w:t>
      </w:r>
      <w:r w:rsidR="00D46C1C" w:rsidRPr="00C63285">
        <w:rPr>
          <w:rFonts w:ascii="Lato" w:hAnsi="Lato"/>
          <w:sz w:val="22"/>
          <w:szCs w:val="22"/>
        </w:rPr>
        <w:t>łó</w:t>
      </w:r>
      <w:r w:rsidRPr="00C63285">
        <w:rPr>
          <w:rFonts w:ascii="Lato" w:hAnsi="Lato"/>
          <w:sz w:val="22"/>
          <w:szCs w:val="22"/>
        </w:rPr>
        <w:t>w i wyrob</w:t>
      </w:r>
      <w:r w:rsidR="00D46C1C" w:rsidRPr="00C63285">
        <w:rPr>
          <w:rFonts w:ascii="Lato" w:hAnsi="Lato"/>
          <w:sz w:val="22"/>
          <w:szCs w:val="22"/>
        </w:rPr>
        <w:t>ó</w:t>
      </w:r>
      <w:r w:rsidRPr="00C63285">
        <w:rPr>
          <w:rFonts w:ascii="Lato" w:hAnsi="Lato"/>
          <w:sz w:val="22"/>
          <w:szCs w:val="22"/>
        </w:rPr>
        <w:t>w zastosowanych przez Wykonawc</w:t>
      </w:r>
      <w:r w:rsidR="00D46C1C" w:rsidRPr="00C63285">
        <w:rPr>
          <w:rFonts w:ascii="Lato" w:hAnsi="Lato"/>
          <w:sz w:val="22"/>
          <w:szCs w:val="22"/>
        </w:rPr>
        <w:t>ę,</w:t>
      </w:r>
    </w:p>
    <w:p w14:paraId="0A205CF0"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usuwanie na bie</w:t>
      </w:r>
      <w:r w:rsidR="00657C53" w:rsidRPr="00C63285">
        <w:rPr>
          <w:rFonts w:ascii="Lato" w:hAnsi="Lato"/>
          <w:sz w:val="22"/>
          <w:szCs w:val="22"/>
        </w:rPr>
        <w:t>żą</w:t>
      </w:r>
      <w:r w:rsidRPr="00C63285">
        <w:rPr>
          <w:rFonts w:ascii="Lato" w:hAnsi="Lato"/>
          <w:sz w:val="22"/>
          <w:szCs w:val="22"/>
        </w:rPr>
        <w:t>co wszelkich zb</w:t>
      </w:r>
      <w:r w:rsidR="00657C53" w:rsidRPr="00C63285">
        <w:rPr>
          <w:rFonts w:ascii="Lato" w:hAnsi="Lato"/>
          <w:sz w:val="22"/>
          <w:szCs w:val="22"/>
        </w:rPr>
        <w:t>ę</w:t>
      </w:r>
      <w:r w:rsidRPr="00C63285">
        <w:rPr>
          <w:rFonts w:ascii="Lato" w:hAnsi="Lato"/>
          <w:sz w:val="22"/>
          <w:szCs w:val="22"/>
        </w:rPr>
        <w:t>dnych materia</w:t>
      </w:r>
      <w:r w:rsidR="00657C53" w:rsidRPr="00C63285">
        <w:rPr>
          <w:rFonts w:ascii="Lato" w:hAnsi="Lato"/>
          <w:sz w:val="22"/>
          <w:szCs w:val="22"/>
        </w:rPr>
        <w:t>łó</w:t>
      </w:r>
      <w:r w:rsidRPr="00C63285">
        <w:rPr>
          <w:rFonts w:ascii="Lato" w:hAnsi="Lato"/>
          <w:sz w:val="22"/>
          <w:szCs w:val="22"/>
        </w:rPr>
        <w:t>w oraz odpad</w:t>
      </w:r>
      <w:r w:rsidR="00657C53" w:rsidRPr="00C63285">
        <w:rPr>
          <w:rFonts w:ascii="Lato" w:hAnsi="Lato"/>
          <w:sz w:val="22"/>
          <w:szCs w:val="22"/>
        </w:rPr>
        <w:t>ó</w:t>
      </w:r>
      <w:r w:rsidRPr="00C63285">
        <w:rPr>
          <w:rFonts w:ascii="Lato" w:hAnsi="Lato"/>
          <w:sz w:val="22"/>
          <w:szCs w:val="22"/>
        </w:rPr>
        <w:t xml:space="preserve">w i </w:t>
      </w:r>
      <w:r w:rsidR="00657C53" w:rsidRPr="00C63285">
        <w:rPr>
          <w:rFonts w:ascii="Lato" w:hAnsi="Lato"/>
          <w:sz w:val="22"/>
          <w:szCs w:val="22"/>
        </w:rPr>
        <w:t>ś</w:t>
      </w:r>
      <w:r w:rsidRPr="00C63285">
        <w:rPr>
          <w:rFonts w:ascii="Lato" w:hAnsi="Lato"/>
          <w:sz w:val="22"/>
          <w:szCs w:val="22"/>
        </w:rPr>
        <w:t>mieci</w:t>
      </w:r>
      <w:r w:rsidR="00657C53" w:rsidRPr="00C63285">
        <w:rPr>
          <w:rFonts w:ascii="Lato" w:hAnsi="Lato"/>
          <w:sz w:val="22"/>
          <w:szCs w:val="22"/>
        </w:rPr>
        <w:t>,</w:t>
      </w:r>
    </w:p>
    <w:p w14:paraId="169A2102"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wyposa</w:t>
      </w:r>
      <w:r w:rsidR="00657C53" w:rsidRPr="00C63285">
        <w:rPr>
          <w:rFonts w:ascii="Lato" w:hAnsi="Lato"/>
          <w:sz w:val="22"/>
          <w:szCs w:val="22"/>
        </w:rPr>
        <w:t>ż</w:t>
      </w:r>
      <w:r w:rsidRPr="00C63285">
        <w:rPr>
          <w:rFonts w:ascii="Lato" w:hAnsi="Lato"/>
          <w:sz w:val="22"/>
          <w:szCs w:val="22"/>
        </w:rPr>
        <w:t>enie swoich pracownik</w:t>
      </w:r>
      <w:r w:rsidR="00657C53" w:rsidRPr="00C63285">
        <w:rPr>
          <w:rFonts w:ascii="Lato" w:hAnsi="Lato"/>
          <w:sz w:val="22"/>
          <w:szCs w:val="22"/>
        </w:rPr>
        <w:t>ó</w:t>
      </w:r>
      <w:r w:rsidRPr="00C63285">
        <w:rPr>
          <w:rFonts w:ascii="Lato" w:hAnsi="Lato"/>
          <w:sz w:val="22"/>
          <w:szCs w:val="22"/>
        </w:rPr>
        <w:t>w w odzie</w:t>
      </w:r>
      <w:r w:rsidR="00657C53" w:rsidRPr="00C63285">
        <w:rPr>
          <w:rFonts w:ascii="Lato" w:hAnsi="Lato"/>
          <w:sz w:val="22"/>
          <w:szCs w:val="22"/>
        </w:rPr>
        <w:t>ż</w:t>
      </w:r>
      <w:r w:rsidRPr="00C63285">
        <w:rPr>
          <w:rFonts w:ascii="Lato" w:hAnsi="Lato"/>
          <w:sz w:val="22"/>
          <w:szCs w:val="22"/>
        </w:rPr>
        <w:t xml:space="preserve"> robocz</w:t>
      </w:r>
      <w:r w:rsidR="00657C53" w:rsidRPr="00C63285">
        <w:rPr>
          <w:rFonts w:ascii="Lato" w:hAnsi="Lato"/>
          <w:sz w:val="22"/>
          <w:szCs w:val="22"/>
        </w:rPr>
        <w:t>ą</w:t>
      </w:r>
      <w:r w:rsidRPr="00C63285">
        <w:rPr>
          <w:rFonts w:ascii="Lato" w:hAnsi="Lato"/>
          <w:sz w:val="22"/>
          <w:szCs w:val="22"/>
        </w:rPr>
        <w:t xml:space="preserve"> i ochronn</w:t>
      </w:r>
      <w:r w:rsidR="00657C53" w:rsidRPr="00C63285">
        <w:rPr>
          <w:rFonts w:ascii="Lato" w:hAnsi="Lato"/>
          <w:sz w:val="22"/>
          <w:szCs w:val="22"/>
        </w:rPr>
        <w:t>ą,</w:t>
      </w:r>
    </w:p>
    <w:p w14:paraId="31F0F795"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zg</w:t>
      </w:r>
      <w:r w:rsidR="00657C53" w:rsidRPr="00C63285">
        <w:rPr>
          <w:rFonts w:ascii="Lato" w:hAnsi="Lato"/>
          <w:sz w:val="22"/>
          <w:szCs w:val="22"/>
        </w:rPr>
        <w:t>ł</w:t>
      </w:r>
      <w:r w:rsidRPr="00C63285">
        <w:rPr>
          <w:rFonts w:ascii="Lato" w:hAnsi="Lato"/>
          <w:sz w:val="22"/>
          <w:szCs w:val="22"/>
        </w:rPr>
        <w:t xml:space="preserve">aszanie pisemne </w:t>
      </w:r>
      <w:r w:rsidR="003325CD" w:rsidRPr="00C63285">
        <w:rPr>
          <w:rFonts w:ascii="Lato" w:hAnsi="Lato"/>
          <w:sz w:val="22"/>
          <w:szCs w:val="22"/>
        </w:rPr>
        <w:t xml:space="preserve">Inspektorowi Nadzoru </w:t>
      </w:r>
      <w:r w:rsidRPr="00C63285">
        <w:rPr>
          <w:rFonts w:ascii="Lato" w:hAnsi="Lato"/>
          <w:sz w:val="22"/>
          <w:szCs w:val="22"/>
        </w:rPr>
        <w:t>odbioru rob</w:t>
      </w:r>
      <w:r w:rsidR="00657C53" w:rsidRPr="00C63285">
        <w:rPr>
          <w:rFonts w:ascii="Lato" w:hAnsi="Lato"/>
          <w:sz w:val="22"/>
          <w:szCs w:val="22"/>
        </w:rPr>
        <w:t>ó</w:t>
      </w:r>
      <w:r w:rsidRPr="00C63285">
        <w:rPr>
          <w:rFonts w:ascii="Lato" w:hAnsi="Lato"/>
          <w:sz w:val="22"/>
          <w:szCs w:val="22"/>
        </w:rPr>
        <w:t>t zanikaj</w:t>
      </w:r>
      <w:r w:rsidR="00657C53" w:rsidRPr="00C63285">
        <w:rPr>
          <w:rFonts w:ascii="Lato" w:hAnsi="Lato"/>
          <w:sz w:val="22"/>
          <w:szCs w:val="22"/>
        </w:rPr>
        <w:t>ą</w:t>
      </w:r>
      <w:r w:rsidRPr="00C63285">
        <w:rPr>
          <w:rFonts w:ascii="Lato" w:hAnsi="Lato"/>
          <w:sz w:val="22"/>
          <w:szCs w:val="22"/>
        </w:rPr>
        <w:t>cych, podlegaj</w:t>
      </w:r>
      <w:r w:rsidR="00657C53" w:rsidRPr="00C63285">
        <w:rPr>
          <w:rFonts w:ascii="Lato" w:hAnsi="Lato"/>
          <w:sz w:val="22"/>
          <w:szCs w:val="22"/>
        </w:rPr>
        <w:t>ą</w:t>
      </w:r>
      <w:r w:rsidRPr="00C63285">
        <w:rPr>
          <w:rFonts w:ascii="Lato" w:hAnsi="Lato"/>
          <w:sz w:val="22"/>
          <w:szCs w:val="22"/>
        </w:rPr>
        <w:t>cych zakryciu, odbior</w:t>
      </w:r>
      <w:r w:rsidR="00657C53" w:rsidRPr="00C63285">
        <w:rPr>
          <w:rFonts w:ascii="Lato" w:hAnsi="Lato"/>
          <w:sz w:val="22"/>
          <w:szCs w:val="22"/>
        </w:rPr>
        <w:t>ó</w:t>
      </w:r>
      <w:r w:rsidRPr="00C63285">
        <w:rPr>
          <w:rFonts w:ascii="Lato" w:hAnsi="Lato"/>
          <w:sz w:val="22"/>
          <w:szCs w:val="22"/>
        </w:rPr>
        <w:t>w cz</w:t>
      </w:r>
      <w:r w:rsidR="00657C53" w:rsidRPr="00C63285">
        <w:rPr>
          <w:rFonts w:ascii="Lato" w:hAnsi="Lato"/>
          <w:sz w:val="22"/>
          <w:szCs w:val="22"/>
        </w:rPr>
        <w:t>ęś</w:t>
      </w:r>
      <w:r w:rsidRPr="00C63285">
        <w:rPr>
          <w:rFonts w:ascii="Lato" w:hAnsi="Lato"/>
          <w:sz w:val="22"/>
          <w:szCs w:val="22"/>
        </w:rPr>
        <w:t>ciowych oraz odbioru ko</w:t>
      </w:r>
      <w:r w:rsidR="00657C53" w:rsidRPr="00C63285">
        <w:rPr>
          <w:rFonts w:ascii="Lato" w:hAnsi="Lato"/>
          <w:sz w:val="22"/>
          <w:szCs w:val="22"/>
        </w:rPr>
        <w:t>ń</w:t>
      </w:r>
      <w:r w:rsidRPr="00C63285">
        <w:rPr>
          <w:rFonts w:ascii="Lato" w:hAnsi="Lato"/>
          <w:sz w:val="22"/>
          <w:szCs w:val="22"/>
        </w:rPr>
        <w:t>cowego</w:t>
      </w:r>
      <w:r w:rsidR="00657C53" w:rsidRPr="00C63285">
        <w:rPr>
          <w:rFonts w:ascii="Lato" w:hAnsi="Lato"/>
          <w:sz w:val="22"/>
          <w:szCs w:val="22"/>
        </w:rPr>
        <w:t>,</w:t>
      </w:r>
      <w:r w:rsidR="00D606C2" w:rsidRPr="00C63285">
        <w:rPr>
          <w:rFonts w:ascii="Lato" w:hAnsi="Lato"/>
          <w:sz w:val="22"/>
          <w:szCs w:val="22"/>
        </w:rPr>
        <w:t xml:space="preserve"> a także branie udziału w odbiorach.</w:t>
      </w:r>
    </w:p>
    <w:p w14:paraId="0456EF44"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umo</w:t>
      </w:r>
      <w:r w:rsidR="00657C53" w:rsidRPr="00C63285">
        <w:rPr>
          <w:rFonts w:ascii="Lato" w:hAnsi="Lato"/>
          <w:sz w:val="22"/>
          <w:szCs w:val="22"/>
        </w:rPr>
        <w:t>ż</w:t>
      </w:r>
      <w:r w:rsidRPr="00C63285">
        <w:rPr>
          <w:rFonts w:ascii="Lato" w:hAnsi="Lato"/>
          <w:sz w:val="22"/>
          <w:szCs w:val="22"/>
        </w:rPr>
        <w:t>liwienie odbior</w:t>
      </w:r>
      <w:r w:rsidR="00657C53" w:rsidRPr="00C63285">
        <w:rPr>
          <w:rFonts w:ascii="Lato" w:hAnsi="Lato"/>
          <w:sz w:val="22"/>
          <w:szCs w:val="22"/>
        </w:rPr>
        <w:t>ó</w:t>
      </w:r>
      <w:r w:rsidRPr="00C63285">
        <w:rPr>
          <w:rFonts w:ascii="Lato" w:hAnsi="Lato"/>
          <w:sz w:val="22"/>
          <w:szCs w:val="22"/>
        </w:rPr>
        <w:t>w rob</w:t>
      </w:r>
      <w:r w:rsidR="00657C53" w:rsidRPr="00C63285">
        <w:rPr>
          <w:rFonts w:ascii="Lato" w:hAnsi="Lato"/>
          <w:sz w:val="22"/>
          <w:szCs w:val="22"/>
        </w:rPr>
        <w:t>ó</w:t>
      </w:r>
      <w:r w:rsidRPr="00C63285">
        <w:rPr>
          <w:rFonts w:ascii="Lato" w:hAnsi="Lato"/>
          <w:sz w:val="22"/>
          <w:szCs w:val="22"/>
        </w:rPr>
        <w:t xml:space="preserve">t przez </w:t>
      </w:r>
      <w:r w:rsidR="007E1C9A" w:rsidRPr="00C63285">
        <w:rPr>
          <w:rFonts w:ascii="Lato" w:hAnsi="Lato"/>
          <w:sz w:val="22"/>
          <w:szCs w:val="22"/>
        </w:rPr>
        <w:t xml:space="preserve">Inspektora Nadzoru oraz </w:t>
      </w:r>
      <w:r w:rsidRPr="00C63285">
        <w:rPr>
          <w:rFonts w:ascii="Lato" w:hAnsi="Lato"/>
          <w:sz w:val="22"/>
          <w:szCs w:val="22"/>
        </w:rPr>
        <w:t>przedstawicieli Zamawiaj</w:t>
      </w:r>
      <w:r w:rsidR="00657C53" w:rsidRPr="00C63285">
        <w:rPr>
          <w:rFonts w:ascii="Lato" w:hAnsi="Lato"/>
          <w:sz w:val="22"/>
          <w:szCs w:val="22"/>
        </w:rPr>
        <w:t>ą</w:t>
      </w:r>
      <w:r w:rsidRPr="00C63285">
        <w:rPr>
          <w:rFonts w:ascii="Lato" w:hAnsi="Lato"/>
          <w:sz w:val="22"/>
          <w:szCs w:val="22"/>
        </w:rPr>
        <w:t>cego,</w:t>
      </w:r>
    </w:p>
    <w:p w14:paraId="1625B8E8"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umo</w:t>
      </w:r>
      <w:r w:rsidR="00657C53" w:rsidRPr="00C63285">
        <w:rPr>
          <w:rFonts w:ascii="Lato" w:hAnsi="Lato"/>
          <w:sz w:val="22"/>
          <w:szCs w:val="22"/>
        </w:rPr>
        <w:t>ż</w:t>
      </w:r>
      <w:r w:rsidRPr="00C63285">
        <w:rPr>
          <w:rFonts w:ascii="Lato" w:hAnsi="Lato"/>
          <w:sz w:val="22"/>
          <w:szCs w:val="22"/>
        </w:rPr>
        <w:t>liwienie wst</w:t>
      </w:r>
      <w:r w:rsidR="00657C53" w:rsidRPr="00C63285">
        <w:rPr>
          <w:rFonts w:ascii="Lato" w:hAnsi="Lato"/>
          <w:sz w:val="22"/>
          <w:szCs w:val="22"/>
        </w:rPr>
        <w:t>ę</w:t>
      </w:r>
      <w:r w:rsidRPr="00C63285">
        <w:rPr>
          <w:rFonts w:ascii="Lato" w:hAnsi="Lato"/>
          <w:sz w:val="22"/>
          <w:szCs w:val="22"/>
        </w:rPr>
        <w:t xml:space="preserve">pu na teren budowy </w:t>
      </w:r>
      <w:r w:rsidR="00D606C2" w:rsidRPr="00C63285">
        <w:rPr>
          <w:rFonts w:ascii="Lato" w:hAnsi="Lato"/>
          <w:sz w:val="22"/>
          <w:szCs w:val="22"/>
        </w:rPr>
        <w:t>osobom pełniącym nadzór botaniczny nad pracami.</w:t>
      </w:r>
    </w:p>
    <w:p w14:paraId="40334E69"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koordynacja rob</w:t>
      </w:r>
      <w:r w:rsidR="00657C53" w:rsidRPr="00C63285">
        <w:rPr>
          <w:rFonts w:ascii="Lato" w:hAnsi="Lato"/>
          <w:sz w:val="22"/>
          <w:szCs w:val="22"/>
        </w:rPr>
        <w:t>ó</w:t>
      </w:r>
      <w:r w:rsidRPr="00C63285">
        <w:rPr>
          <w:rFonts w:ascii="Lato" w:hAnsi="Lato"/>
          <w:sz w:val="22"/>
          <w:szCs w:val="22"/>
        </w:rPr>
        <w:t>t wykonywanych przez podwykonawc</w:t>
      </w:r>
      <w:r w:rsidR="00657C53" w:rsidRPr="00C63285">
        <w:rPr>
          <w:rFonts w:ascii="Lato" w:hAnsi="Lato"/>
          <w:sz w:val="22"/>
          <w:szCs w:val="22"/>
        </w:rPr>
        <w:t>ó</w:t>
      </w:r>
      <w:r w:rsidRPr="00C63285">
        <w:rPr>
          <w:rFonts w:ascii="Lato" w:hAnsi="Lato"/>
          <w:sz w:val="22"/>
          <w:szCs w:val="22"/>
        </w:rPr>
        <w:t>w</w:t>
      </w:r>
      <w:r w:rsidR="00657C53" w:rsidRPr="00C63285">
        <w:rPr>
          <w:rFonts w:ascii="Lato" w:hAnsi="Lato"/>
          <w:sz w:val="22"/>
          <w:szCs w:val="22"/>
        </w:rPr>
        <w:t>,</w:t>
      </w:r>
    </w:p>
    <w:p w14:paraId="0B53D97B"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spisywanie z udzia</w:t>
      </w:r>
      <w:r w:rsidR="00657C53" w:rsidRPr="00C63285">
        <w:rPr>
          <w:rFonts w:ascii="Lato" w:hAnsi="Lato"/>
          <w:sz w:val="22"/>
          <w:szCs w:val="22"/>
        </w:rPr>
        <w:t>ł</w:t>
      </w:r>
      <w:r w:rsidRPr="00C63285">
        <w:rPr>
          <w:rFonts w:ascii="Lato" w:hAnsi="Lato"/>
          <w:sz w:val="22"/>
          <w:szCs w:val="22"/>
        </w:rPr>
        <w:t xml:space="preserve">em </w:t>
      </w:r>
      <w:r w:rsidR="003325CD" w:rsidRPr="00C63285">
        <w:rPr>
          <w:rFonts w:ascii="Lato" w:hAnsi="Lato"/>
          <w:sz w:val="22"/>
          <w:szCs w:val="22"/>
        </w:rPr>
        <w:t xml:space="preserve">Inspektora Nadzoru i </w:t>
      </w:r>
      <w:r w:rsidRPr="00C63285">
        <w:rPr>
          <w:rFonts w:ascii="Lato" w:hAnsi="Lato"/>
          <w:sz w:val="22"/>
          <w:szCs w:val="22"/>
        </w:rPr>
        <w:t>przedstawiciela Zamawiaj</w:t>
      </w:r>
      <w:r w:rsidR="00657C53" w:rsidRPr="00C63285">
        <w:rPr>
          <w:rFonts w:ascii="Lato" w:hAnsi="Lato"/>
          <w:sz w:val="22"/>
          <w:szCs w:val="22"/>
        </w:rPr>
        <w:t>ą</w:t>
      </w:r>
      <w:r w:rsidRPr="00C63285">
        <w:rPr>
          <w:rFonts w:ascii="Lato" w:hAnsi="Lato"/>
          <w:sz w:val="22"/>
          <w:szCs w:val="22"/>
        </w:rPr>
        <w:t>cego, protoko</w:t>
      </w:r>
      <w:r w:rsidR="00657C53" w:rsidRPr="00C63285">
        <w:rPr>
          <w:rFonts w:ascii="Lato" w:hAnsi="Lato"/>
          <w:sz w:val="22"/>
          <w:szCs w:val="22"/>
        </w:rPr>
        <w:t>łó</w:t>
      </w:r>
      <w:r w:rsidRPr="00C63285">
        <w:rPr>
          <w:rFonts w:ascii="Lato" w:hAnsi="Lato"/>
          <w:sz w:val="22"/>
          <w:szCs w:val="22"/>
        </w:rPr>
        <w:t>w odbioru rob</w:t>
      </w:r>
      <w:r w:rsidR="00657C53" w:rsidRPr="00C63285">
        <w:rPr>
          <w:rFonts w:ascii="Lato" w:hAnsi="Lato"/>
          <w:sz w:val="22"/>
          <w:szCs w:val="22"/>
        </w:rPr>
        <w:t>ó</w:t>
      </w:r>
      <w:r w:rsidRPr="00C63285">
        <w:rPr>
          <w:rFonts w:ascii="Lato" w:hAnsi="Lato"/>
          <w:sz w:val="22"/>
          <w:szCs w:val="22"/>
        </w:rPr>
        <w:t>t</w:t>
      </w:r>
      <w:r w:rsidR="00D606C2" w:rsidRPr="00C63285">
        <w:rPr>
          <w:rFonts w:ascii="Lato" w:hAnsi="Lato"/>
          <w:sz w:val="22"/>
          <w:szCs w:val="22"/>
        </w:rPr>
        <w:t>,</w:t>
      </w:r>
    </w:p>
    <w:p w14:paraId="2ACAF42A"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naprawienie i doprowadzenie do stanu poprzedniego, w przypadku zniszczenia lub uszkodzenia ju</w:t>
      </w:r>
      <w:r w:rsidR="00657C53" w:rsidRPr="00C63285">
        <w:rPr>
          <w:rFonts w:ascii="Lato" w:hAnsi="Lato"/>
          <w:sz w:val="22"/>
          <w:szCs w:val="22"/>
        </w:rPr>
        <w:t>ż</w:t>
      </w:r>
      <w:r w:rsidRPr="00C63285">
        <w:rPr>
          <w:rFonts w:ascii="Lato" w:hAnsi="Lato"/>
          <w:sz w:val="22"/>
          <w:szCs w:val="22"/>
        </w:rPr>
        <w:t xml:space="preserve"> wykonanych rob</w:t>
      </w:r>
      <w:r w:rsidR="00657C53" w:rsidRPr="00C63285">
        <w:rPr>
          <w:rFonts w:ascii="Lato" w:hAnsi="Lato"/>
          <w:sz w:val="22"/>
          <w:szCs w:val="22"/>
        </w:rPr>
        <w:t>ó</w:t>
      </w:r>
      <w:r w:rsidRPr="00C63285">
        <w:rPr>
          <w:rFonts w:ascii="Lato" w:hAnsi="Lato"/>
          <w:sz w:val="22"/>
          <w:szCs w:val="22"/>
        </w:rPr>
        <w:t>t, istniej</w:t>
      </w:r>
      <w:r w:rsidR="00657C53" w:rsidRPr="00C63285">
        <w:rPr>
          <w:rFonts w:ascii="Lato" w:hAnsi="Lato"/>
          <w:sz w:val="22"/>
          <w:szCs w:val="22"/>
        </w:rPr>
        <w:t>ą</w:t>
      </w:r>
      <w:r w:rsidRPr="00C63285">
        <w:rPr>
          <w:rFonts w:ascii="Lato" w:hAnsi="Lato"/>
          <w:sz w:val="22"/>
          <w:szCs w:val="22"/>
        </w:rPr>
        <w:t>cych element</w:t>
      </w:r>
      <w:r w:rsidR="00657C53" w:rsidRPr="00C63285">
        <w:rPr>
          <w:rFonts w:ascii="Lato" w:hAnsi="Lato"/>
          <w:sz w:val="22"/>
          <w:szCs w:val="22"/>
        </w:rPr>
        <w:t>ó</w:t>
      </w:r>
      <w:r w:rsidRPr="00C63285">
        <w:rPr>
          <w:rFonts w:ascii="Lato" w:hAnsi="Lato"/>
          <w:sz w:val="22"/>
          <w:szCs w:val="22"/>
        </w:rPr>
        <w:t>w, ich cz</w:t>
      </w:r>
      <w:r w:rsidR="00657C53" w:rsidRPr="00C63285">
        <w:rPr>
          <w:rFonts w:ascii="Lato" w:hAnsi="Lato"/>
          <w:sz w:val="22"/>
          <w:szCs w:val="22"/>
        </w:rPr>
        <w:t>ęś</w:t>
      </w:r>
      <w:r w:rsidRPr="00C63285">
        <w:rPr>
          <w:rFonts w:ascii="Lato" w:hAnsi="Lato"/>
          <w:sz w:val="22"/>
          <w:szCs w:val="22"/>
        </w:rPr>
        <w:t>ci b</w:t>
      </w:r>
      <w:r w:rsidR="00657C53" w:rsidRPr="00C63285">
        <w:rPr>
          <w:rFonts w:ascii="Lato" w:hAnsi="Lato"/>
          <w:sz w:val="22"/>
          <w:szCs w:val="22"/>
        </w:rPr>
        <w:t>ą</w:t>
      </w:r>
      <w:r w:rsidRPr="00C63285">
        <w:rPr>
          <w:rFonts w:ascii="Lato" w:hAnsi="Lato"/>
          <w:sz w:val="22"/>
          <w:szCs w:val="22"/>
        </w:rPr>
        <w:t>d</w:t>
      </w:r>
      <w:r w:rsidR="00657C53" w:rsidRPr="00C63285">
        <w:rPr>
          <w:rFonts w:ascii="Lato" w:hAnsi="Lato"/>
          <w:sz w:val="22"/>
          <w:szCs w:val="22"/>
        </w:rPr>
        <w:t>ź</w:t>
      </w:r>
      <w:r w:rsidRPr="00C63285">
        <w:rPr>
          <w:rFonts w:ascii="Lato" w:hAnsi="Lato"/>
          <w:sz w:val="22"/>
          <w:szCs w:val="22"/>
        </w:rPr>
        <w:t xml:space="preserve"> urz</w:t>
      </w:r>
      <w:r w:rsidR="00657C53" w:rsidRPr="00C63285">
        <w:rPr>
          <w:rFonts w:ascii="Lato" w:hAnsi="Lato"/>
          <w:sz w:val="22"/>
          <w:szCs w:val="22"/>
        </w:rPr>
        <w:t>ą</w:t>
      </w:r>
      <w:r w:rsidRPr="00C63285">
        <w:rPr>
          <w:rFonts w:ascii="Lato" w:hAnsi="Lato"/>
          <w:sz w:val="22"/>
          <w:szCs w:val="22"/>
        </w:rPr>
        <w:t>dze</w:t>
      </w:r>
      <w:r w:rsidR="00657C53" w:rsidRPr="00C63285">
        <w:rPr>
          <w:rFonts w:ascii="Lato" w:hAnsi="Lato"/>
          <w:sz w:val="22"/>
          <w:szCs w:val="22"/>
        </w:rPr>
        <w:t>ń</w:t>
      </w:r>
      <w:r w:rsidRPr="00C63285">
        <w:rPr>
          <w:rFonts w:ascii="Lato" w:hAnsi="Lato"/>
          <w:sz w:val="22"/>
          <w:szCs w:val="22"/>
        </w:rPr>
        <w:t xml:space="preserve"> - na koszt Wykonawcy</w:t>
      </w:r>
      <w:r w:rsidR="00657C53" w:rsidRPr="00C63285">
        <w:rPr>
          <w:rFonts w:ascii="Lato" w:hAnsi="Lato"/>
          <w:sz w:val="22"/>
          <w:szCs w:val="22"/>
        </w:rPr>
        <w:t>,</w:t>
      </w:r>
    </w:p>
    <w:p w14:paraId="4705B6BD" w14:textId="77777777" w:rsidR="00E236EA" w:rsidRPr="00C63285" w:rsidRDefault="00E236EA" w:rsidP="00975EFD">
      <w:pPr>
        <w:numPr>
          <w:ilvl w:val="0"/>
          <w:numId w:val="6"/>
        </w:numPr>
        <w:spacing w:line="276" w:lineRule="auto"/>
        <w:jc w:val="both"/>
        <w:rPr>
          <w:rFonts w:ascii="Lato" w:hAnsi="Lato"/>
          <w:sz w:val="22"/>
          <w:szCs w:val="22"/>
        </w:rPr>
      </w:pPr>
      <w:r w:rsidRPr="00C63285">
        <w:rPr>
          <w:rFonts w:ascii="Lato" w:hAnsi="Lato"/>
          <w:sz w:val="22"/>
          <w:szCs w:val="22"/>
        </w:rPr>
        <w:t>ponoszenie koszt</w:t>
      </w:r>
      <w:r w:rsidR="00AD2808" w:rsidRPr="00C63285">
        <w:rPr>
          <w:rFonts w:ascii="Lato" w:hAnsi="Lato"/>
          <w:sz w:val="22"/>
          <w:szCs w:val="22"/>
        </w:rPr>
        <w:t>ó</w:t>
      </w:r>
      <w:r w:rsidRPr="00C63285">
        <w:rPr>
          <w:rFonts w:ascii="Lato" w:hAnsi="Lato"/>
          <w:sz w:val="22"/>
          <w:szCs w:val="22"/>
        </w:rPr>
        <w:t>w i op</w:t>
      </w:r>
      <w:r w:rsidR="00AD2808" w:rsidRPr="00C63285">
        <w:rPr>
          <w:rFonts w:ascii="Lato" w:hAnsi="Lato"/>
          <w:sz w:val="22"/>
          <w:szCs w:val="22"/>
        </w:rPr>
        <w:t>ł</w:t>
      </w:r>
      <w:r w:rsidRPr="00C63285">
        <w:rPr>
          <w:rFonts w:ascii="Lato" w:hAnsi="Lato"/>
          <w:sz w:val="22"/>
          <w:szCs w:val="22"/>
        </w:rPr>
        <w:t>at za energi</w:t>
      </w:r>
      <w:r w:rsidR="00AD2808" w:rsidRPr="00C63285">
        <w:rPr>
          <w:rFonts w:ascii="Lato" w:hAnsi="Lato"/>
          <w:sz w:val="22"/>
          <w:szCs w:val="22"/>
        </w:rPr>
        <w:t>ę</w:t>
      </w:r>
      <w:r w:rsidRPr="00C63285">
        <w:rPr>
          <w:rFonts w:ascii="Lato" w:hAnsi="Lato"/>
          <w:sz w:val="22"/>
          <w:szCs w:val="22"/>
        </w:rPr>
        <w:t xml:space="preserve"> elektryczn</w:t>
      </w:r>
      <w:r w:rsidR="00AD2808" w:rsidRPr="00C63285">
        <w:rPr>
          <w:rFonts w:ascii="Lato" w:hAnsi="Lato"/>
          <w:sz w:val="22"/>
          <w:szCs w:val="22"/>
        </w:rPr>
        <w:t>ą</w:t>
      </w:r>
      <w:r w:rsidRPr="00C63285">
        <w:rPr>
          <w:rFonts w:ascii="Lato" w:hAnsi="Lato"/>
          <w:sz w:val="22"/>
          <w:szCs w:val="22"/>
        </w:rPr>
        <w:t>, wod</w:t>
      </w:r>
      <w:r w:rsidR="00AD2808" w:rsidRPr="00C63285">
        <w:rPr>
          <w:rFonts w:ascii="Lato" w:hAnsi="Lato"/>
          <w:sz w:val="22"/>
          <w:szCs w:val="22"/>
        </w:rPr>
        <w:t>ę</w:t>
      </w:r>
      <w:r w:rsidRPr="00C63285">
        <w:rPr>
          <w:rFonts w:ascii="Lato" w:hAnsi="Lato"/>
          <w:sz w:val="22"/>
          <w:szCs w:val="22"/>
        </w:rPr>
        <w:t xml:space="preserve"> i </w:t>
      </w:r>
      <w:r w:rsidR="00AD2808" w:rsidRPr="00C63285">
        <w:rPr>
          <w:rFonts w:ascii="Lato" w:hAnsi="Lato"/>
          <w:sz w:val="22"/>
          <w:szCs w:val="22"/>
        </w:rPr>
        <w:t>ś</w:t>
      </w:r>
      <w:r w:rsidRPr="00C63285">
        <w:rPr>
          <w:rFonts w:ascii="Lato" w:hAnsi="Lato"/>
          <w:sz w:val="22"/>
          <w:szCs w:val="22"/>
        </w:rPr>
        <w:t>cieki, zwi</w:t>
      </w:r>
      <w:r w:rsidR="00AD2808" w:rsidRPr="00C63285">
        <w:rPr>
          <w:rFonts w:ascii="Lato" w:hAnsi="Lato"/>
          <w:sz w:val="22"/>
          <w:szCs w:val="22"/>
        </w:rPr>
        <w:t>ą</w:t>
      </w:r>
      <w:r w:rsidRPr="00C63285">
        <w:rPr>
          <w:rFonts w:ascii="Lato" w:hAnsi="Lato"/>
          <w:sz w:val="22"/>
          <w:szCs w:val="22"/>
        </w:rPr>
        <w:t>zanych z realizacj</w:t>
      </w:r>
      <w:r w:rsidR="00AD2808" w:rsidRPr="00C63285">
        <w:rPr>
          <w:rFonts w:ascii="Lato" w:hAnsi="Lato"/>
          <w:sz w:val="22"/>
          <w:szCs w:val="22"/>
        </w:rPr>
        <w:t>ą</w:t>
      </w:r>
      <w:r w:rsidRPr="00C63285">
        <w:rPr>
          <w:rFonts w:ascii="Lato" w:hAnsi="Lato"/>
          <w:sz w:val="22"/>
          <w:szCs w:val="22"/>
        </w:rPr>
        <w:t xml:space="preserve"> przedmiotu umowy</w:t>
      </w:r>
      <w:r w:rsidR="00113835" w:rsidRPr="00C63285">
        <w:rPr>
          <w:rFonts w:ascii="Lato" w:hAnsi="Lato"/>
          <w:sz w:val="22"/>
          <w:szCs w:val="22"/>
        </w:rPr>
        <w:t>,</w:t>
      </w:r>
    </w:p>
    <w:p w14:paraId="41405570" w14:textId="77777777" w:rsidR="000E27AA" w:rsidRPr="00C63285" w:rsidRDefault="000E27AA" w:rsidP="00975EFD">
      <w:pPr>
        <w:numPr>
          <w:ilvl w:val="0"/>
          <w:numId w:val="6"/>
        </w:numPr>
        <w:spacing w:line="276" w:lineRule="auto"/>
        <w:jc w:val="both"/>
        <w:rPr>
          <w:rFonts w:ascii="Lato" w:hAnsi="Lato"/>
          <w:sz w:val="22"/>
          <w:szCs w:val="22"/>
        </w:rPr>
      </w:pPr>
      <w:r w:rsidRPr="00C63285">
        <w:rPr>
          <w:rFonts w:ascii="Lato" w:hAnsi="Lato"/>
          <w:sz w:val="22"/>
          <w:szCs w:val="22"/>
        </w:rPr>
        <w:t xml:space="preserve">wywiezienie i poddanie utylizacji wszystkich materiałów odpadowych w przyjazny dla środowiska sposób na własny koszt. Wykonawca sporządzi i przedstawi </w:t>
      </w:r>
      <w:r w:rsidR="0081471C" w:rsidRPr="00C63285">
        <w:rPr>
          <w:rFonts w:ascii="Lato" w:hAnsi="Lato"/>
          <w:sz w:val="22"/>
          <w:szCs w:val="22"/>
        </w:rPr>
        <w:t>I</w:t>
      </w:r>
      <w:r w:rsidRPr="00C63285">
        <w:rPr>
          <w:rFonts w:ascii="Lato" w:hAnsi="Lato"/>
          <w:sz w:val="22"/>
          <w:szCs w:val="22"/>
        </w:rPr>
        <w:t xml:space="preserve">nspektorowi </w:t>
      </w:r>
      <w:r w:rsidR="0081471C" w:rsidRPr="00C63285">
        <w:rPr>
          <w:rFonts w:ascii="Lato" w:hAnsi="Lato"/>
          <w:sz w:val="22"/>
          <w:szCs w:val="22"/>
        </w:rPr>
        <w:t>N</w:t>
      </w:r>
      <w:r w:rsidRPr="00C63285">
        <w:rPr>
          <w:rFonts w:ascii="Lato" w:hAnsi="Lato"/>
          <w:sz w:val="22"/>
          <w:szCs w:val="22"/>
        </w:rPr>
        <w:t>adzoru dokumentację dotyczącą renowacji lub utylizacji tych materiałów,</w:t>
      </w:r>
    </w:p>
    <w:p w14:paraId="5C1A8F4A" w14:textId="77777777" w:rsidR="000E27AA" w:rsidRPr="00C63285" w:rsidRDefault="007E1C9A" w:rsidP="00975EFD">
      <w:pPr>
        <w:numPr>
          <w:ilvl w:val="0"/>
          <w:numId w:val="6"/>
        </w:numPr>
        <w:spacing w:line="276" w:lineRule="auto"/>
        <w:jc w:val="both"/>
        <w:rPr>
          <w:rFonts w:ascii="Lato" w:hAnsi="Lato"/>
          <w:sz w:val="22"/>
          <w:szCs w:val="22"/>
        </w:rPr>
      </w:pPr>
      <w:r w:rsidRPr="00C63285">
        <w:rPr>
          <w:rFonts w:ascii="Lato" w:hAnsi="Lato"/>
          <w:sz w:val="22"/>
          <w:szCs w:val="22"/>
        </w:rPr>
        <w:t>uporządkowanie po zakończeniu robót terenu budowy oraz przekazania go Zamawiającemu w terminie wskazanym w Umowie,</w:t>
      </w:r>
    </w:p>
    <w:p w14:paraId="01F7EF6A" w14:textId="654A002B" w:rsidR="00B728E1" w:rsidRPr="00C63285" w:rsidRDefault="000E2154" w:rsidP="00975EFD">
      <w:pPr>
        <w:numPr>
          <w:ilvl w:val="0"/>
          <w:numId w:val="6"/>
        </w:numPr>
        <w:jc w:val="both"/>
        <w:rPr>
          <w:rFonts w:ascii="Lato" w:hAnsi="Lato"/>
          <w:sz w:val="22"/>
          <w:szCs w:val="22"/>
        </w:rPr>
      </w:pPr>
      <w:bookmarkStart w:id="0" w:name="_Hlk207092353"/>
      <w:r>
        <w:rPr>
          <w:rFonts w:ascii="Lato" w:hAnsi="Lato"/>
          <w:sz w:val="22"/>
          <w:szCs w:val="22"/>
        </w:rPr>
        <w:t xml:space="preserve">pod warunkiem zobowiązania się do poniższego w ofercie, </w:t>
      </w:r>
      <w:r w:rsidR="00B728E1" w:rsidRPr="00C63285">
        <w:rPr>
          <w:rFonts w:ascii="Lato" w:hAnsi="Lato"/>
          <w:sz w:val="22"/>
          <w:szCs w:val="22"/>
        </w:rPr>
        <w:t>wykonywanie przegląd</w:t>
      </w:r>
      <w:r w:rsidR="00D606C2" w:rsidRPr="00C63285">
        <w:rPr>
          <w:rFonts w:ascii="Lato" w:hAnsi="Lato"/>
          <w:sz w:val="22"/>
          <w:szCs w:val="22"/>
        </w:rPr>
        <w:t>ów</w:t>
      </w:r>
      <w:r w:rsidR="00B728E1" w:rsidRPr="00C63285">
        <w:rPr>
          <w:rFonts w:ascii="Lato" w:hAnsi="Lato"/>
          <w:sz w:val="22"/>
          <w:szCs w:val="22"/>
        </w:rPr>
        <w:t xml:space="preserve"> wyremontowanego szlaku turystycznego, wspólnie z właściwym leśniczym, przez cały okres obowiązywania gwarancji,</w:t>
      </w:r>
      <w:r w:rsidR="00D606C2" w:rsidRPr="00C63285">
        <w:rPr>
          <w:rFonts w:ascii="Lato" w:hAnsi="Lato"/>
          <w:sz w:val="22"/>
          <w:szCs w:val="22"/>
        </w:rPr>
        <w:t xml:space="preserve"> w terminach</w:t>
      </w:r>
      <w:r>
        <w:rPr>
          <w:rFonts w:ascii="Lato" w:hAnsi="Lato"/>
          <w:sz w:val="22"/>
          <w:szCs w:val="22"/>
        </w:rPr>
        <w:t xml:space="preserve"> odpowiednio: </w:t>
      </w:r>
      <w:r w:rsidR="00B728E1" w:rsidRPr="00C63285">
        <w:rPr>
          <w:rFonts w:ascii="Lato" w:hAnsi="Lato"/>
          <w:sz w:val="22"/>
          <w:szCs w:val="22"/>
        </w:rPr>
        <w:t xml:space="preserve"> nie później niż do dnia 31 </w:t>
      </w:r>
      <w:r w:rsidR="00B728E1" w:rsidRPr="00C63285">
        <w:rPr>
          <w:rFonts w:ascii="Lato" w:hAnsi="Lato"/>
          <w:sz w:val="22"/>
          <w:szCs w:val="22"/>
        </w:rPr>
        <w:lastRenderedPageBreak/>
        <w:t>maja</w:t>
      </w:r>
      <w:r w:rsidR="00843231">
        <w:rPr>
          <w:rFonts w:ascii="Lato" w:hAnsi="Lato"/>
          <w:sz w:val="22"/>
          <w:szCs w:val="22"/>
        </w:rPr>
        <w:t xml:space="preserve"> (w przypadku zaoferowania jednego bądź dwóch przeglądów w roku)</w:t>
      </w:r>
      <w:r w:rsidR="00B728E1" w:rsidRPr="00C63285">
        <w:rPr>
          <w:rFonts w:ascii="Lato" w:hAnsi="Lato"/>
          <w:sz w:val="22"/>
          <w:szCs w:val="22"/>
        </w:rPr>
        <w:t xml:space="preserve"> </w:t>
      </w:r>
      <w:r w:rsidR="00D606C2" w:rsidRPr="00C63285">
        <w:rPr>
          <w:rFonts w:ascii="Lato" w:hAnsi="Lato"/>
          <w:sz w:val="22"/>
          <w:szCs w:val="22"/>
        </w:rPr>
        <w:t xml:space="preserve">i nie później niż 31 października </w:t>
      </w:r>
      <w:r w:rsidR="00B728E1" w:rsidRPr="00C63285">
        <w:rPr>
          <w:rFonts w:ascii="Lato" w:hAnsi="Lato"/>
          <w:sz w:val="22"/>
          <w:szCs w:val="22"/>
        </w:rPr>
        <w:t>każdego roku</w:t>
      </w:r>
      <w:r w:rsidR="00843231">
        <w:rPr>
          <w:rFonts w:ascii="Lato" w:hAnsi="Lato"/>
          <w:sz w:val="22"/>
          <w:szCs w:val="22"/>
        </w:rPr>
        <w:t xml:space="preserve"> (w przypadku zaoferowania dwóch przeglądów w roku)</w:t>
      </w:r>
      <w:r w:rsidR="00B728E1" w:rsidRPr="00C63285">
        <w:rPr>
          <w:rFonts w:ascii="Lato" w:hAnsi="Lato"/>
          <w:sz w:val="22"/>
          <w:szCs w:val="22"/>
        </w:rPr>
        <w:t>. Po dokonaniu każdego przeglądu, w terminie nie dłuższym niż 7 dni od dnia jego przeprowadzenia, Wykonawca zobowiązany jest do oczyszczenia przepustów zlokalizowanych w ciągu wyremontowanego szlaku</w:t>
      </w:r>
      <w:r w:rsidR="00CA6E79" w:rsidRPr="00C63285">
        <w:rPr>
          <w:rFonts w:ascii="Lato" w:hAnsi="Lato"/>
          <w:sz w:val="22"/>
          <w:szCs w:val="22"/>
        </w:rPr>
        <w:t xml:space="preserve"> oraz do wykonania </w:t>
      </w:r>
      <w:r w:rsidR="00843231">
        <w:rPr>
          <w:rFonts w:ascii="Lato" w:hAnsi="Lato"/>
          <w:sz w:val="22"/>
          <w:szCs w:val="22"/>
        </w:rPr>
        <w:t xml:space="preserve">bieżącej konserwacji szlaku. Wykonawca zobowiązany jest wykonać dokumentację fotograficzną potwierdzającą skontrolowanie całego remontowanego szlaku i wykonanie wymaganych prac; </w:t>
      </w:r>
    </w:p>
    <w:bookmarkEnd w:id="0"/>
    <w:p w14:paraId="1FA86DB5" w14:textId="77777777" w:rsidR="00113835" w:rsidRPr="00C63285" w:rsidRDefault="00113835" w:rsidP="00975EFD">
      <w:pPr>
        <w:numPr>
          <w:ilvl w:val="0"/>
          <w:numId w:val="6"/>
        </w:numPr>
        <w:spacing w:line="276" w:lineRule="auto"/>
        <w:jc w:val="both"/>
        <w:rPr>
          <w:rFonts w:ascii="Lato" w:hAnsi="Lato"/>
          <w:sz w:val="22"/>
          <w:szCs w:val="22"/>
        </w:rPr>
      </w:pPr>
      <w:r w:rsidRPr="00C63285">
        <w:rPr>
          <w:rFonts w:ascii="Lato" w:hAnsi="Lato"/>
          <w:sz w:val="22"/>
          <w:szCs w:val="22"/>
        </w:rPr>
        <w:t xml:space="preserve">niezwłoczne informowanie </w:t>
      </w:r>
      <w:r w:rsidR="003D0837" w:rsidRPr="00C63285">
        <w:rPr>
          <w:rFonts w:ascii="Lato" w:hAnsi="Lato"/>
          <w:sz w:val="22"/>
          <w:szCs w:val="22"/>
        </w:rPr>
        <w:t>Inspektora Nadzoru oraz Zamawiającego o problemach lub okolicznościach mogących wpłynąć na jakość robót budowlanych lub termin zakończenia poszczególnych etapów przedmiotu Umowy,</w:t>
      </w:r>
    </w:p>
    <w:p w14:paraId="1B857513" w14:textId="77777777" w:rsidR="00D606C2" w:rsidRPr="00C63285" w:rsidRDefault="00D606C2" w:rsidP="00975EFD">
      <w:pPr>
        <w:numPr>
          <w:ilvl w:val="0"/>
          <w:numId w:val="6"/>
        </w:numPr>
        <w:spacing w:line="276" w:lineRule="auto"/>
        <w:jc w:val="both"/>
        <w:rPr>
          <w:rFonts w:ascii="Lato" w:hAnsi="Lato"/>
          <w:sz w:val="22"/>
          <w:szCs w:val="22"/>
        </w:rPr>
      </w:pPr>
      <w:r w:rsidRPr="00C63285">
        <w:rPr>
          <w:rFonts w:ascii="Lato" w:hAnsi="Lato"/>
          <w:sz w:val="22"/>
          <w:szCs w:val="22"/>
        </w:rPr>
        <w:t>terminowe usuwanie wad, ujawnionych w czasie wykonywania robót lub w czasie odbiorów.</w:t>
      </w:r>
    </w:p>
    <w:p w14:paraId="69E92CD9" w14:textId="77777777" w:rsidR="00D606C2" w:rsidRPr="00C63285" w:rsidRDefault="00D606C2" w:rsidP="00975EFD">
      <w:pPr>
        <w:numPr>
          <w:ilvl w:val="0"/>
          <w:numId w:val="6"/>
        </w:numPr>
        <w:spacing w:line="276" w:lineRule="auto"/>
        <w:jc w:val="both"/>
        <w:rPr>
          <w:rFonts w:ascii="Lato" w:hAnsi="Lato"/>
          <w:sz w:val="22"/>
          <w:szCs w:val="22"/>
        </w:rPr>
      </w:pPr>
      <w:r w:rsidRPr="00C63285">
        <w:rPr>
          <w:rFonts w:ascii="Lato" w:hAnsi="Lato"/>
          <w:sz w:val="22"/>
          <w:szCs w:val="22"/>
        </w:rPr>
        <w:t>Przestrzeganie zarządzenia 15/2014 Dyrektora Tatrzańskiego Parku Narodowego z dnia 06 listopada 2014r. w sprawie zasad bezpieczeństwa i organizacji prac realizowanych przez podmioty zewnętrzne na terenie Tatrzańskiego Parku Narodowego oraz ustawy z dnia 16 kwietnia 2004r. o ochronie przyrody (Dz. U. 2018.1614 z późn. Zm.).</w:t>
      </w:r>
    </w:p>
    <w:p w14:paraId="6AA6A6DE" w14:textId="59DDD7B3" w:rsidR="00F97DFC" w:rsidRPr="00C63285" w:rsidRDefault="00F97DFC" w:rsidP="00975EFD">
      <w:pPr>
        <w:numPr>
          <w:ilvl w:val="0"/>
          <w:numId w:val="6"/>
        </w:numPr>
        <w:spacing w:line="276" w:lineRule="auto"/>
        <w:jc w:val="both"/>
        <w:rPr>
          <w:rFonts w:ascii="Lato" w:hAnsi="Lato"/>
          <w:sz w:val="22"/>
          <w:szCs w:val="22"/>
        </w:rPr>
      </w:pPr>
      <w:r w:rsidRPr="00C63285">
        <w:rPr>
          <w:rFonts w:ascii="Lato" w:hAnsi="Lato" w:cs="DejaVu Sans Condensed"/>
          <w:color w:val="000000"/>
          <w:sz w:val="22"/>
          <w:szCs w:val="22"/>
        </w:rPr>
        <w:t>od chwili protokolarnego przejęcia terenu budowy ponoszenie odpowiedzialności na zasadach ogólnych za wszelkie szkody na tym terenie, w tym szkody w przedmiocie Umowy. W przypadku zniszczenia lub uszkodzenia uprzednio wykonanych robót, ich części, uzbrojenia podziemnego zlokalizowanego w miejscu robót Wykonawca zobowiązany jest do ich naprawienia i doprowadzenia do stanu poprzedniego na swój koszt;</w:t>
      </w:r>
    </w:p>
    <w:p w14:paraId="0963A573" w14:textId="66E36CAB" w:rsidR="00F97DFC" w:rsidRPr="008B6CF1" w:rsidRDefault="00F97DFC" w:rsidP="00975EFD">
      <w:pPr>
        <w:numPr>
          <w:ilvl w:val="0"/>
          <w:numId w:val="6"/>
        </w:numPr>
        <w:spacing w:line="276" w:lineRule="auto"/>
        <w:jc w:val="both"/>
        <w:rPr>
          <w:rFonts w:ascii="Lato" w:hAnsi="Lato"/>
          <w:sz w:val="22"/>
          <w:szCs w:val="22"/>
        </w:rPr>
      </w:pPr>
      <w:r w:rsidRPr="00C63285">
        <w:rPr>
          <w:rFonts w:ascii="Lato" w:hAnsi="Lato" w:cs="DejaVu Sans Condensed"/>
          <w:color w:val="000000"/>
          <w:sz w:val="22"/>
          <w:szCs w:val="22"/>
        </w:rPr>
        <w:t>) niezwłocznie powiadamianie Zamawiającego o dostrzeżonych rozbieżnościach w dokumentacji projektowej oraz innych dokumentach składających się na Umowę i wnosić o rozstrzygnięcie tych rozbieżności przez Zamawiającego.</w:t>
      </w:r>
    </w:p>
    <w:p w14:paraId="123DE0C4" w14:textId="0550E7A3" w:rsidR="006350FF" w:rsidRPr="008B6CF1" w:rsidRDefault="00FB49DD" w:rsidP="00975EFD">
      <w:pPr>
        <w:numPr>
          <w:ilvl w:val="0"/>
          <w:numId w:val="6"/>
        </w:numPr>
        <w:spacing w:line="276" w:lineRule="auto"/>
        <w:jc w:val="both"/>
        <w:rPr>
          <w:rFonts w:ascii="Lato" w:hAnsi="Lato"/>
          <w:sz w:val="22"/>
          <w:szCs w:val="22"/>
        </w:rPr>
      </w:pPr>
      <w:r>
        <w:rPr>
          <w:rFonts w:ascii="Lato" w:hAnsi="Lato" w:cs="DejaVu Sans Condensed"/>
          <w:color w:val="000000"/>
          <w:sz w:val="22"/>
          <w:szCs w:val="22"/>
        </w:rPr>
        <w:t xml:space="preserve">Przed zgłoszeniem przedmiotu Umowy do odbioru końcowego wykonanie przeglądu szlaku, oczyszczenie przepustów zlokalizowanych na remontowanym szlaku, wykonanie bieżącej konserwacji wraz z usunięciem wszelkich wad i usterek. </w:t>
      </w:r>
    </w:p>
    <w:p w14:paraId="4E1F81E8" w14:textId="51C71ECA" w:rsidR="00A8387F" w:rsidRPr="00C63285" w:rsidRDefault="00116BD7" w:rsidP="00A8387F">
      <w:pPr>
        <w:numPr>
          <w:ilvl w:val="0"/>
          <w:numId w:val="6"/>
        </w:numPr>
        <w:spacing w:line="276" w:lineRule="auto"/>
        <w:jc w:val="both"/>
        <w:rPr>
          <w:rFonts w:ascii="Lato" w:hAnsi="Lato"/>
          <w:sz w:val="22"/>
          <w:szCs w:val="22"/>
        </w:rPr>
      </w:pPr>
      <w:r w:rsidRPr="00116BD7">
        <w:rPr>
          <w:rFonts w:ascii="Lato" w:hAnsi="Lato" w:cs="DejaVu Sans Condensed"/>
          <w:color w:val="000000"/>
          <w:sz w:val="22"/>
          <w:szCs w:val="22"/>
        </w:rPr>
        <w:t xml:space="preserve">W odniesieniu do Zadania 5 - </w:t>
      </w:r>
      <w:r w:rsidRPr="00116BD7">
        <w:rPr>
          <w:rFonts w:ascii="Lato" w:hAnsi="Lato" w:cs="DejaVu Sans Condensed"/>
          <w:bCs/>
          <w:color w:val="000000"/>
          <w:sz w:val="22"/>
          <w:szCs w:val="22"/>
        </w:rPr>
        <w:t>zatrudnienie do wykonania robót</w:t>
      </w:r>
      <w:r w:rsidR="00A8387F">
        <w:rPr>
          <w:rFonts w:ascii="Lato" w:hAnsi="Lato" w:cs="DejaVu Sans Condensed"/>
          <w:bCs/>
          <w:color w:val="000000"/>
          <w:sz w:val="22"/>
          <w:szCs w:val="22"/>
        </w:rPr>
        <w:t xml:space="preserve"> </w:t>
      </w:r>
      <w:proofErr w:type="spellStart"/>
      <w:r w:rsidR="00A8387F">
        <w:rPr>
          <w:rFonts w:ascii="Lato" w:hAnsi="Lato" w:cs="DejaVu Sans Condensed"/>
          <w:bCs/>
          <w:color w:val="000000"/>
          <w:sz w:val="22"/>
          <w:szCs w:val="22"/>
        </w:rPr>
        <w:t>wskaznaej</w:t>
      </w:r>
      <w:proofErr w:type="spellEnd"/>
      <w:r w:rsidR="00A8387F">
        <w:rPr>
          <w:rFonts w:ascii="Lato" w:hAnsi="Lato" w:cs="DejaVu Sans Condensed"/>
          <w:bCs/>
          <w:color w:val="000000"/>
          <w:sz w:val="22"/>
          <w:szCs w:val="22"/>
        </w:rPr>
        <w:t xml:space="preserve"> w ofercie</w:t>
      </w:r>
      <w:r w:rsidRPr="00116BD7">
        <w:rPr>
          <w:rFonts w:ascii="Lato" w:hAnsi="Lato" w:cs="DejaVu Sans Condensed"/>
          <w:bCs/>
          <w:color w:val="000000"/>
          <w:sz w:val="22"/>
          <w:szCs w:val="22"/>
        </w:rPr>
        <w:t xml:space="preserve"> </w:t>
      </w:r>
      <w:r w:rsidRPr="00116BD7">
        <w:rPr>
          <w:rFonts w:ascii="Lato" w:hAnsi="Lato" w:cs="DejaVu Sans Condensed"/>
          <w:bCs/>
          <w:color w:val="000000"/>
          <w:sz w:val="22"/>
          <w:szCs w:val="22"/>
        </w:rPr>
        <w:t>osob</w:t>
      </w:r>
      <w:r w:rsidRPr="00116BD7">
        <w:rPr>
          <w:rFonts w:ascii="Lato" w:hAnsi="Lato" w:cs="DejaVu Sans Condensed"/>
          <w:bCs/>
          <w:color w:val="000000"/>
          <w:sz w:val="22"/>
          <w:szCs w:val="22"/>
        </w:rPr>
        <w:t>y</w:t>
      </w:r>
      <w:r w:rsidRPr="00116BD7">
        <w:rPr>
          <w:rFonts w:ascii="Lato" w:hAnsi="Lato" w:cs="DejaVu Sans Condensed"/>
          <w:bCs/>
          <w:color w:val="000000"/>
          <w:sz w:val="22"/>
          <w:szCs w:val="22"/>
        </w:rPr>
        <w:t xml:space="preserve"> posiadając</w:t>
      </w:r>
      <w:r w:rsidRPr="00116BD7">
        <w:rPr>
          <w:rFonts w:ascii="Lato" w:hAnsi="Lato" w:cs="DejaVu Sans Condensed"/>
          <w:bCs/>
          <w:color w:val="000000"/>
          <w:sz w:val="22"/>
          <w:szCs w:val="22"/>
        </w:rPr>
        <w:t>ej</w:t>
      </w:r>
      <w:r w:rsidRPr="00116BD7">
        <w:rPr>
          <w:rFonts w:ascii="Lato" w:hAnsi="Lato" w:cs="DejaVu Sans Condensed"/>
          <w:bCs/>
          <w:color w:val="000000"/>
          <w:sz w:val="22"/>
          <w:szCs w:val="22"/>
        </w:rPr>
        <w:t xml:space="preserve"> </w:t>
      </w:r>
      <w:r w:rsidRPr="00116BD7">
        <w:rPr>
          <w:rFonts w:ascii="Lato" w:hAnsi="Lato" w:cs="DejaVu Sans Condensed"/>
          <w:color w:val="000000"/>
          <w:sz w:val="22"/>
          <w:szCs w:val="22"/>
        </w:rPr>
        <w:t xml:space="preserve">Kurs </w:t>
      </w:r>
      <w:proofErr w:type="spellStart"/>
      <w:r w:rsidRPr="00116BD7">
        <w:rPr>
          <w:rFonts w:ascii="Lato" w:hAnsi="Lato" w:cs="DejaVu Sans Condensed"/>
          <w:color w:val="000000"/>
          <w:sz w:val="22"/>
          <w:szCs w:val="22"/>
        </w:rPr>
        <w:t>Ekiperski</w:t>
      </w:r>
      <w:proofErr w:type="spellEnd"/>
      <w:r w:rsidRPr="00116BD7">
        <w:rPr>
          <w:rFonts w:ascii="Lato" w:hAnsi="Lato" w:cs="DejaVu Sans Condensed"/>
          <w:color w:val="000000"/>
          <w:sz w:val="22"/>
          <w:szCs w:val="22"/>
        </w:rPr>
        <w:t xml:space="preserve"> PZA </w:t>
      </w:r>
      <w:r w:rsidRPr="00116BD7">
        <w:rPr>
          <w:rFonts w:ascii="Lato" w:hAnsi="Lato" w:cs="DejaVu Sans Condensed"/>
          <w:bCs/>
          <w:color w:val="000000"/>
          <w:sz w:val="22"/>
          <w:szCs w:val="22"/>
        </w:rPr>
        <w:t>tj. osob</w:t>
      </w:r>
      <w:r w:rsidRPr="00116BD7">
        <w:rPr>
          <w:rFonts w:ascii="Lato" w:hAnsi="Lato" w:cs="DejaVu Sans Condensed"/>
          <w:bCs/>
          <w:color w:val="000000"/>
          <w:sz w:val="22"/>
          <w:szCs w:val="22"/>
        </w:rPr>
        <w:t>y,</w:t>
      </w:r>
      <w:r w:rsidRPr="00116BD7">
        <w:rPr>
          <w:rFonts w:ascii="Lato" w:hAnsi="Lato" w:cs="DejaVu Sans Condensed"/>
          <w:bCs/>
          <w:color w:val="000000"/>
          <w:sz w:val="22"/>
          <w:szCs w:val="22"/>
        </w:rPr>
        <w:t xml:space="preserve"> która ukończyła kurs </w:t>
      </w:r>
      <w:r w:rsidRPr="00116BD7">
        <w:rPr>
          <w:rFonts w:ascii="Lato" w:hAnsi="Lato" w:cs="DejaVu Sans Condensed"/>
          <w:color w:val="000000"/>
          <w:sz w:val="22"/>
          <w:szCs w:val="22"/>
        </w:rPr>
        <w:t>bezpiecznego osadzania punktów asekuracyjnych (ringów, stanowisk), wymiany starej asekuracji oraz dbania o bezpieczeństwo w rejonach wspinaczkowych</w:t>
      </w:r>
      <w:r>
        <w:rPr>
          <w:rFonts w:ascii="Lato" w:hAnsi="Lato" w:cs="DejaVu Sans Condensed"/>
          <w:color w:val="000000"/>
          <w:sz w:val="22"/>
          <w:szCs w:val="22"/>
        </w:rPr>
        <w:t>.</w:t>
      </w:r>
      <w:r w:rsidR="00A8387F">
        <w:rPr>
          <w:rFonts w:ascii="Lato" w:hAnsi="Lato" w:cs="DejaVu Sans Condensed"/>
          <w:color w:val="000000"/>
          <w:sz w:val="22"/>
          <w:szCs w:val="22"/>
        </w:rPr>
        <w:t xml:space="preserve"> </w:t>
      </w:r>
      <w:r w:rsidR="00A8387F">
        <w:rPr>
          <w:rFonts w:ascii="Lato" w:hAnsi="Lato"/>
          <w:sz w:val="22"/>
          <w:szCs w:val="22"/>
        </w:rPr>
        <w:t xml:space="preserve">W przypadku gdy z ważnych przyczyn, osoba ta nie będzie mogła </w:t>
      </w:r>
      <w:r w:rsidR="00A8387F">
        <w:rPr>
          <w:rFonts w:ascii="Lato" w:hAnsi="Lato"/>
          <w:sz w:val="22"/>
          <w:szCs w:val="22"/>
        </w:rPr>
        <w:t xml:space="preserve">wykonywać </w:t>
      </w:r>
      <w:r w:rsidR="00A8387F">
        <w:rPr>
          <w:rFonts w:ascii="Lato" w:hAnsi="Lato"/>
          <w:sz w:val="22"/>
          <w:szCs w:val="22"/>
        </w:rPr>
        <w:t xml:space="preserve">robót, Wykonawca za zgodą Zamawiającego może dokonać </w:t>
      </w:r>
      <w:r w:rsidR="00A8387F" w:rsidRPr="00D769CE">
        <w:rPr>
          <w:rFonts w:ascii="Lato" w:hAnsi="Lato"/>
          <w:sz w:val="22"/>
          <w:szCs w:val="22"/>
        </w:rPr>
        <w:t xml:space="preserve">zmiany takiej osoby na inną, przy czym ta nowa osoba będzie musiała </w:t>
      </w:r>
      <w:r w:rsidR="00A8387F">
        <w:rPr>
          <w:rFonts w:ascii="Lato" w:hAnsi="Lato"/>
          <w:sz w:val="22"/>
          <w:szCs w:val="22"/>
        </w:rPr>
        <w:t xml:space="preserve">wykazać się nie mniejszym </w:t>
      </w:r>
      <w:r w:rsidR="00A8387F">
        <w:rPr>
          <w:rFonts w:ascii="Lato" w:hAnsi="Lato"/>
          <w:sz w:val="22"/>
          <w:szCs w:val="22"/>
        </w:rPr>
        <w:t>zakresem uprawnień</w:t>
      </w:r>
      <w:r w:rsidR="00A8387F">
        <w:rPr>
          <w:rFonts w:ascii="Lato" w:hAnsi="Lato"/>
          <w:sz w:val="22"/>
          <w:szCs w:val="22"/>
        </w:rPr>
        <w:t xml:space="preserve">, niż wskazane w ofercie. </w:t>
      </w:r>
    </w:p>
    <w:p w14:paraId="3E97ED2C" w14:textId="6271C2C5" w:rsidR="00116BD7" w:rsidRPr="00116BD7" w:rsidRDefault="00116BD7" w:rsidP="008B6CF1">
      <w:pPr>
        <w:spacing w:line="276" w:lineRule="auto"/>
        <w:ind w:left="720"/>
        <w:jc w:val="both"/>
        <w:rPr>
          <w:rFonts w:ascii="Lato" w:hAnsi="Lato"/>
          <w:sz w:val="22"/>
          <w:szCs w:val="22"/>
        </w:rPr>
      </w:pPr>
    </w:p>
    <w:p w14:paraId="45B872FA" w14:textId="58EFBB98" w:rsidR="009B5FE0" w:rsidRPr="00C63285" w:rsidRDefault="00E236EA" w:rsidP="003656F0">
      <w:pPr>
        <w:numPr>
          <w:ilvl w:val="0"/>
          <w:numId w:val="5"/>
        </w:numPr>
        <w:spacing w:line="276" w:lineRule="auto"/>
        <w:jc w:val="both"/>
        <w:rPr>
          <w:rFonts w:ascii="Lato" w:hAnsi="Lato"/>
          <w:sz w:val="22"/>
          <w:szCs w:val="22"/>
        </w:rPr>
      </w:pPr>
      <w:r w:rsidRPr="00C63285">
        <w:rPr>
          <w:rFonts w:ascii="Lato" w:hAnsi="Lato"/>
          <w:sz w:val="22"/>
          <w:szCs w:val="22"/>
        </w:rPr>
        <w:t>Wykonawca o</w:t>
      </w:r>
      <w:r w:rsidR="00A35E28" w:rsidRPr="00C63285">
        <w:rPr>
          <w:rFonts w:ascii="Lato" w:hAnsi="Lato"/>
          <w:sz w:val="22"/>
          <w:szCs w:val="22"/>
        </w:rPr>
        <w:t>ś</w:t>
      </w:r>
      <w:r w:rsidRPr="00C63285">
        <w:rPr>
          <w:rFonts w:ascii="Lato" w:hAnsi="Lato"/>
          <w:sz w:val="22"/>
          <w:szCs w:val="22"/>
        </w:rPr>
        <w:t>wiadcza, i</w:t>
      </w:r>
      <w:r w:rsidR="00A35E28" w:rsidRPr="00C63285">
        <w:rPr>
          <w:rFonts w:ascii="Lato" w:hAnsi="Lato"/>
          <w:sz w:val="22"/>
          <w:szCs w:val="22"/>
        </w:rPr>
        <w:t>ż</w:t>
      </w:r>
      <w:r w:rsidRPr="00C63285">
        <w:rPr>
          <w:rFonts w:ascii="Lato" w:hAnsi="Lato"/>
          <w:sz w:val="22"/>
          <w:szCs w:val="22"/>
        </w:rPr>
        <w:t xml:space="preserve"> zawar</w:t>
      </w:r>
      <w:r w:rsidR="00A35E28" w:rsidRPr="00C63285">
        <w:rPr>
          <w:rFonts w:ascii="Lato" w:hAnsi="Lato"/>
          <w:sz w:val="22"/>
          <w:szCs w:val="22"/>
        </w:rPr>
        <w:t>ł</w:t>
      </w:r>
      <w:r w:rsidRPr="00C63285">
        <w:rPr>
          <w:rFonts w:ascii="Lato" w:hAnsi="Lato"/>
          <w:sz w:val="22"/>
          <w:szCs w:val="22"/>
        </w:rPr>
        <w:t xml:space="preserve"> um</w:t>
      </w:r>
      <w:r w:rsidR="00A35E28" w:rsidRPr="00C63285">
        <w:rPr>
          <w:rFonts w:ascii="Lato" w:hAnsi="Lato"/>
          <w:sz w:val="22"/>
          <w:szCs w:val="22"/>
        </w:rPr>
        <w:t>o</w:t>
      </w:r>
      <w:r w:rsidRPr="00C63285">
        <w:rPr>
          <w:rFonts w:ascii="Lato" w:hAnsi="Lato"/>
          <w:sz w:val="22"/>
          <w:szCs w:val="22"/>
        </w:rPr>
        <w:t>w</w:t>
      </w:r>
      <w:r w:rsidR="00A35E28" w:rsidRPr="00C63285">
        <w:rPr>
          <w:rFonts w:ascii="Lato" w:hAnsi="Lato"/>
          <w:sz w:val="22"/>
          <w:szCs w:val="22"/>
        </w:rPr>
        <w:t>ę</w:t>
      </w:r>
      <w:r w:rsidRPr="00C63285">
        <w:rPr>
          <w:rFonts w:ascii="Lato" w:hAnsi="Lato"/>
          <w:sz w:val="22"/>
          <w:szCs w:val="22"/>
        </w:rPr>
        <w:t xml:space="preserve"> ubezpieczenia od odpowiedzialno</w:t>
      </w:r>
      <w:r w:rsidR="00A35E28" w:rsidRPr="00C63285">
        <w:rPr>
          <w:rFonts w:ascii="Lato" w:hAnsi="Lato"/>
          <w:sz w:val="22"/>
          <w:szCs w:val="22"/>
        </w:rPr>
        <w:t>ś</w:t>
      </w:r>
      <w:r w:rsidRPr="00C63285">
        <w:rPr>
          <w:rFonts w:ascii="Lato" w:hAnsi="Lato"/>
          <w:sz w:val="22"/>
          <w:szCs w:val="22"/>
        </w:rPr>
        <w:t>ci cywilnej z tytu</w:t>
      </w:r>
      <w:r w:rsidR="00A35E28" w:rsidRPr="00C63285">
        <w:rPr>
          <w:rFonts w:ascii="Lato" w:hAnsi="Lato"/>
          <w:sz w:val="22"/>
          <w:szCs w:val="22"/>
        </w:rPr>
        <w:t>ł</w:t>
      </w:r>
      <w:r w:rsidRPr="00C63285">
        <w:rPr>
          <w:rFonts w:ascii="Lato" w:hAnsi="Lato"/>
          <w:sz w:val="22"/>
          <w:szCs w:val="22"/>
        </w:rPr>
        <w:t>u prowadzonej dzia</w:t>
      </w:r>
      <w:r w:rsidR="00A35E28" w:rsidRPr="00C63285">
        <w:rPr>
          <w:rFonts w:ascii="Lato" w:hAnsi="Lato"/>
          <w:sz w:val="22"/>
          <w:szCs w:val="22"/>
        </w:rPr>
        <w:t>ł</w:t>
      </w:r>
      <w:r w:rsidRPr="00C63285">
        <w:rPr>
          <w:rFonts w:ascii="Lato" w:hAnsi="Lato"/>
          <w:sz w:val="22"/>
          <w:szCs w:val="22"/>
        </w:rPr>
        <w:t>alno</w:t>
      </w:r>
      <w:r w:rsidR="00A35E28" w:rsidRPr="00C63285">
        <w:rPr>
          <w:rFonts w:ascii="Lato" w:hAnsi="Lato"/>
          <w:sz w:val="22"/>
          <w:szCs w:val="22"/>
        </w:rPr>
        <w:t>ś</w:t>
      </w:r>
      <w:r w:rsidRPr="00C63285">
        <w:rPr>
          <w:rFonts w:ascii="Lato" w:hAnsi="Lato"/>
          <w:sz w:val="22"/>
          <w:szCs w:val="22"/>
        </w:rPr>
        <w:t>ci gospodarczej i szk</w:t>
      </w:r>
      <w:r w:rsidR="00A35E28" w:rsidRPr="00C63285">
        <w:rPr>
          <w:rFonts w:ascii="Lato" w:hAnsi="Lato"/>
          <w:sz w:val="22"/>
          <w:szCs w:val="22"/>
        </w:rPr>
        <w:t>ó</w:t>
      </w:r>
      <w:r w:rsidRPr="00C63285">
        <w:rPr>
          <w:rFonts w:ascii="Lato" w:hAnsi="Lato"/>
          <w:sz w:val="22"/>
          <w:szCs w:val="22"/>
        </w:rPr>
        <w:t>d, kt</w:t>
      </w:r>
      <w:r w:rsidR="00A35E28" w:rsidRPr="00C63285">
        <w:rPr>
          <w:rFonts w:ascii="Lato" w:hAnsi="Lato"/>
          <w:sz w:val="22"/>
          <w:szCs w:val="22"/>
        </w:rPr>
        <w:t>ó</w:t>
      </w:r>
      <w:r w:rsidRPr="00C63285">
        <w:rPr>
          <w:rFonts w:ascii="Lato" w:hAnsi="Lato"/>
          <w:sz w:val="22"/>
          <w:szCs w:val="22"/>
        </w:rPr>
        <w:t>re mog</w:t>
      </w:r>
      <w:r w:rsidR="00A35E28" w:rsidRPr="00C63285">
        <w:rPr>
          <w:rFonts w:ascii="Lato" w:hAnsi="Lato"/>
          <w:sz w:val="22"/>
          <w:szCs w:val="22"/>
        </w:rPr>
        <w:t>ą</w:t>
      </w:r>
      <w:r w:rsidRPr="00C63285">
        <w:rPr>
          <w:rFonts w:ascii="Lato" w:hAnsi="Lato"/>
          <w:sz w:val="22"/>
          <w:szCs w:val="22"/>
        </w:rPr>
        <w:t xml:space="preserve"> by</w:t>
      </w:r>
      <w:r w:rsidR="00A35E28" w:rsidRPr="00C63285">
        <w:rPr>
          <w:rFonts w:ascii="Lato" w:hAnsi="Lato"/>
          <w:sz w:val="22"/>
          <w:szCs w:val="22"/>
        </w:rPr>
        <w:t xml:space="preserve">ć </w:t>
      </w:r>
      <w:r w:rsidRPr="00C63285">
        <w:rPr>
          <w:rFonts w:ascii="Lato" w:hAnsi="Lato"/>
          <w:sz w:val="22"/>
          <w:szCs w:val="22"/>
        </w:rPr>
        <w:t>wyrz</w:t>
      </w:r>
      <w:r w:rsidR="00A35E28" w:rsidRPr="00C63285">
        <w:rPr>
          <w:rFonts w:ascii="Lato" w:hAnsi="Lato"/>
          <w:sz w:val="22"/>
          <w:szCs w:val="22"/>
        </w:rPr>
        <w:t>ą</w:t>
      </w:r>
      <w:r w:rsidRPr="00C63285">
        <w:rPr>
          <w:rFonts w:ascii="Lato" w:hAnsi="Lato"/>
          <w:sz w:val="22"/>
          <w:szCs w:val="22"/>
        </w:rPr>
        <w:t>dzone osobom trzecim w zwi</w:t>
      </w:r>
      <w:r w:rsidR="00A35E28" w:rsidRPr="00C63285">
        <w:rPr>
          <w:rFonts w:ascii="Lato" w:hAnsi="Lato"/>
          <w:sz w:val="22"/>
          <w:szCs w:val="22"/>
        </w:rPr>
        <w:t>ą</w:t>
      </w:r>
      <w:r w:rsidRPr="00C63285">
        <w:rPr>
          <w:rFonts w:ascii="Lato" w:hAnsi="Lato"/>
          <w:sz w:val="22"/>
          <w:szCs w:val="22"/>
        </w:rPr>
        <w:t>zku z prowadzeniem rob</w:t>
      </w:r>
      <w:r w:rsidR="00A35E28" w:rsidRPr="00C63285">
        <w:rPr>
          <w:rFonts w:ascii="Lato" w:hAnsi="Lato"/>
          <w:sz w:val="22"/>
          <w:szCs w:val="22"/>
        </w:rPr>
        <w:t>ó</w:t>
      </w:r>
      <w:r w:rsidRPr="00C63285">
        <w:rPr>
          <w:rFonts w:ascii="Lato" w:hAnsi="Lato"/>
          <w:sz w:val="22"/>
          <w:szCs w:val="22"/>
        </w:rPr>
        <w:t>t budowlanych stanowi</w:t>
      </w:r>
      <w:r w:rsidR="00A35E28" w:rsidRPr="00C63285">
        <w:rPr>
          <w:rFonts w:ascii="Lato" w:hAnsi="Lato"/>
          <w:sz w:val="22"/>
          <w:szCs w:val="22"/>
        </w:rPr>
        <w:t>ą</w:t>
      </w:r>
      <w:r w:rsidRPr="00C63285">
        <w:rPr>
          <w:rFonts w:ascii="Lato" w:hAnsi="Lato"/>
          <w:sz w:val="22"/>
          <w:szCs w:val="22"/>
        </w:rPr>
        <w:t>cych przedmiot umowy na kwot</w:t>
      </w:r>
      <w:r w:rsidR="00A35E28" w:rsidRPr="00C63285">
        <w:rPr>
          <w:rFonts w:ascii="Lato" w:hAnsi="Lato"/>
          <w:sz w:val="22"/>
          <w:szCs w:val="22"/>
        </w:rPr>
        <w:t>ę</w:t>
      </w:r>
      <w:r w:rsidRPr="00C63285">
        <w:rPr>
          <w:rFonts w:ascii="Lato" w:hAnsi="Lato"/>
          <w:sz w:val="22"/>
          <w:szCs w:val="22"/>
        </w:rPr>
        <w:t xml:space="preserve"> ubezpieczenia </w:t>
      </w:r>
      <w:r w:rsidR="003656F0" w:rsidRPr="00C63285">
        <w:rPr>
          <w:rFonts w:ascii="Lato" w:hAnsi="Lato"/>
          <w:sz w:val="22"/>
          <w:szCs w:val="22"/>
        </w:rPr>
        <w:t>800 </w:t>
      </w:r>
      <w:r w:rsidR="003F5A63" w:rsidRPr="00C63285">
        <w:rPr>
          <w:rFonts w:ascii="Lato" w:hAnsi="Lato"/>
          <w:sz w:val="22"/>
          <w:szCs w:val="22"/>
        </w:rPr>
        <w:t>000,00</w:t>
      </w:r>
      <w:r w:rsidRPr="00C63285">
        <w:rPr>
          <w:rFonts w:ascii="Lato" w:hAnsi="Lato"/>
          <w:sz w:val="22"/>
          <w:szCs w:val="22"/>
        </w:rPr>
        <w:t xml:space="preserve"> z</w:t>
      </w:r>
      <w:r w:rsidR="00A35E28" w:rsidRPr="00C63285">
        <w:rPr>
          <w:rFonts w:ascii="Lato" w:hAnsi="Lato"/>
          <w:sz w:val="22"/>
          <w:szCs w:val="22"/>
        </w:rPr>
        <w:t xml:space="preserve">ł </w:t>
      </w:r>
      <w:r w:rsidRPr="00C63285">
        <w:rPr>
          <w:rFonts w:ascii="Lato" w:hAnsi="Lato"/>
          <w:sz w:val="22"/>
          <w:szCs w:val="22"/>
        </w:rPr>
        <w:t>(s</w:t>
      </w:r>
      <w:r w:rsidR="00A35E28" w:rsidRPr="00C63285">
        <w:rPr>
          <w:rFonts w:ascii="Lato" w:hAnsi="Lato"/>
          <w:sz w:val="22"/>
          <w:szCs w:val="22"/>
        </w:rPr>
        <w:t>ł</w:t>
      </w:r>
      <w:r w:rsidRPr="00C63285">
        <w:rPr>
          <w:rFonts w:ascii="Lato" w:hAnsi="Lato"/>
          <w:sz w:val="22"/>
          <w:szCs w:val="22"/>
        </w:rPr>
        <w:t xml:space="preserve">ownie: </w:t>
      </w:r>
      <w:r w:rsidR="003656F0" w:rsidRPr="00C63285">
        <w:rPr>
          <w:rFonts w:ascii="Lato" w:hAnsi="Lato"/>
          <w:sz w:val="22"/>
          <w:szCs w:val="22"/>
        </w:rPr>
        <w:t xml:space="preserve">osiemset </w:t>
      </w:r>
      <w:r w:rsidR="003F5A63" w:rsidRPr="00C63285">
        <w:rPr>
          <w:rFonts w:ascii="Lato" w:hAnsi="Lato"/>
          <w:sz w:val="22"/>
          <w:szCs w:val="22"/>
        </w:rPr>
        <w:t xml:space="preserve">tysięcy </w:t>
      </w:r>
      <w:r w:rsidRPr="00C63285">
        <w:rPr>
          <w:rFonts w:ascii="Lato" w:hAnsi="Lato"/>
          <w:sz w:val="22"/>
          <w:szCs w:val="22"/>
        </w:rPr>
        <w:t>z</w:t>
      </w:r>
      <w:r w:rsidR="00A35E28" w:rsidRPr="00C63285">
        <w:rPr>
          <w:rFonts w:ascii="Lato" w:hAnsi="Lato"/>
          <w:sz w:val="22"/>
          <w:szCs w:val="22"/>
        </w:rPr>
        <w:t>ł</w:t>
      </w:r>
      <w:r w:rsidRPr="00C63285">
        <w:rPr>
          <w:rFonts w:ascii="Lato" w:hAnsi="Lato"/>
          <w:sz w:val="22"/>
          <w:szCs w:val="22"/>
        </w:rPr>
        <w:t>otych). W przypadku jej wyga</w:t>
      </w:r>
      <w:r w:rsidR="00A35E28" w:rsidRPr="00C63285">
        <w:rPr>
          <w:rFonts w:ascii="Lato" w:hAnsi="Lato"/>
          <w:sz w:val="22"/>
          <w:szCs w:val="22"/>
        </w:rPr>
        <w:t>ś</w:t>
      </w:r>
      <w:r w:rsidRPr="00C63285">
        <w:rPr>
          <w:rFonts w:ascii="Lato" w:hAnsi="Lato"/>
          <w:sz w:val="22"/>
          <w:szCs w:val="22"/>
        </w:rPr>
        <w:t>ni</w:t>
      </w:r>
      <w:r w:rsidR="00A35E28" w:rsidRPr="00C63285">
        <w:rPr>
          <w:rFonts w:ascii="Lato" w:hAnsi="Lato"/>
          <w:sz w:val="22"/>
          <w:szCs w:val="22"/>
        </w:rPr>
        <w:t>ę</w:t>
      </w:r>
      <w:r w:rsidRPr="00C63285">
        <w:rPr>
          <w:rFonts w:ascii="Lato" w:hAnsi="Lato"/>
          <w:sz w:val="22"/>
          <w:szCs w:val="22"/>
        </w:rPr>
        <w:t>cia w trakcie realizacji przedmiotu umowy Wykonawca zobowi</w:t>
      </w:r>
      <w:r w:rsidR="00A35E28" w:rsidRPr="00C63285">
        <w:rPr>
          <w:rFonts w:ascii="Lato" w:hAnsi="Lato"/>
          <w:sz w:val="22"/>
          <w:szCs w:val="22"/>
        </w:rPr>
        <w:t>ą</w:t>
      </w:r>
      <w:r w:rsidRPr="00C63285">
        <w:rPr>
          <w:rFonts w:ascii="Lato" w:hAnsi="Lato"/>
          <w:sz w:val="22"/>
          <w:szCs w:val="22"/>
        </w:rPr>
        <w:t>zany</w:t>
      </w:r>
      <w:r w:rsidR="00A35E28" w:rsidRPr="00C63285">
        <w:rPr>
          <w:rFonts w:ascii="Lato" w:hAnsi="Lato"/>
          <w:sz w:val="22"/>
          <w:szCs w:val="22"/>
        </w:rPr>
        <w:t xml:space="preserve"> </w:t>
      </w:r>
      <w:r w:rsidRPr="00C63285">
        <w:rPr>
          <w:rFonts w:ascii="Lato" w:hAnsi="Lato"/>
          <w:sz w:val="22"/>
          <w:szCs w:val="22"/>
        </w:rPr>
        <w:t>jest do kontynuacji ubezpieczenia oraz do przed</w:t>
      </w:r>
      <w:r w:rsidR="00A35E28" w:rsidRPr="00C63285">
        <w:rPr>
          <w:rFonts w:ascii="Lato" w:hAnsi="Lato"/>
          <w:sz w:val="22"/>
          <w:szCs w:val="22"/>
        </w:rPr>
        <w:t>ł</w:t>
      </w:r>
      <w:r w:rsidRPr="00C63285">
        <w:rPr>
          <w:rFonts w:ascii="Lato" w:hAnsi="Lato"/>
          <w:sz w:val="22"/>
          <w:szCs w:val="22"/>
        </w:rPr>
        <w:t>o</w:t>
      </w:r>
      <w:r w:rsidR="00A35E28" w:rsidRPr="00C63285">
        <w:rPr>
          <w:rFonts w:ascii="Lato" w:hAnsi="Lato"/>
          <w:sz w:val="22"/>
          <w:szCs w:val="22"/>
        </w:rPr>
        <w:t>ż</w:t>
      </w:r>
      <w:r w:rsidRPr="00C63285">
        <w:rPr>
          <w:rFonts w:ascii="Lato" w:hAnsi="Lato"/>
          <w:sz w:val="22"/>
          <w:szCs w:val="22"/>
        </w:rPr>
        <w:t>enia Zamawiaj</w:t>
      </w:r>
      <w:r w:rsidR="00A35E28" w:rsidRPr="00C63285">
        <w:rPr>
          <w:rFonts w:ascii="Lato" w:hAnsi="Lato"/>
          <w:sz w:val="22"/>
          <w:szCs w:val="22"/>
        </w:rPr>
        <w:t>ą</w:t>
      </w:r>
      <w:r w:rsidRPr="00C63285">
        <w:rPr>
          <w:rFonts w:ascii="Lato" w:hAnsi="Lato"/>
          <w:sz w:val="22"/>
          <w:szCs w:val="22"/>
        </w:rPr>
        <w:t>cemu nowej polisy, obejmuj</w:t>
      </w:r>
      <w:r w:rsidR="00A35E28" w:rsidRPr="00C63285">
        <w:rPr>
          <w:rFonts w:ascii="Lato" w:hAnsi="Lato"/>
          <w:sz w:val="22"/>
          <w:szCs w:val="22"/>
        </w:rPr>
        <w:t>ą</w:t>
      </w:r>
      <w:r w:rsidRPr="00C63285">
        <w:rPr>
          <w:rFonts w:ascii="Lato" w:hAnsi="Lato"/>
          <w:sz w:val="22"/>
          <w:szCs w:val="22"/>
        </w:rPr>
        <w:t>cej ca</w:t>
      </w:r>
      <w:r w:rsidR="00A35E28" w:rsidRPr="00C63285">
        <w:rPr>
          <w:rFonts w:ascii="Lato" w:hAnsi="Lato"/>
          <w:sz w:val="22"/>
          <w:szCs w:val="22"/>
        </w:rPr>
        <w:t>ł</w:t>
      </w:r>
      <w:r w:rsidRPr="00C63285">
        <w:rPr>
          <w:rFonts w:ascii="Lato" w:hAnsi="Lato"/>
          <w:sz w:val="22"/>
          <w:szCs w:val="22"/>
        </w:rPr>
        <w:t>y okres realizacji przedmiotu umowy</w:t>
      </w:r>
      <w:r w:rsidR="00A35E28" w:rsidRPr="00C63285">
        <w:rPr>
          <w:rFonts w:ascii="Lato" w:hAnsi="Lato"/>
          <w:sz w:val="22"/>
          <w:szCs w:val="22"/>
        </w:rPr>
        <w:t>.</w:t>
      </w:r>
      <w:r w:rsidR="009B5FE0" w:rsidRPr="00C63285">
        <w:rPr>
          <w:rFonts w:ascii="Lato" w:hAnsi="Lato"/>
          <w:sz w:val="22"/>
          <w:szCs w:val="22"/>
        </w:rPr>
        <w:t xml:space="preserve"> </w:t>
      </w:r>
      <w:r w:rsidR="009B5FE0" w:rsidRPr="00C63285">
        <w:rPr>
          <w:rFonts w:ascii="Lato" w:hAnsi="Lato" w:cs="DejaVu Sans Condensed"/>
          <w:color w:val="000000"/>
          <w:sz w:val="22"/>
          <w:szCs w:val="22"/>
        </w:rPr>
        <w:t xml:space="preserve">Wykonawca jest </w:t>
      </w:r>
      <w:r w:rsidR="009B5FE0" w:rsidRPr="00C63285">
        <w:rPr>
          <w:rFonts w:ascii="Lato" w:hAnsi="Lato" w:cs="DejaVu Sans Condensed"/>
          <w:color w:val="000000"/>
          <w:sz w:val="22"/>
          <w:szCs w:val="22"/>
        </w:rPr>
        <w:lastRenderedPageBreak/>
        <w:t>zobowiązany do przedstawienia kontynuacji polis ubezpieczeniowych w terminie do 5 dni roboczych przed upływem ważności polis/ochrony ubezpieczeniowej oraz dowodów opłacenia składek. Jeżeli w trakcie wykonywania przedmiotu Umowy okaże się, że Wykonawca nie jest w stanie przedstawić dowodów opłacenia składek ubezpieczeniowych i ważności polis ubezpieczeniowych, to Zamawiający może wstrzymać wykonywanie robót ze skutkiem natychmiastowym, przy czym skutki i koszt takiego wstrzymania robót poniesie wyłącznie Wykonawca. Zamawiający może w imieniu i na rzecz Wykonawcy opłacić lub zawrzeć odpowiednie ubezpieczenie, w zakresie w jakim obowiązku zaniechał Wykonawca, a poniesiony koszt utrzymania, wznowienia lub opłacenia ubezpieczenia potrącić z należności Wykonawcy lub pokryć ten koszt z Zabezpieczenia. Jeżeli Wykonawca będzie korzystał przy realizacji Przedmiotu Umowy z podwykonawców, polisy ubezpieczeniowe muszą również ubezpieczać tych Podwykonawców i dalszych Podwykonawców.</w:t>
      </w:r>
    </w:p>
    <w:p w14:paraId="1330602D" w14:textId="36EAE501" w:rsidR="009B5FE0" w:rsidRPr="008B6CF1" w:rsidRDefault="00843231" w:rsidP="00975EFD">
      <w:pPr>
        <w:numPr>
          <w:ilvl w:val="0"/>
          <w:numId w:val="5"/>
        </w:numPr>
        <w:spacing w:line="276" w:lineRule="auto"/>
        <w:jc w:val="both"/>
        <w:rPr>
          <w:rFonts w:ascii="Lato" w:hAnsi="Lato"/>
          <w:i/>
          <w:iCs/>
          <w:sz w:val="22"/>
          <w:szCs w:val="22"/>
        </w:rPr>
      </w:pPr>
      <w:r w:rsidRPr="008B6CF1">
        <w:rPr>
          <w:rFonts w:ascii="Lato" w:hAnsi="Lato"/>
          <w:i/>
          <w:iCs/>
          <w:sz w:val="22"/>
          <w:szCs w:val="22"/>
        </w:rPr>
        <w:t>Nie dotyczy</w:t>
      </w:r>
    </w:p>
    <w:p w14:paraId="5895651D" w14:textId="77777777" w:rsidR="00E236EA" w:rsidRPr="00C63285" w:rsidRDefault="00E236EA" w:rsidP="00975EFD">
      <w:pPr>
        <w:numPr>
          <w:ilvl w:val="0"/>
          <w:numId w:val="5"/>
        </w:numPr>
        <w:spacing w:line="276" w:lineRule="auto"/>
        <w:jc w:val="both"/>
        <w:rPr>
          <w:rFonts w:ascii="Lato" w:hAnsi="Lato"/>
          <w:sz w:val="22"/>
          <w:szCs w:val="22"/>
        </w:rPr>
      </w:pPr>
      <w:r w:rsidRPr="00C63285">
        <w:rPr>
          <w:rFonts w:ascii="Lato" w:hAnsi="Lato"/>
          <w:sz w:val="22"/>
          <w:szCs w:val="22"/>
        </w:rPr>
        <w:t>Wykonawca w trakcie wykonywania rob</w:t>
      </w:r>
      <w:r w:rsidR="00344C1D" w:rsidRPr="00C63285">
        <w:rPr>
          <w:rFonts w:ascii="Lato" w:hAnsi="Lato"/>
          <w:sz w:val="22"/>
          <w:szCs w:val="22"/>
        </w:rPr>
        <w:t>ó</w:t>
      </w:r>
      <w:r w:rsidRPr="00C63285">
        <w:rPr>
          <w:rFonts w:ascii="Lato" w:hAnsi="Lato"/>
          <w:sz w:val="22"/>
          <w:szCs w:val="22"/>
        </w:rPr>
        <w:t>t oraz usuwania usterek:</w:t>
      </w:r>
    </w:p>
    <w:p w14:paraId="7654DBA7"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obowi</w:t>
      </w:r>
      <w:r w:rsidR="00FE2C70" w:rsidRPr="00C63285">
        <w:rPr>
          <w:rFonts w:ascii="Lato" w:hAnsi="Lato"/>
          <w:sz w:val="22"/>
          <w:szCs w:val="22"/>
        </w:rPr>
        <w:t>ą</w:t>
      </w:r>
      <w:r w:rsidRPr="00C63285">
        <w:rPr>
          <w:rFonts w:ascii="Lato" w:hAnsi="Lato"/>
          <w:sz w:val="22"/>
          <w:szCs w:val="22"/>
        </w:rPr>
        <w:t>zany jest w pe</w:t>
      </w:r>
      <w:r w:rsidR="00FE2C70" w:rsidRPr="00C63285">
        <w:rPr>
          <w:rFonts w:ascii="Lato" w:hAnsi="Lato"/>
          <w:sz w:val="22"/>
          <w:szCs w:val="22"/>
        </w:rPr>
        <w:t>ł</w:t>
      </w:r>
      <w:r w:rsidRPr="00C63285">
        <w:rPr>
          <w:rFonts w:ascii="Lato" w:hAnsi="Lato"/>
          <w:sz w:val="22"/>
          <w:szCs w:val="22"/>
        </w:rPr>
        <w:t>ni przestrzega</w:t>
      </w:r>
      <w:r w:rsidR="00FE2C70" w:rsidRPr="00C63285">
        <w:rPr>
          <w:rFonts w:ascii="Lato" w:hAnsi="Lato"/>
          <w:sz w:val="22"/>
          <w:szCs w:val="22"/>
        </w:rPr>
        <w:t>ć</w:t>
      </w:r>
      <w:r w:rsidRPr="00C63285">
        <w:rPr>
          <w:rFonts w:ascii="Lato" w:hAnsi="Lato"/>
          <w:sz w:val="22"/>
          <w:szCs w:val="22"/>
        </w:rPr>
        <w:t xml:space="preserve"> bezpiecze</w:t>
      </w:r>
      <w:r w:rsidR="00FE2C70" w:rsidRPr="00C63285">
        <w:rPr>
          <w:rFonts w:ascii="Lato" w:hAnsi="Lato"/>
          <w:sz w:val="22"/>
          <w:szCs w:val="22"/>
        </w:rPr>
        <w:t>ń</w:t>
      </w:r>
      <w:r w:rsidRPr="00C63285">
        <w:rPr>
          <w:rFonts w:ascii="Lato" w:hAnsi="Lato"/>
          <w:sz w:val="22"/>
          <w:szCs w:val="22"/>
        </w:rPr>
        <w:t>stwa wszystkich os</w:t>
      </w:r>
      <w:r w:rsidR="00FE2C70" w:rsidRPr="00C63285">
        <w:rPr>
          <w:rFonts w:ascii="Lato" w:hAnsi="Lato"/>
          <w:sz w:val="22"/>
          <w:szCs w:val="22"/>
        </w:rPr>
        <w:t>ó</w:t>
      </w:r>
      <w:r w:rsidRPr="00C63285">
        <w:rPr>
          <w:rFonts w:ascii="Lato" w:hAnsi="Lato"/>
          <w:sz w:val="22"/>
          <w:szCs w:val="22"/>
        </w:rPr>
        <w:t>b upowa</w:t>
      </w:r>
      <w:r w:rsidR="00FE2C70" w:rsidRPr="00C63285">
        <w:rPr>
          <w:rFonts w:ascii="Lato" w:hAnsi="Lato"/>
          <w:sz w:val="22"/>
          <w:szCs w:val="22"/>
        </w:rPr>
        <w:t>ż</w:t>
      </w:r>
      <w:r w:rsidRPr="00C63285">
        <w:rPr>
          <w:rFonts w:ascii="Lato" w:hAnsi="Lato"/>
          <w:sz w:val="22"/>
          <w:szCs w:val="22"/>
        </w:rPr>
        <w:t>nionyc</w:t>
      </w:r>
      <w:r w:rsidR="00FE2C70" w:rsidRPr="00C63285">
        <w:rPr>
          <w:rFonts w:ascii="Lato" w:hAnsi="Lato"/>
          <w:sz w:val="22"/>
          <w:szCs w:val="22"/>
        </w:rPr>
        <w:t>h</w:t>
      </w:r>
      <w:r w:rsidRPr="00C63285">
        <w:rPr>
          <w:rFonts w:ascii="Lato" w:hAnsi="Lato"/>
          <w:sz w:val="22"/>
          <w:szCs w:val="22"/>
        </w:rPr>
        <w:t xml:space="preserve"> do przebywania na placu budowy oraz utrzymywa</w:t>
      </w:r>
      <w:r w:rsidR="00FE2C70" w:rsidRPr="00C63285">
        <w:rPr>
          <w:rFonts w:ascii="Lato" w:hAnsi="Lato"/>
          <w:sz w:val="22"/>
          <w:szCs w:val="22"/>
        </w:rPr>
        <w:t>ć</w:t>
      </w:r>
      <w:r w:rsidRPr="00C63285">
        <w:rPr>
          <w:rFonts w:ascii="Lato" w:hAnsi="Lato"/>
          <w:sz w:val="22"/>
          <w:szCs w:val="22"/>
        </w:rPr>
        <w:t xml:space="preserve"> teren (w granicach, w jakich pozostaje on w jego w</w:t>
      </w:r>
      <w:r w:rsidR="00FE2C70" w:rsidRPr="00C63285">
        <w:rPr>
          <w:rFonts w:ascii="Lato" w:hAnsi="Lato"/>
          <w:sz w:val="22"/>
          <w:szCs w:val="22"/>
        </w:rPr>
        <w:t>ł</w:t>
      </w:r>
      <w:r w:rsidRPr="00C63285">
        <w:rPr>
          <w:rFonts w:ascii="Lato" w:hAnsi="Lato"/>
          <w:sz w:val="22"/>
          <w:szCs w:val="22"/>
        </w:rPr>
        <w:t xml:space="preserve">adaniu) oraz </w:t>
      </w:r>
      <w:r w:rsidR="00FE2C70" w:rsidRPr="00C63285">
        <w:rPr>
          <w:rFonts w:ascii="Lato" w:hAnsi="Lato"/>
          <w:sz w:val="22"/>
          <w:szCs w:val="22"/>
        </w:rPr>
        <w:t>p</w:t>
      </w:r>
      <w:r w:rsidRPr="00C63285">
        <w:rPr>
          <w:rFonts w:ascii="Lato" w:hAnsi="Lato"/>
          <w:sz w:val="22"/>
          <w:szCs w:val="22"/>
        </w:rPr>
        <w:t>race (w takiej cz</w:t>
      </w:r>
      <w:r w:rsidR="00FE2C70" w:rsidRPr="00C63285">
        <w:rPr>
          <w:rFonts w:ascii="Lato" w:hAnsi="Lato"/>
          <w:sz w:val="22"/>
          <w:szCs w:val="22"/>
        </w:rPr>
        <w:t>ęś</w:t>
      </w:r>
      <w:r w:rsidRPr="00C63285">
        <w:rPr>
          <w:rFonts w:ascii="Lato" w:hAnsi="Lato"/>
          <w:sz w:val="22"/>
          <w:szCs w:val="22"/>
        </w:rPr>
        <w:t>ci, w jakiej nie zosta</w:t>
      </w:r>
      <w:r w:rsidR="00FE2C70" w:rsidRPr="00C63285">
        <w:rPr>
          <w:rFonts w:ascii="Lato" w:hAnsi="Lato"/>
          <w:sz w:val="22"/>
          <w:szCs w:val="22"/>
        </w:rPr>
        <w:t>ł</w:t>
      </w:r>
      <w:r w:rsidRPr="00C63285">
        <w:rPr>
          <w:rFonts w:ascii="Lato" w:hAnsi="Lato"/>
          <w:sz w:val="22"/>
          <w:szCs w:val="22"/>
        </w:rPr>
        <w:t>y wyko</w:t>
      </w:r>
      <w:r w:rsidR="00FE2C70" w:rsidRPr="00C63285">
        <w:rPr>
          <w:rFonts w:ascii="Lato" w:hAnsi="Lato"/>
          <w:sz w:val="22"/>
          <w:szCs w:val="22"/>
        </w:rPr>
        <w:t>ń</w:t>
      </w:r>
      <w:r w:rsidRPr="00C63285">
        <w:rPr>
          <w:rFonts w:ascii="Lato" w:hAnsi="Lato"/>
          <w:sz w:val="22"/>
          <w:szCs w:val="22"/>
        </w:rPr>
        <w:t>czone lub przej</w:t>
      </w:r>
      <w:r w:rsidR="00FE2C70" w:rsidRPr="00C63285">
        <w:rPr>
          <w:rFonts w:ascii="Lato" w:hAnsi="Lato"/>
          <w:sz w:val="22"/>
          <w:szCs w:val="22"/>
        </w:rPr>
        <w:t>ę</w:t>
      </w:r>
      <w:r w:rsidRPr="00C63285">
        <w:rPr>
          <w:rFonts w:ascii="Lato" w:hAnsi="Lato"/>
          <w:sz w:val="22"/>
          <w:szCs w:val="22"/>
        </w:rPr>
        <w:t>te przez Zamawiaj</w:t>
      </w:r>
      <w:r w:rsidR="00FE2C70" w:rsidRPr="00C63285">
        <w:rPr>
          <w:rFonts w:ascii="Lato" w:hAnsi="Lato"/>
          <w:sz w:val="22"/>
          <w:szCs w:val="22"/>
        </w:rPr>
        <w:t>ą</w:t>
      </w:r>
      <w:r w:rsidRPr="00C63285">
        <w:rPr>
          <w:rFonts w:ascii="Lato" w:hAnsi="Lato"/>
          <w:sz w:val="22"/>
          <w:szCs w:val="22"/>
        </w:rPr>
        <w:t>cego) w odpowiednim porz</w:t>
      </w:r>
      <w:r w:rsidR="00FE2C70" w:rsidRPr="00C63285">
        <w:rPr>
          <w:rFonts w:ascii="Lato" w:hAnsi="Lato"/>
          <w:sz w:val="22"/>
          <w:szCs w:val="22"/>
        </w:rPr>
        <w:t>ą</w:t>
      </w:r>
      <w:r w:rsidRPr="00C63285">
        <w:rPr>
          <w:rFonts w:ascii="Lato" w:hAnsi="Lato"/>
          <w:sz w:val="22"/>
          <w:szCs w:val="22"/>
        </w:rPr>
        <w:t>dku wymaganym dla unikni</w:t>
      </w:r>
      <w:r w:rsidR="00FE2C70" w:rsidRPr="00C63285">
        <w:rPr>
          <w:rFonts w:ascii="Lato" w:hAnsi="Lato"/>
          <w:sz w:val="22"/>
          <w:szCs w:val="22"/>
        </w:rPr>
        <w:t>ę</w:t>
      </w:r>
      <w:r w:rsidRPr="00C63285">
        <w:rPr>
          <w:rFonts w:ascii="Lato" w:hAnsi="Lato"/>
          <w:sz w:val="22"/>
          <w:szCs w:val="22"/>
        </w:rPr>
        <w:t>cia niebezpiecze</w:t>
      </w:r>
      <w:r w:rsidR="00FE2C70" w:rsidRPr="00C63285">
        <w:rPr>
          <w:rFonts w:ascii="Lato" w:hAnsi="Lato"/>
          <w:sz w:val="22"/>
          <w:szCs w:val="22"/>
        </w:rPr>
        <w:t>ń</w:t>
      </w:r>
      <w:r w:rsidRPr="00C63285">
        <w:rPr>
          <w:rFonts w:ascii="Lato" w:hAnsi="Lato"/>
          <w:sz w:val="22"/>
          <w:szCs w:val="22"/>
        </w:rPr>
        <w:t>stwa dla os</w:t>
      </w:r>
      <w:r w:rsidR="00FE2C70" w:rsidRPr="00C63285">
        <w:rPr>
          <w:rFonts w:ascii="Lato" w:hAnsi="Lato"/>
          <w:sz w:val="22"/>
          <w:szCs w:val="22"/>
        </w:rPr>
        <w:t>ó</w:t>
      </w:r>
      <w:r w:rsidRPr="00C63285">
        <w:rPr>
          <w:rFonts w:ascii="Lato" w:hAnsi="Lato"/>
          <w:sz w:val="22"/>
          <w:szCs w:val="22"/>
        </w:rPr>
        <w:t>b i mienia,</w:t>
      </w:r>
    </w:p>
    <w:p w14:paraId="307B98DE"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obowi</w:t>
      </w:r>
      <w:r w:rsidR="00FE2C70" w:rsidRPr="00C63285">
        <w:rPr>
          <w:rFonts w:ascii="Lato" w:hAnsi="Lato"/>
          <w:sz w:val="22"/>
          <w:szCs w:val="22"/>
        </w:rPr>
        <w:t>ą</w:t>
      </w:r>
      <w:r w:rsidRPr="00C63285">
        <w:rPr>
          <w:rFonts w:ascii="Lato" w:hAnsi="Lato"/>
          <w:sz w:val="22"/>
          <w:szCs w:val="22"/>
        </w:rPr>
        <w:t>zany jest dostarczy</w:t>
      </w:r>
      <w:r w:rsidR="00FE2C70" w:rsidRPr="00C63285">
        <w:rPr>
          <w:rFonts w:ascii="Lato" w:hAnsi="Lato"/>
          <w:sz w:val="22"/>
          <w:szCs w:val="22"/>
        </w:rPr>
        <w:t>ć</w:t>
      </w:r>
      <w:r w:rsidRPr="00C63285">
        <w:rPr>
          <w:rFonts w:ascii="Lato" w:hAnsi="Lato"/>
          <w:sz w:val="22"/>
          <w:szCs w:val="22"/>
        </w:rPr>
        <w:t xml:space="preserve"> i utrzyma</w:t>
      </w:r>
      <w:r w:rsidR="00FE2C70" w:rsidRPr="00C63285">
        <w:rPr>
          <w:rFonts w:ascii="Lato" w:hAnsi="Lato"/>
          <w:sz w:val="22"/>
          <w:szCs w:val="22"/>
        </w:rPr>
        <w:t>ć</w:t>
      </w:r>
      <w:r w:rsidRPr="00C63285">
        <w:rPr>
          <w:rFonts w:ascii="Lato" w:hAnsi="Lato"/>
          <w:sz w:val="22"/>
          <w:szCs w:val="22"/>
        </w:rPr>
        <w:t xml:space="preserve"> na w</w:t>
      </w:r>
      <w:r w:rsidR="00FE2C70" w:rsidRPr="00C63285">
        <w:rPr>
          <w:rFonts w:ascii="Lato" w:hAnsi="Lato"/>
          <w:sz w:val="22"/>
          <w:szCs w:val="22"/>
        </w:rPr>
        <w:t>ł</w:t>
      </w:r>
      <w:r w:rsidRPr="00C63285">
        <w:rPr>
          <w:rFonts w:ascii="Lato" w:hAnsi="Lato"/>
          <w:sz w:val="22"/>
          <w:szCs w:val="22"/>
        </w:rPr>
        <w:t xml:space="preserve">asny koszt i ryzyko dla potrzeb wykonania </w:t>
      </w:r>
      <w:r w:rsidR="00FE2C70" w:rsidRPr="00C63285">
        <w:rPr>
          <w:rFonts w:ascii="Lato" w:hAnsi="Lato"/>
          <w:sz w:val="22"/>
          <w:szCs w:val="22"/>
        </w:rPr>
        <w:t>z</w:t>
      </w:r>
      <w:r w:rsidRPr="00C63285">
        <w:rPr>
          <w:rFonts w:ascii="Lato" w:hAnsi="Lato"/>
          <w:sz w:val="22"/>
          <w:szCs w:val="22"/>
        </w:rPr>
        <w:t xml:space="preserve">adania </w:t>
      </w:r>
      <w:r w:rsidR="00FE2C70" w:rsidRPr="00C63285">
        <w:rPr>
          <w:rFonts w:ascii="Lato" w:hAnsi="Lato"/>
          <w:sz w:val="22"/>
          <w:szCs w:val="22"/>
        </w:rPr>
        <w:t>i</w:t>
      </w:r>
      <w:r w:rsidRPr="00C63285">
        <w:rPr>
          <w:rFonts w:ascii="Lato" w:hAnsi="Lato"/>
          <w:sz w:val="22"/>
          <w:szCs w:val="22"/>
        </w:rPr>
        <w:t>nwestycyjnego o</w:t>
      </w:r>
      <w:r w:rsidR="00FE2C70" w:rsidRPr="00C63285">
        <w:rPr>
          <w:rFonts w:ascii="Lato" w:hAnsi="Lato"/>
          <w:sz w:val="22"/>
          <w:szCs w:val="22"/>
        </w:rPr>
        <w:t>ś</w:t>
      </w:r>
      <w:r w:rsidRPr="00C63285">
        <w:rPr>
          <w:rFonts w:ascii="Lato" w:hAnsi="Lato"/>
          <w:sz w:val="22"/>
          <w:szCs w:val="22"/>
        </w:rPr>
        <w:t>wietlenie, os</w:t>
      </w:r>
      <w:r w:rsidR="00FE2C70" w:rsidRPr="00C63285">
        <w:rPr>
          <w:rFonts w:ascii="Lato" w:hAnsi="Lato"/>
          <w:sz w:val="22"/>
          <w:szCs w:val="22"/>
        </w:rPr>
        <w:t>ł</w:t>
      </w:r>
      <w:r w:rsidRPr="00C63285">
        <w:rPr>
          <w:rFonts w:ascii="Lato" w:hAnsi="Lato"/>
          <w:sz w:val="22"/>
          <w:szCs w:val="22"/>
        </w:rPr>
        <w:t>ony, znaki ostrzegawcze i ochron</w:t>
      </w:r>
      <w:r w:rsidR="00FE2C70" w:rsidRPr="00C63285">
        <w:rPr>
          <w:rFonts w:ascii="Lato" w:hAnsi="Lato"/>
          <w:sz w:val="22"/>
          <w:szCs w:val="22"/>
        </w:rPr>
        <w:t>ę</w:t>
      </w:r>
      <w:r w:rsidRPr="00C63285">
        <w:rPr>
          <w:rFonts w:ascii="Lato" w:hAnsi="Lato"/>
          <w:sz w:val="22"/>
          <w:szCs w:val="22"/>
        </w:rPr>
        <w:t xml:space="preserve"> wsz</w:t>
      </w:r>
      <w:r w:rsidR="00FE2C70" w:rsidRPr="00C63285">
        <w:rPr>
          <w:rFonts w:ascii="Lato" w:hAnsi="Lato"/>
          <w:sz w:val="22"/>
          <w:szCs w:val="22"/>
        </w:rPr>
        <w:t>ę</w:t>
      </w:r>
      <w:r w:rsidRPr="00C63285">
        <w:rPr>
          <w:rFonts w:ascii="Lato" w:hAnsi="Lato"/>
          <w:sz w:val="22"/>
          <w:szCs w:val="22"/>
        </w:rPr>
        <w:t>dzie tam, gdzie i kiedy jest to konieczne lub nakazane przez w</w:t>
      </w:r>
      <w:r w:rsidR="00FE2C70" w:rsidRPr="00C63285">
        <w:rPr>
          <w:rFonts w:ascii="Lato" w:hAnsi="Lato"/>
          <w:sz w:val="22"/>
          <w:szCs w:val="22"/>
        </w:rPr>
        <w:t>ł</w:t>
      </w:r>
      <w:r w:rsidRPr="00C63285">
        <w:rPr>
          <w:rFonts w:ascii="Lato" w:hAnsi="Lato"/>
          <w:sz w:val="22"/>
          <w:szCs w:val="22"/>
        </w:rPr>
        <w:t>a</w:t>
      </w:r>
      <w:r w:rsidR="00FE2C70" w:rsidRPr="00C63285">
        <w:rPr>
          <w:rFonts w:ascii="Lato" w:hAnsi="Lato"/>
          <w:sz w:val="22"/>
          <w:szCs w:val="22"/>
        </w:rPr>
        <w:t>ś</w:t>
      </w:r>
      <w:r w:rsidRPr="00C63285">
        <w:rPr>
          <w:rFonts w:ascii="Lato" w:hAnsi="Lato"/>
          <w:sz w:val="22"/>
          <w:szCs w:val="22"/>
        </w:rPr>
        <w:t>ciwego Inspektora Nadzoru Budowlanego lub przez odpowiednie w</w:t>
      </w:r>
      <w:r w:rsidR="00FE2C70" w:rsidRPr="00C63285">
        <w:rPr>
          <w:rFonts w:ascii="Lato" w:hAnsi="Lato"/>
          <w:sz w:val="22"/>
          <w:szCs w:val="22"/>
        </w:rPr>
        <w:t>ł</w:t>
      </w:r>
      <w:r w:rsidRPr="00C63285">
        <w:rPr>
          <w:rFonts w:ascii="Lato" w:hAnsi="Lato"/>
          <w:sz w:val="22"/>
          <w:szCs w:val="22"/>
        </w:rPr>
        <w:t>adze,</w:t>
      </w:r>
    </w:p>
    <w:p w14:paraId="10A45897"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ponosi odpowiedzialno</w:t>
      </w:r>
      <w:r w:rsidR="00692BA2" w:rsidRPr="00C63285">
        <w:rPr>
          <w:rFonts w:ascii="Lato" w:hAnsi="Lato"/>
          <w:sz w:val="22"/>
          <w:szCs w:val="22"/>
        </w:rPr>
        <w:t>ść</w:t>
      </w:r>
      <w:r w:rsidRPr="00C63285">
        <w:rPr>
          <w:rFonts w:ascii="Lato" w:hAnsi="Lato"/>
          <w:sz w:val="22"/>
          <w:szCs w:val="22"/>
        </w:rPr>
        <w:t xml:space="preserve"> za zgodne z przepisami i bezpieczne przechowywanie swoich materia</w:t>
      </w:r>
      <w:r w:rsidR="00692BA2" w:rsidRPr="00C63285">
        <w:rPr>
          <w:rFonts w:ascii="Lato" w:hAnsi="Lato"/>
          <w:sz w:val="22"/>
          <w:szCs w:val="22"/>
        </w:rPr>
        <w:t>łów</w:t>
      </w:r>
      <w:r w:rsidRPr="00C63285">
        <w:rPr>
          <w:rFonts w:ascii="Lato" w:hAnsi="Lato"/>
          <w:sz w:val="22"/>
          <w:szCs w:val="22"/>
        </w:rPr>
        <w:t xml:space="preserve"> i urz</w:t>
      </w:r>
      <w:r w:rsidR="00692BA2" w:rsidRPr="00C63285">
        <w:rPr>
          <w:rFonts w:ascii="Lato" w:hAnsi="Lato"/>
          <w:sz w:val="22"/>
          <w:szCs w:val="22"/>
        </w:rPr>
        <w:t>ą</w:t>
      </w:r>
      <w:r w:rsidRPr="00C63285">
        <w:rPr>
          <w:rFonts w:ascii="Lato" w:hAnsi="Lato"/>
          <w:sz w:val="22"/>
          <w:szCs w:val="22"/>
        </w:rPr>
        <w:t>dze</w:t>
      </w:r>
      <w:r w:rsidR="00692BA2" w:rsidRPr="00C63285">
        <w:rPr>
          <w:rFonts w:ascii="Lato" w:hAnsi="Lato"/>
          <w:sz w:val="22"/>
          <w:szCs w:val="22"/>
        </w:rPr>
        <w:t>ń,</w:t>
      </w:r>
    </w:p>
    <w:p w14:paraId="0BE74777"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wykona zgodnie z przepisami odprowadzenie w</w:t>
      </w:r>
      <w:r w:rsidR="00692BA2" w:rsidRPr="00C63285">
        <w:rPr>
          <w:rFonts w:ascii="Lato" w:hAnsi="Lato"/>
          <w:sz w:val="22"/>
          <w:szCs w:val="22"/>
        </w:rPr>
        <w:t>ó</w:t>
      </w:r>
      <w:r w:rsidRPr="00C63285">
        <w:rPr>
          <w:rFonts w:ascii="Lato" w:hAnsi="Lato"/>
          <w:sz w:val="22"/>
          <w:szCs w:val="22"/>
        </w:rPr>
        <w:t>d opadowych mog</w:t>
      </w:r>
      <w:r w:rsidR="00692BA2" w:rsidRPr="00C63285">
        <w:rPr>
          <w:rFonts w:ascii="Lato" w:hAnsi="Lato"/>
          <w:sz w:val="22"/>
          <w:szCs w:val="22"/>
        </w:rPr>
        <w:t>ą</w:t>
      </w:r>
      <w:r w:rsidRPr="00C63285">
        <w:rPr>
          <w:rFonts w:ascii="Lato" w:hAnsi="Lato"/>
          <w:sz w:val="22"/>
          <w:szCs w:val="22"/>
        </w:rPr>
        <w:t>cych mie</w:t>
      </w:r>
      <w:r w:rsidR="00692BA2" w:rsidRPr="00C63285">
        <w:rPr>
          <w:rFonts w:ascii="Lato" w:hAnsi="Lato"/>
          <w:sz w:val="22"/>
          <w:szCs w:val="22"/>
        </w:rPr>
        <w:t>ć</w:t>
      </w:r>
      <w:r w:rsidRPr="00C63285">
        <w:rPr>
          <w:rFonts w:ascii="Lato" w:hAnsi="Lato"/>
          <w:sz w:val="22"/>
          <w:szCs w:val="22"/>
        </w:rPr>
        <w:t xml:space="preserve"> negatywny wp</w:t>
      </w:r>
      <w:r w:rsidR="00692BA2" w:rsidRPr="00C63285">
        <w:rPr>
          <w:rFonts w:ascii="Lato" w:hAnsi="Lato"/>
          <w:sz w:val="22"/>
          <w:szCs w:val="22"/>
        </w:rPr>
        <w:t>ł</w:t>
      </w:r>
      <w:r w:rsidRPr="00C63285">
        <w:rPr>
          <w:rFonts w:ascii="Lato" w:hAnsi="Lato"/>
          <w:sz w:val="22"/>
          <w:szCs w:val="22"/>
        </w:rPr>
        <w:t xml:space="preserve">yw na jego </w:t>
      </w:r>
      <w:r w:rsidR="00692BA2" w:rsidRPr="00C63285">
        <w:rPr>
          <w:rFonts w:ascii="Lato" w:hAnsi="Lato"/>
          <w:sz w:val="22"/>
          <w:szCs w:val="22"/>
        </w:rPr>
        <w:t>p</w:t>
      </w:r>
      <w:r w:rsidRPr="00C63285">
        <w:rPr>
          <w:rFonts w:ascii="Lato" w:hAnsi="Lato"/>
          <w:sz w:val="22"/>
          <w:szCs w:val="22"/>
        </w:rPr>
        <w:t>race oraz odpowiada za prawid</w:t>
      </w:r>
      <w:r w:rsidR="00692BA2" w:rsidRPr="00C63285">
        <w:rPr>
          <w:rFonts w:ascii="Lato" w:hAnsi="Lato"/>
          <w:sz w:val="22"/>
          <w:szCs w:val="22"/>
        </w:rPr>
        <w:t>ł</w:t>
      </w:r>
      <w:r w:rsidRPr="00C63285">
        <w:rPr>
          <w:rFonts w:ascii="Lato" w:hAnsi="Lato"/>
          <w:sz w:val="22"/>
          <w:szCs w:val="22"/>
        </w:rPr>
        <w:t>owo</w:t>
      </w:r>
      <w:r w:rsidR="00692BA2" w:rsidRPr="00C63285">
        <w:rPr>
          <w:rFonts w:ascii="Lato" w:hAnsi="Lato"/>
          <w:sz w:val="22"/>
          <w:szCs w:val="22"/>
        </w:rPr>
        <w:t>ść</w:t>
      </w:r>
      <w:r w:rsidRPr="00C63285">
        <w:rPr>
          <w:rFonts w:ascii="Lato" w:hAnsi="Lato"/>
          <w:sz w:val="22"/>
          <w:szCs w:val="22"/>
        </w:rPr>
        <w:t xml:space="preserve"> swoich konstrukcji i rusztowa</w:t>
      </w:r>
      <w:r w:rsidR="00692BA2" w:rsidRPr="00C63285">
        <w:rPr>
          <w:rFonts w:ascii="Lato" w:hAnsi="Lato"/>
          <w:sz w:val="22"/>
          <w:szCs w:val="22"/>
        </w:rPr>
        <w:t>ń</w:t>
      </w:r>
      <w:r w:rsidRPr="00C63285">
        <w:rPr>
          <w:rFonts w:ascii="Lato" w:hAnsi="Lato"/>
          <w:sz w:val="22"/>
          <w:szCs w:val="22"/>
        </w:rPr>
        <w:t>,</w:t>
      </w:r>
    </w:p>
    <w:p w14:paraId="42AD52F5"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b</w:t>
      </w:r>
      <w:r w:rsidR="00692BA2" w:rsidRPr="00C63285">
        <w:rPr>
          <w:rFonts w:ascii="Lato" w:hAnsi="Lato"/>
          <w:sz w:val="22"/>
          <w:szCs w:val="22"/>
        </w:rPr>
        <w:t>ę</w:t>
      </w:r>
      <w:r w:rsidRPr="00C63285">
        <w:rPr>
          <w:rFonts w:ascii="Lato" w:hAnsi="Lato"/>
          <w:sz w:val="22"/>
          <w:szCs w:val="22"/>
        </w:rPr>
        <w:t>dzie odpowiedzialny i poniesie koszty sprz</w:t>
      </w:r>
      <w:r w:rsidR="00692BA2" w:rsidRPr="00C63285">
        <w:rPr>
          <w:rFonts w:ascii="Lato" w:hAnsi="Lato"/>
          <w:sz w:val="22"/>
          <w:szCs w:val="22"/>
        </w:rPr>
        <w:t>ą</w:t>
      </w:r>
      <w:r w:rsidRPr="00C63285">
        <w:rPr>
          <w:rFonts w:ascii="Lato" w:hAnsi="Lato"/>
          <w:sz w:val="22"/>
          <w:szCs w:val="22"/>
        </w:rPr>
        <w:t>tania ziemi spadaj</w:t>
      </w:r>
      <w:r w:rsidR="00692BA2" w:rsidRPr="00C63285">
        <w:rPr>
          <w:rFonts w:ascii="Lato" w:hAnsi="Lato"/>
          <w:sz w:val="22"/>
          <w:szCs w:val="22"/>
        </w:rPr>
        <w:t>ą</w:t>
      </w:r>
      <w:r w:rsidRPr="00C63285">
        <w:rPr>
          <w:rFonts w:ascii="Lato" w:hAnsi="Lato"/>
          <w:sz w:val="22"/>
          <w:szCs w:val="22"/>
        </w:rPr>
        <w:t>cej z pojazd</w:t>
      </w:r>
      <w:r w:rsidR="00692BA2" w:rsidRPr="00C63285">
        <w:rPr>
          <w:rFonts w:ascii="Lato" w:hAnsi="Lato"/>
          <w:sz w:val="22"/>
          <w:szCs w:val="22"/>
        </w:rPr>
        <w:t>ó</w:t>
      </w:r>
      <w:r w:rsidRPr="00C63285">
        <w:rPr>
          <w:rFonts w:ascii="Lato" w:hAnsi="Lato"/>
          <w:sz w:val="22"/>
          <w:szCs w:val="22"/>
        </w:rPr>
        <w:t>w Wykonawcy i za napraw</w:t>
      </w:r>
      <w:r w:rsidR="00692BA2" w:rsidRPr="00C63285">
        <w:rPr>
          <w:rFonts w:ascii="Lato" w:hAnsi="Lato"/>
          <w:sz w:val="22"/>
          <w:szCs w:val="22"/>
        </w:rPr>
        <w:t xml:space="preserve">ę </w:t>
      </w:r>
      <w:r w:rsidRPr="00C63285">
        <w:rPr>
          <w:rFonts w:ascii="Lato" w:hAnsi="Lato"/>
          <w:sz w:val="22"/>
          <w:szCs w:val="22"/>
        </w:rPr>
        <w:t>ewentualnych uszkodze</w:t>
      </w:r>
      <w:r w:rsidR="00692BA2" w:rsidRPr="00C63285">
        <w:rPr>
          <w:rFonts w:ascii="Lato" w:hAnsi="Lato"/>
          <w:sz w:val="22"/>
          <w:szCs w:val="22"/>
        </w:rPr>
        <w:t>ń</w:t>
      </w:r>
      <w:r w:rsidRPr="00C63285">
        <w:rPr>
          <w:rFonts w:ascii="Lato" w:hAnsi="Lato"/>
          <w:sz w:val="22"/>
          <w:szCs w:val="22"/>
        </w:rPr>
        <w:t xml:space="preserve"> dr</w:t>
      </w:r>
      <w:r w:rsidR="00692BA2" w:rsidRPr="00C63285">
        <w:rPr>
          <w:rFonts w:ascii="Lato" w:hAnsi="Lato"/>
          <w:sz w:val="22"/>
          <w:szCs w:val="22"/>
        </w:rPr>
        <w:t>ó</w:t>
      </w:r>
      <w:r w:rsidRPr="00C63285">
        <w:rPr>
          <w:rFonts w:ascii="Lato" w:hAnsi="Lato"/>
          <w:sz w:val="22"/>
          <w:szCs w:val="22"/>
        </w:rPr>
        <w:t>g wiod</w:t>
      </w:r>
      <w:r w:rsidR="00692BA2" w:rsidRPr="00C63285">
        <w:rPr>
          <w:rFonts w:ascii="Lato" w:hAnsi="Lato"/>
          <w:sz w:val="22"/>
          <w:szCs w:val="22"/>
        </w:rPr>
        <w:t>ą</w:t>
      </w:r>
      <w:r w:rsidRPr="00C63285">
        <w:rPr>
          <w:rFonts w:ascii="Lato" w:hAnsi="Lato"/>
          <w:sz w:val="22"/>
          <w:szCs w:val="22"/>
        </w:rPr>
        <w:t>cych na teren budowy wyrz</w:t>
      </w:r>
      <w:r w:rsidR="00692BA2" w:rsidRPr="00C63285">
        <w:rPr>
          <w:rFonts w:ascii="Lato" w:hAnsi="Lato"/>
          <w:sz w:val="22"/>
          <w:szCs w:val="22"/>
        </w:rPr>
        <w:t>ą</w:t>
      </w:r>
      <w:r w:rsidRPr="00C63285">
        <w:rPr>
          <w:rFonts w:ascii="Lato" w:hAnsi="Lato"/>
          <w:sz w:val="22"/>
          <w:szCs w:val="22"/>
        </w:rPr>
        <w:t>dzonych przez Wykonawc</w:t>
      </w:r>
      <w:r w:rsidR="00692BA2" w:rsidRPr="00C63285">
        <w:rPr>
          <w:rFonts w:ascii="Lato" w:hAnsi="Lato"/>
          <w:sz w:val="22"/>
          <w:szCs w:val="22"/>
        </w:rPr>
        <w:t>ę</w:t>
      </w:r>
      <w:r w:rsidRPr="00C63285">
        <w:rPr>
          <w:rFonts w:ascii="Lato" w:hAnsi="Lato"/>
          <w:sz w:val="22"/>
          <w:szCs w:val="22"/>
        </w:rPr>
        <w:t xml:space="preserve"> oraz zobowi</w:t>
      </w:r>
      <w:r w:rsidR="00692BA2" w:rsidRPr="00C63285">
        <w:rPr>
          <w:rFonts w:ascii="Lato" w:hAnsi="Lato"/>
          <w:sz w:val="22"/>
          <w:szCs w:val="22"/>
        </w:rPr>
        <w:t>ą</w:t>
      </w:r>
      <w:r w:rsidRPr="00C63285">
        <w:rPr>
          <w:rFonts w:ascii="Lato" w:hAnsi="Lato"/>
          <w:sz w:val="22"/>
          <w:szCs w:val="22"/>
        </w:rPr>
        <w:t>zuje si</w:t>
      </w:r>
      <w:r w:rsidR="00692BA2" w:rsidRPr="00C63285">
        <w:rPr>
          <w:rFonts w:ascii="Lato" w:hAnsi="Lato"/>
          <w:sz w:val="22"/>
          <w:szCs w:val="22"/>
        </w:rPr>
        <w:t>ę</w:t>
      </w:r>
      <w:r w:rsidRPr="00C63285">
        <w:rPr>
          <w:rFonts w:ascii="Lato" w:hAnsi="Lato"/>
          <w:sz w:val="22"/>
          <w:szCs w:val="22"/>
        </w:rPr>
        <w:t xml:space="preserve"> do usuwania pozostawionych przez siebie zb</w:t>
      </w:r>
      <w:r w:rsidR="00692BA2" w:rsidRPr="00C63285">
        <w:rPr>
          <w:rFonts w:ascii="Lato" w:hAnsi="Lato"/>
          <w:sz w:val="22"/>
          <w:szCs w:val="22"/>
        </w:rPr>
        <w:t>ę</w:t>
      </w:r>
      <w:r w:rsidRPr="00C63285">
        <w:rPr>
          <w:rFonts w:ascii="Lato" w:hAnsi="Lato"/>
          <w:sz w:val="22"/>
          <w:szCs w:val="22"/>
        </w:rPr>
        <w:t>dnych materia</w:t>
      </w:r>
      <w:r w:rsidR="00692BA2" w:rsidRPr="00C63285">
        <w:rPr>
          <w:rFonts w:ascii="Lato" w:hAnsi="Lato"/>
          <w:sz w:val="22"/>
          <w:szCs w:val="22"/>
        </w:rPr>
        <w:t>łó</w:t>
      </w:r>
      <w:r w:rsidRPr="00C63285">
        <w:rPr>
          <w:rFonts w:ascii="Lato" w:hAnsi="Lato"/>
          <w:sz w:val="22"/>
          <w:szCs w:val="22"/>
        </w:rPr>
        <w:t>w, odpad</w:t>
      </w:r>
      <w:r w:rsidR="00692BA2" w:rsidRPr="00C63285">
        <w:rPr>
          <w:rFonts w:ascii="Lato" w:hAnsi="Lato"/>
          <w:sz w:val="22"/>
          <w:szCs w:val="22"/>
        </w:rPr>
        <w:t>ó</w:t>
      </w:r>
      <w:r w:rsidRPr="00C63285">
        <w:rPr>
          <w:rFonts w:ascii="Lato" w:hAnsi="Lato"/>
          <w:sz w:val="22"/>
          <w:szCs w:val="22"/>
        </w:rPr>
        <w:t xml:space="preserve">w technologicznych i </w:t>
      </w:r>
      <w:r w:rsidR="00692BA2" w:rsidRPr="00C63285">
        <w:rPr>
          <w:rFonts w:ascii="Lato" w:hAnsi="Lato"/>
          <w:sz w:val="22"/>
          <w:szCs w:val="22"/>
        </w:rPr>
        <w:t>ś</w:t>
      </w:r>
      <w:r w:rsidRPr="00C63285">
        <w:rPr>
          <w:rFonts w:ascii="Lato" w:hAnsi="Lato"/>
          <w:sz w:val="22"/>
          <w:szCs w:val="22"/>
        </w:rPr>
        <w:t>mieci z placu budowy natychmiast lub w terminach okre</w:t>
      </w:r>
      <w:r w:rsidR="00692BA2" w:rsidRPr="00C63285">
        <w:rPr>
          <w:rFonts w:ascii="Lato" w:hAnsi="Lato"/>
          <w:sz w:val="22"/>
          <w:szCs w:val="22"/>
        </w:rPr>
        <w:t>ś</w:t>
      </w:r>
      <w:r w:rsidRPr="00C63285">
        <w:rPr>
          <w:rFonts w:ascii="Lato" w:hAnsi="Lato"/>
          <w:sz w:val="22"/>
          <w:szCs w:val="22"/>
        </w:rPr>
        <w:t>lonych przez przedstawiciela Zamawiaj</w:t>
      </w:r>
      <w:r w:rsidR="00692BA2" w:rsidRPr="00C63285">
        <w:rPr>
          <w:rFonts w:ascii="Lato" w:hAnsi="Lato"/>
          <w:sz w:val="22"/>
          <w:szCs w:val="22"/>
        </w:rPr>
        <w:t>ą</w:t>
      </w:r>
      <w:r w:rsidRPr="00C63285">
        <w:rPr>
          <w:rFonts w:ascii="Lato" w:hAnsi="Lato"/>
          <w:sz w:val="22"/>
          <w:szCs w:val="22"/>
        </w:rPr>
        <w:t>cego, pod rygorem obci</w:t>
      </w:r>
      <w:r w:rsidR="00692BA2" w:rsidRPr="00C63285">
        <w:rPr>
          <w:rFonts w:ascii="Lato" w:hAnsi="Lato"/>
          <w:sz w:val="22"/>
          <w:szCs w:val="22"/>
        </w:rPr>
        <w:t>ąż</w:t>
      </w:r>
      <w:r w:rsidRPr="00C63285">
        <w:rPr>
          <w:rFonts w:ascii="Lato" w:hAnsi="Lato"/>
          <w:sz w:val="22"/>
          <w:szCs w:val="22"/>
        </w:rPr>
        <w:t>enia Wykonawcy kosztami sprz</w:t>
      </w:r>
      <w:r w:rsidR="00692BA2" w:rsidRPr="00C63285">
        <w:rPr>
          <w:rFonts w:ascii="Lato" w:hAnsi="Lato"/>
          <w:sz w:val="22"/>
          <w:szCs w:val="22"/>
        </w:rPr>
        <w:t>ą</w:t>
      </w:r>
      <w:r w:rsidRPr="00C63285">
        <w:rPr>
          <w:rFonts w:ascii="Lato" w:hAnsi="Lato"/>
          <w:sz w:val="22"/>
          <w:szCs w:val="22"/>
        </w:rPr>
        <w:t>tani</w:t>
      </w:r>
      <w:r w:rsidR="00692BA2" w:rsidRPr="00C63285">
        <w:rPr>
          <w:rFonts w:ascii="Lato" w:hAnsi="Lato"/>
          <w:sz w:val="22"/>
          <w:szCs w:val="22"/>
        </w:rPr>
        <w:t>a</w:t>
      </w:r>
      <w:r w:rsidRPr="00C63285">
        <w:rPr>
          <w:rFonts w:ascii="Lato" w:hAnsi="Lato"/>
          <w:sz w:val="22"/>
          <w:szCs w:val="22"/>
        </w:rPr>
        <w:t xml:space="preserve"> - po jednokrotnym pisemnym bezskutecznym wezwaniu. Wykonawca zabezpieczy</w:t>
      </w:r>
      <w:r w:rsidR="00692BA2" w:rsidRPr="00C63285">
        <w:rPr>
          <w:rFonts w:ascii="Lato" w:hAnsi="Lato"/>
          <w:sz w:val="22"/>
          <w:szCs w:val="22"/>
        </w:rPr>
        <w:t xml:space="preserve"> </w:t>
      </w:r>
      <w:r w:rsidRPr="00C63285">
        <w:rPr>
          <w:rFonts w:ascii="Lato" w:hAnsi="Lato"/>
          <w:sz w:val="22"/>
          <w:szCs w:val="22"/>
        </w:rPr>
        <w:t>naprawi Zamawiaj</w:t>
      </w:r>
      <w:r w:rsidR="00692BA2" w:rsidRPr="00C63285">
        <w:rPr>
          <w:rFonts w:ascii="Lato" w:hAnsi="Lato"/>
          <w:sz w:val="22"/>
          <w:szCs w:val="22"/>
        </w:rPr>
        <w:t>ą</w:t>
      </w:r>
      <w:r w:rsidRPr="00C63285">
        <w:rPr>
          <w:rFonts w:ascii="Lato" w:hAnsi="Lato"/>
          <w:sz w:val="22"/>
          <w:szCs w:val="22"/>
        </w:rPr>
        <w:t>cemu faktycznie poniesione szkody zwi</w:t>
      </w:r>
      <w:r w:rsidR="00692BA2" w:rsidRPr="00C63285">
        <w:rPr>
          <w:rFonts w:ascii="Lato" w:hAnsi="Lato"/>
          <w:sz w:val="22"/>
          <w:szCs w:val="22"/>
        </w:rPr>
        <w:t>ą</w:t>
      </w:r>
      <w:r w:rsidRPr="00C63285">
        <w:rPr>
          <w:rFonts w:ascii="Lato" w:hAnsi="Lato"/>
          <w:sz w:val="22"/>
          <w:szCs w:val="22"/>
        </w:rPr>
        <w:t>zane z tymi pracami,</w:t>
      </w:r>
    </w:p>
    <w:p w14:paraId="0E5459B9"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na w</w:t>
      </w:r>
      <w:r w:rsidR="00692BA2" w:rsidRPr="00C63285">
        <w:rPr>
          <w:rFonts w:ascii="Lato" w:hAnsi="Lato"/>
          <w:sz w:val="22"/>
          <w:szCs w:val="22"/>
        </w:rPr>
        <w:t>ł</w:t>
      </w:r>
      <w:r w:rsidRPr="00C63285">
        <w:rPr>
          <w:rFonts w:ascii="Lato" w:hAnsi="Lato"/>
          <w:sz w:val="22"/>
          <w:szCs w:val="22"/>
        </w:rPr>
        <w:t>asny koszt i ryzyko uporz</w:t>
      </w:r>
      <w:r w:rsidR="00692BA2" w:rsidRPr="00C63285">
        <w:rPr>
          <w:rFonts w:ascii="Lato" w:hAnsi="Lato"/>
          <w:sz w:val="22"/>
          <w:szCs w:val="22"/>
        </w:rPr>
        <w:t>ą</w:t>
      </w:r>
      <w:r w:rsidRPr="00C63285">
        <w:rPr>
          <w:rFonts w:ascii="Lato" w:hAnsi="Lato"/>
          <w:sz w:val="22"/>
          <w:szCs w:val="22"/>
        </w:rPr>
        <w:t>dkuje tereny zaj</w:t>
      </w:r>
      <w:r w:rsidR="00692BA2" w:rsidRPr="00C63285">
        <w:rPr>
          <w:rFonts w:ascii="Lato" w:hAnsi="Lato"/>
          <w:sz w:val="22"/>
          <w:szCs w:val="22"/>
        </w:rPr>
        <w:t>ę</w:t>
      </w:r>
      <w:r w:rsidRPr="00C63285">
        <w:rPr>
          <w:rFonts w:ascii="Lato" w:hAnsi="Lato"/>
          <w:sz w:val="22"/>
          <w:szCs w:val="22"/>
        </w:rPr>
        <w:t>te czasowo w zwi</w:t>
      </w:r>
      <w:r w:rsidR="00692BA2" w:rsidRPr="00C63285">
        <w:rPr>
          <w:rFonts w:ascii="Lato" w:hAnsi="Lato"/>
          <w:sz w:val="22"/>
          <w:szCs w:val="22"/>
        </w:rPr>
        <w:t>ą</w:t>
      </w:r>
      <w:r w:rsidRPr="00C63285">
        <w:rPr>
          <w:rFonts w:ascii="Lato" w:hAnsi="Lato"/>
          <w:sz w:val="22"/>
          <w:szCs w:val="22"/>
        </w:rPr>
        <w:t>zku z realizacj</w:t>
      </w:r>
      <w:r w:rsidR="00692BA2" w:rsidRPr="00C63285">
        <w:rPr>
          <w:rFonts w:ascii="Lato" w:hAnsi="Lato"/>
          <w:sz w:val="22"/>
          <w:szCs w:val="22"/>
        </w:rPr>
        <w:t>ą</w:t>
      </w:r>
      <w:r w:rsidRPr="00C63285">
        <w:rPr>
          <w:rFonts w:ascii="Lato" w:hAnsi="Lato"/>
          <w:sz w:val="22"/>
          <w:szCs w:val="22"/>
        </w:rPr>
        <w:t xml:space="preserve"> rob</w:t>
      </w:r>
      <w:r w:rsidR="00692BA2" w:rsidRPr="00C63285">
        <w:rPr>
          <w:rFonts w:ascii="Lato" w:hAnsi="Lato"/>
          <w:sz w:val="22"/>
          <w:szCs w:val="22"/>
        </w:rPr>
        <w:t>ó</w:t>
      </w:r>
      <w:r w:rsidRPr="00C63285">
        <w:rPr>
          <w:rFonts w:ascii="Lato" w:hAnsi="Lato"/>
          <w:sz w:val="22"/>
          <w:szCs w:val="22"/>
        </w:rPr>
        <w:t>t oraz naprawi ewentualne szkody spowodowane realizacj</w:t>
      </w:r>
      <w:r w:rsidR="00692BA2" w:rsidRPr="00C63285">
        <w:rPr>
          <w:rFonts w:ascii="Lato" w:hAnsi="Lato"/>
          <w:sz w:val="22"/>
          <w:szCs w:val="22"/>
        </w:rPr>
        <w:t>ą</w:t>
      </w:r>
      <w:r w:rsidRPr="00C63285">
        <w:rPr>
          <w:rFonts w:ascii="Lato" w:hAnsi="Lato"/>
          <w:sz w:val="22"/>
          <w:szCs w:val="22"/>
        </w:rPr>
        <w:t xml:space="preserve"> rob</w:t>
      </w:r>
      <w:r w:rsidR="00692BA2" w:rsidRPr="00C63285">
        <w:rPr>
          <w:rFonts w:ascii="Lato" w:hAnsi="Lato"/>
          <w:sz w:val="22"/>
          <w:szCs w:val="22"/>
        </w:rPr>
        <w:t>ó</w:t>
      </w:r>
      <w:r w:rsidRPr="00C63285">
        <w:rPr>
          <w:rFonts w:ascii="Lato" w:hAnsi="Lato"/>
          <w:sz w:val="22"/>
          <w:szCs w:val="22"/>
        </w:rPr>
        <w:t>t obj</w:t>
      </w:r>
      <w:r w:rsidR="00692BA2" w:rsidRPr="00C63285">
        <w:rPr>
          <w:rFonts w:ascii="Lato" w:hAnsi="Lato"/>
          <w:sz w:val="22"/>
          <w:szCs w:val="22"/>
        </w:rPr>
        <w:t>ę</w:t>
      </w:r>
      <w:r w:rsidRPr="00C63285">
        <w:rPr>
          <w:rFonts w:ascii="Lato" w:hAnsi="Lato"/>
          <w:sz w:val="22"/>
          <w:szCs w:val="22"/>
        </w:rPr>
        <w:t>tych niniejsz</w:t>
      </w:r>
      <w:r w:rsidR="00692BA2" w:rsidRPr="00C63285">
        <w:rPr>
          <w:rFonts w:ascii="Lato" w:hAnsi="Lato"/>
          <w:sz w:val="22"/>
          <w:szCs w:val="22"/>
        </w:rPr>
        <w:t>ą</w:t>
      </w:r>
      <w:r w:rsidRPr="00C63285">
        <w:rPr>
          <w:rFonts w:ascii="Lato" w:hAnsi="Lato"/>
          <w:sz w:val="22"/>
          <w:szCs w:val="22"/>
        </w:rPr>
        <w:t xml:space="preserve"> Umow</w:t>
      </w:r>
      <w:r w:rsidR="00692BA2" w:rsidRPr="00C63285">
        <w:rPr>
          <w:rFonts w:ascii="Lato" w:hAnsi="Lato"/>
          <w:sz w:val="22"/>
          <w:szCs w:val="22"/>
        </w:rPr>
        <w:t>ą</w:t>
      </w:r>
      <w:r w:rsidRPr="00C63285">
        <w:rPr>
          <w:rFonts w:ascii="Lato" w:hAnsi="Lato"/>
          <w:sz w:val="22"/>
          <w:szCs w:val="22"/>
        </w:rPr>
        <w:t xml:space="preserve"> na terenach s</w:t>
      </w:r>
      <w:r w:rsidR="00692BA2" w:rsidRPr="00C63285">
        <w:rPr>
          <w:rFonts w:ascii="Lato" w:hAnsi="Lato"/>
          <w:sz w:val="22"/>
          <w:szCs w:val="22"/>
        </w:rPr>
        <w:t>ą</w:t>
      </w:r>
      <w:r w:rsidRPr="00C63285">
        <w:rPr>
          <w:rFonts w:ascii="Lato" w:hAnsi="Lato"/>
          <w:sz w:val="22"/>
          <w:szCs w:val="22"/>
        </w:rPr>
        <w:t>siaduj</w:t>
      </w:r>
      <w:r w:rsidR="00692BA2" w:rsidRPr="00C63285">
        <w:rPr>
          <w:rFonts w:ascii="Lato" w:hAnsi="Lato"/>
          <w:sz w:val="22"/>
          <w:szCs w:val="22"/>
        </w:rPr>
        <w:t>ą</w:t>
      </w:r>
      <w:r w:rsidRPr="00C63285">
        <w:rPr>
          <w:rFonts w:ascii="Lato" w:hAnsi="Lato"/>
          <w:sz w:val="22"/>
          <w:szCs w:val="22"/>
        </w:rPr>
        <w:t>cych,</w:t>
      </w:r>
    </w:p>
    <w:p w14:paraId="5502C414" w14:textId="77777777" w:rsidR="00E236EA"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t>zabezpieczy efekty swoich rob</w:t>
      </w:r>
      <w:r w:rsidR="00175726" w:rsidRPr="00C63285">
        <w:rPr>
          <w:rFonts w:ascii="Lato" w:hAnsi="Lato"/>
          <w:sz w:val="22"/>
          <w:szCs w:val="22"/>
        </w:rPr>
        <w:t>ó</w:t>
      </w:r>
      <w:r w:rsidRPr="00C63285">
        <w:rPr>
          <w:rFonts w:ascii="Lato" w:hAnsi="Lato"/>
          <w:sz w:val="22"/>
          <w:szCs w:val="22"/>
        </w:rPr>
        <w:t>t przed uszkodzeniem, utrat</w:t>
      </w:r>
      <w:r w:rsidR="00175726" w:rsidRPr="00C63285">
        <w:rPr>
          <w:rFonts w:ascii="Lato" w:hAnsi="Lato"/>
          <w:sz w:val="22"/>
          <w:szCs w:val="22"/>
        </w:rPr>
        <w:t>ą</w:t>
      </w:r>
      <w:r w:rsidRPr="00C63285">
        <w:rPr>
          <w:rFonts w:ascii="Lato" w:hAnsi="Lato"/>
          <w:sz w:val="22"/>
          <w:szCs w:val="22"/>
        </w:rPr>
        <w:t xml:space="preserve"> lub zabrudzeniem do chwili odbioru,</w:t>
      </w:r>
    </w:p>
    <w:p w14:paraId="6629241B" w14:textId="77777777" w:rsidR="00825601" w:rsidRPr="00C63285" w:rsidRDefault="00E236EA" w:rsidP="00975EFD">
      <w:pPr>
        <w:numPr>
          <w:ilvl w:val="0"/>
          <w:numId w:val="7"/>
        </w:numPr>
        <w:spacing w:line="276" w:lineRule="auto"/>
        <w:jc w:val="both"/>
        <w:rPr>
          <w:rFonts w:ascii="Lato" w:hAnsi="Lato"/>
          <w:sz w:val="22"/>
          <w:szCs w:val="22"/>
        </w:rPr>
      </w:pPr>
      <w:r w:rsidRPr="00C63285">
        <w:rPr>
          <w:rFonts w:ascii="Lato" w:hAnsi="Lato"/>
          <w:sz w:val="22"/>
          <w:szCs w:val="22"/>
        </w:rPr>
        <w:lastRenderedPageBreak/>
        <w:t>zapewnia we w</w:t>
      </w:r>
      <w:r w:rsidR="00175726" w:rsidRPr="00C63285">
        <w:rPr>
          <w:rFonts w:ascii="Lato" w:hAnsi="Lato"/>
          <w:sz w:val="22"/>
          <w:szCs w:val="22"/>
        </w:rPr>
        <w:t>ł</w:t>
      </w:r>
      <w:r w:rsidRPr="00C63285">
        <w:rPr>
          <w:rFonts w:ascii="Lato" w:hAnsi="Lato"/>
          <w:sz w:val="22"/>
          <w:szCs w:val="22"/>
        </w:rPr>
        <w:t>asnym zakresie i na sw</w:t>
      </w:r>
      <w:r w:rsidR="00175726" w:rsidRPr="00C63285">
        <w:rPr>
          <w:rFonts w:ascii="Lato" w:hAnsi="Lato"/>
          <w:sz w:val="22"/>
          <w:szCs w:val="22"/>
        </w:rPr>
        <w:t>ó</w:t>
      </w:r>
      <w:r w:rsidRPr="00C63285">
        <w:rPr>
          <w:rFonts w:ascii="Lato" w:hAnsi="Lato"/>
          <w:sz w:val="22"/>
          <w:szCs w:val="22"/>
        </w:rPr>
        <w:t>j koszt i ryzyko przew</w:t>
      </w:r>
      <w:r w:rsidR="00175726" w:rsidRPr="00C63285">
        <w:rPr>
          <w:rFonts w:ascii="Lato" w:hAnsi="Lato"/>
          <w:sz w:val="22"/>
          <w:szCs w:val="22"/>
        </w:rPr>
        <w:t>ó</w:t>
      </w:r>
      <w:r w:rsidRPr="00C63285">
        <w:rPr>
          <w:rFonts w:ascii="Lato" w:hAnsi="Lato"/>
          <w:sz w:val="22"/>
          <w:szCs w:val="22"/>
        </w:rPr>
        <w:t>z, niezb</w:t>
      </w:r>
      <w:r w:rsidR="00175726" w:rsidRPr="00C63285">
        <w:rPr>
          <w:rFonts w:ascii="Lato" w:hAnsi="Lato"/>
          <w:sz w:val="22"/>
          <w:szCs w:val="22"/>
        </w:rPr>
        <w:t>ę</w:t>
      </w:r>
      <w:r w:rsidRPr="00C63285">
        <w:rPr>
          <w:rFonts w:ascii="Lato" w:hAnsi="Lato"/>
          <w:sz w:val="22"/>
          <w:szCs w:val="22"/>
        </w:rPr>
        <w:t>dne zakwaterowanie, wy</w:t>
      </w:r>
      <w:r w:rsidR="00175726" w:rsidRPr="00C63285">
        <w:rPr>
          <w:rFonts w:ascii="Lato" w:hAnsi="Lato"/>
          <w:sz w:val="22"/>
          <w:szCs w:val="22"/>
        </w:rPr>
        <w:t>ż</w:t>
      </w:r>
      <w:r w:rsidRPr="00C63285">
        <w:rPr>
          <w:rFonts w:ascii="Lato" w:hAnsi="Lato"/>
          <w:sz w:val="22"/>
          <w:szCs w:val="22"/>
        </w:rPr>
        <w:t>ywienie i ubezpieczenie dla swoich Pracownik</w:t>
      </w:r>
      <w:r w:rsidR="00175726" w:rsidRPr="00C63285">
        <w:rPr>
          <w:rFonts w:ascii="Lato" w:hAnsi="Lato"/>
          <w:sz w:val="22"/>
          <w:szCs w:val="22"/>
        </w:rPr>
        <w:t>ó</w:t>
      </w:r>
      <w:r w:rsidRPr="00C63285">
        <w:rPr>
          <w:rFonts w:ascii="Lato" w:hAnsi="Lato"/>
          <w:sz w:val="22"/>
          <w:szCs w:val="22"/>
        </w:rPr>
        <w:t>w oraz ochron</w:t>
      </w:r>
      <w:r w:rsidR="00175726" w:rsidRPr="00C63285">
        <w:rPr>
          <w:rFonts w:ascii="Lato" w:hAnsi="Lato"/>
          <w:sz w:val="22"/>
          <w:szCs w:val="22"/>
        </w:rPr>
        <w:t>ę</w:t>
      </w:r>
      <w:r w:rsidRPr="00C63285">
        <w:rPr>
          <w:rFonts w:ascii="Lato" w:hAnsi="Lato"/>
          <w:sz w:val="22"/>
          <w:szCs w:val="22"/>
        </w:rPr>
        <w:t xml:space="preserve"> budowy.</w:t>
      </w:r>
    </w:p>
    <w:p w14:paraId="535B0EC7" w14:textId="77777777" w:rsidR="00825601" w:rsidRPr="00C63285" w:rsidRDefault="00825601" w:rsidP="00975EFD">
      <w:pPr>
        <w:numPr>
          <w:ilvl w:val="0"/>
          <w:numId w:val="5"/>
        </w:numPr>
        <w:spacing w:line="276" w:lineRule="auto"/>
        <w:jc w:val="both"/>
        <w:rPr>
          <w:rFonts w:ascii="Lato" w:hAnsi="Lato"/>
          <w:sz w:val="22"/>
          <w:szCs w:val="22"/>
        </w:rPr>
      </w:pPr>
      <w:r w:rsidRPr="00C63285">
        <w:rPr>
          <w:rFonts w:ascii="Lato" w:hAnsi="Lato"/>
          <w:sz w:val="22"/>
          <w:szCs w:val="22"/>
        </w:rPr>
        <w:t>W trakcie realizacji zamówienia na każde wezwanie Zamawiającego</w:t>
      </w:r>
      <w:r w:rsidR="00967AB6" w:rsidRPr="00C63285">
        <w:rPr>
          <w:rFonts w:ascii="Lato" w:hAnsi="Lato"/>
          <w:sz w:val="22"/>
          <w:szCs w:val="22"/>
        </w:rPr>
        <w:t xml:space="preserve"> </w:t>
      </w:r>
      <w:r w:rsidRPr="00C63285">
        <w:rPr>
          <w:rFonts w:ascii="Lato" w:hAnsi="Lato"/>
          <w:sz w:val="22"/>
          <w:szCs w:val="22"/>
        </w:rPr>
        <w:t xml:space="preserve">- w wyznaczonym w tym wezwaniu terminie, nie krótszym jednak niż </w:t>
      </w:r>
      <w:r w:rsidRPr="00C63285">
        <w:rPr>
          <w:rFonts w:ascii="Lato" w:hAnsi="Lato"/>
          <w:b/>
          <w:bCs/>
          <w:sz w:val="22"/>
          <w:szCs w:val="22"/>
        </w:rPr>
        <w:t xml:space="preserve">3 dni </w:t>
      </w:r>
      <w:r w:rsidRPr="00C63285">
        <w:rPr>
          <w:rFonts w:ascii="Lato" w:hAnsi="Lato"/>
          <w:sz w:val="22"/>
          <w:szCs w:val="22"/>
        </w:rPr>
        <w:t xml:space="preserve">- Wykonawca przedłoży Zamawiającemu wskazane poniżej dowody w celu potwierdzenia spełnienia wymogu zatrudnienia na podstawie umowy o pracę przez Wykonawcę lub podwykonawcę osób wykonujących wskazane czynności w </w:t>
      </w:r>
      <w:r w:rsidRPr="00C63285">
        <w:rPr>
          <w:rFonts w:ascii="Lato" w:hAnsi="Lato"/>
          <w:b/>
          <w:bCs/>
          <w:sz w:val="22"/>
          <w:szCs w:val="22"/>
        </w:rPr>
        <w:t xml:space="preserve">SWZ </w:t>
      </w:r>
      <w:r w:rsidRPr="00C63285">
        <w:rPr>
          <w:rFonts w:ascii="Lato" w:hAnsi="Lato"/>
          <w:sz w:val="22"/>
          <w:szCs w:val="22"/>
        </w:rPr>
        <w:t>w trakcie realizacji zamówienia:</w:t>
      </w:r>
    </w:p>
    <w:p w14:paraId="6752C281" w14:textId="77777777" w:rsidR="00825601" w:rsidRPr="00C63285" w:rsidRDefault="00825601" w:rsidP="00975EFD">
      <w:pPr>
        <w:numPr>
          <w:ilvl w:val="0"/>
          <w:numId w:val="13"/>
        </w:numPr>
        <w:spacing w:line="276" w:lineRule="auto"/>
        <w:jc w:val="both"/>
        <w:rPr>
          <w:rFonts w:ascii="Lato" w:hAnsi="Lato"/>
          <w:sz w:val="22"/>
          <w:szCs w:val="22"/>
        </w:rPr>
      </w:pPr>
      <w:r w:rsidRPr="00C63285">
        <w:rPr>
          <w:rFonts w:ascii="Lato" w:hAnsi="Lato"/>
          <w:b/>
          <w:sz w:val="22"/>
          <w:szCs w:val="22"/>
        </w:rPr>
        <w:t xml:space="preserve">oświadczenie Wykonawcy lub podwykonawcy </w:t>
      </w:r>
      <w:r w:rsidRPr="00C63285">
        <w:rPr>
          <w:rFonts w:ascii="Lato" w:hAnsi="Lato"/>
          <w:sz w:val="22"/>
          <w:szCs w:val="22"/>
        </w:rPr>
        <w:t>o zatrudnieniu na podstawie umowy o pracę osób wykonujących czynności, których dotyczy wezwanie zamawiającego.</w:t>
      </w:r>
      <w:r w:rsidRPr="00C63285">
        <w:rPr>
          <w:rFonts w:ascii="Lato" w:hAnsi="Lato"/>
          <w:b/>
          <w:sz w:val="22"/>
          <w:szCs w:val="22"/>
        </w:rPr>
        <w:t xml:space="preserve"> </w:t>
      </w:r>
      <w:r w:rsidRPr="00C63285">
        <w:rPr>
          <w:rFonts w:ascii="Lato" w:hAnsi="Lato"/>
          <w:sz w:val="22"/>
          <w:szCs w:val="22"/>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CFCC360" w14:textId="77777777" w:rsidR="00825601" w:rsidRPr="00C63285" w:rsidRDefault="00825601" w:rsidP="00975EFD">
      <w:pPr>
        <w:numPr>
          <w:ilvl w:val="0"/>
          <w:numId w:val="13"/>
        </w:numPr>
        <w:spacing w:line="276" w:lineRule="auto"/>
        <w:jc w:val="both"/>
        <w:rPr>
          <w:rFonts w:ascii="Lato" w:hAnsi="Lato"/>
          <w:i/>
          <w:sz w:val="22"/>
          <w:szCs w:val="22"/>
        </w:rPr>
      </w:pPr>
      <w:r w:rsidRPr="00C63285">
        <w:rPr>
          <w:rFonts w:ascii="Lato" w:hAnsi="Lato"/>
          <w:sz w:val="22"/>
          <w:szCs w:val="22"/>
        </w:rPr>
        <w:t>poświadczoną za zgodność z oryginałem odpowiednio przez Wykonawcę lub podwykonawcę</w:t>
      </w:r>
      <w:r w:rsidRPr="00C63285">
        <w:rPr>
          <w:rFonts w:ascii="Lato" w:hAnsi="Lato"/>
          <w:b/>
          <w:sz w:val="22"/>
          <w:szCs w:val="22"/>
        </w:rPr>
        <w:t xml:space="preserve"> kopię umowy/umów o pracę</w:t>
      </w:r>
      <w:r w:rsidRPr="00C63285">
        <w:rPr>
          <w:rFonts w:ascii="Lato" w:hAnsi="Lato"/>
          <w:sz w:val="22"/>
          <w:szCs w:val="22"/>
        </w:rPr>
        <w:t xml:space="preserve"> osób wykonujących w trakcie realizacji zamówienia czynności, których dotyczy ww. oświadczenie wykonawcy lub podwykonawcy (wraz z dokumentem regulującym zakres obowiązków, jeżeli został sporządzony). Kopie umów powinny zostać przygotowane w sposób zapewniający ochronę danych osobowych pracowników</w:t>
      </w:r>
      <w:r w:rsidRPr="00C63285">
        <w:rPr>
          <w:rFonts w:ascii="Lato" w:hAnsi="Lato"/>
          <w:i/>
          <w:iCs/>
          <w:sz w:val="22"/>
          <w:szCs w:val="22"/>
        </w:rPr>
        <w:t> </w:t>
      </w:r>
      <w:r w:rsidRPr="00C63285">
        <w:rPr>
          <w:rFonts w:ascii="Lato" w:hAnsi="Lato"/>
          <w:sz w:val="22"/>
          <w:szCs w:val="22"/>
        </w:rPr>
        <w:t>(tj. w szczególności bez adresów, nr PESEL pracowników). Imię i nazwisko pracownika nie podlega utajnieniu. Informacje takie jak: data zawarcia umowy, rodzaj umowy o pracę wymiar etatu powinny być możliwe do zidentyfikowania.</w:t>
      </w:r>
    </w:p>
    <w:p w14:paraId="37E02506" w14:textId="77777777" w:rsidR="005A7914" w:rsidRPr="00C63285" w:rsidRDefault="005A7914" w:rsidP="00975EFD">
      <w:pPr>
        <w:widowControl w:val="0"/>
        <w:numPr>
          <w:ilvl w:val="0"/>
          <w:numId w:val="13"/>
        </w:numPr>
        <w:shd w:val="clear" w:color="auto" w:fill="FFFFFF"/>
        <w:autoSpaceDE w:val="0"/>
        <w:autoSpaceDN w:val="0"/>
        <w:adjustRightInd w:val="0"/>
        <w:contextualSpacing/>
        <w:jc w:val="both"/>
        <w:rPr>
          <w:rFonts w:ascii="Lato" w:hAnsi="Lato"/>
          <w:spacing w:val="-6"/>
          <w:sz w:val="22"/>
          <w:szCs w:val="22"/>
        </w:rPr>
      </w:pPr>
      <w:r w:rsidRPr="00C63285">
        <w:rPr>
          <w:rFonts w:ascii="Lato" w:hAnsi="Lato"/>
          <w:b/>
          <w:spacing w:val="-6"/>
          <w:sz w:val="22"/>
          <w:szCs w:val="22"/>
        </w:rPr>
        <w:t>zaświadczenie właściwego oddziału ZUS,</w:t>
      </w:r>
      <w:r w:rsidRPr="00C63285">
        <w:rPr>
          <w:rFonts w:ascii="Lato" w:hAnsi="Lato"/>
          <w:spacing w:val="-6"/>
          <w:sz w:val="22"/>
          <w:szCs w:val="22"/>
        </w:rPr>
        <w:t xml:space="preserve"> potwierdzające opłacanie przez Wykonawcę lub podwykonawcę składek na ubezpieczenia społeczne i zdrowotne z tytułu zatrudnienia na podstawie umów o pracę za ostatni okres rozliczeniowy;</w:t>
      </w:r>
    </w:p>
    <w:p w14:paraId="2CF9276E" w14:textId="61B3CB21" w:rsidR="005A7914" w:rsidRPr="00C63285" w:rsidRDefault="005A7914" w:rsidP="00975EFD">
      <w:pPr>
        <w:widowControl w:val="0"/>
        <w:numPr>
          <w:ilvl w:val="0"/>
          <w:numId w:val="13"/>
        </w:numPr>
        <w:shd w:val="clear" w:color="auto" w:fill="FFFFFF"/>
        <w:autoSpaceDE w:val="0"/>
        <w:autoSpaceDN w:val="0"/>
        <w:adjustRightInd w:val="0"/>
        <w:contextualSpacing/>
        <w:jc w:val="both"/>
        <w:rPr>
          <w:rFonts w:ascii="Lato" w:hAnsi="Lato"/>
          <w:spacing w:val="-6"/>
          <w:sz w:val="22"/>
          <w:szCs w:val="22"/>
        </w:rPr>
      </w:pPr>
      <w:r w:rsidRPr="00C63285">
        <w:rPr>
          <w:rFonts w:ascii="Lato" w:hAnsi="Lato"/>
          <w:spacing w:val="-6"/>
          <w:sz w:val="22"/>
          <w:szCs w:val="22"/>
        </w:rPr>
        <w:t>poświadczoną za zgodność z oryginałem odpowiednio przez Wykonawcę lub podwykonawcę</w:t>
      </w:r>
      <w:r w:rsidRPr="00C63285">
        <w:rPr>
          <w:rFonts w:ascii="Lato" w:hAnsi="Lato"/>
          <w:b/>
          <w:spacing w:val="-6"/>
          <w:sz w:val="22"/>
          <w:szCs w:val="22"/>
        </w:rPr>
        <w:t xml:space="preserve"> kopię dowodu potwierdzającego zgłoszenie pracownika przez pracodawcę do ubezpieczeń</w:t>
      </w:r>
      <w:r w:rsidRPr="00C63285">
        <w:rPr>
          <w:rFonts w:ascii="Lato" w:hAnsi="Lato"/>
          <w:spacing w:val="-6"/>
          <w:sz w:val="22"/>
          <w:szCs w:val="22"/>
        </w:rPr>
        <w:t>, zanonimizowaną w sposób zapewniający ochronę danych osobowych pracowników, zgodnie z przepisami</w:t>
      </w:r>
      <w:r w:rsidR="00101C5A" w:rsidRPr="00C63285">
        <w:rPr>
          <w:rFonts w:ascii="Lato" w:hAnsi="Lato"/>
          <w:spacing w:val="-6"/>
          <w:sz w:val="22"/>
          <w:szCs w:val="22"/>
        </w:rPr>
        <w:t xml:space="preserve"> </w:t>
      </w:r>
      <w:r w:rsidR="00534EE6" w:rsidRPr="00C63285">
        <w:rPr>
          <w:rFonts w:ascii="Lato" w:hAnsi="Lato" w:cs="DejaVu Sans Condensed"/>
          <w:color w:val="000000"/>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C63285">
        <w:rPr>
          <w:rFonts w:ascii="Lato" w:hAnsi="Lato"/>
          <w:i/>
          <w:spacing w:val="-6"/>
          <w:sz w:val="22"/>
          <w:szCs w:val="22"/>
        </w:rPr>
        <w:t>.</w:t>
      </w:r>
    </w:p>
    <w:p w14:paraId="6D6A6F0A" w14:textId="77777777" w:rsidR="00825601" w:rsidRPr="00C63285" w:rsidRDefault="00825601" w:rsidP="00975EFD">
      <w:pPr>
        <w:numPr>
          <w:ilvl w:val="0"/>
          <w:numId w:val="5"/>
        </w:numPr>
        <w:spacing w:line="276" w:lineRule="auto"/>
        <w:jc w:val="both"/>
        <w:rPr>
          <w:rFonts w:ascii="Lato" w:hAnsi="Lato"/>
          <w:sz w:val="22"/>
          <w:szCs w:val="22"/>
        </w:rPr>
      </w:pPr>
      <w:r w:rsidRPr="00C63285">
        <w:rPr>
          <w:rFonts w:ascii="Lato" w:hAnsi="Lato"/>
          <w:sz w:val="22"/>
          <w:szCs w:val="22"/>
        </w:rPr>
        <w:t xml:space="preserve">Z tytułu niespełnienia przez Wykonawcę lub podwykonawcę wymogu zatrudnienia na podstawie umowy o pracę osób wykonujących wskazane w SWZ czynności Zamawiający przewiduje sankcję w postaci obowiązku zapłaty przez Wykonawcę kary umownej w wysokości określonej w § </w:t>
      </w:r>
      <w:r w:rsidR="00670027" w:rsidRPr="00C63285">
        <w:rPr>
          <w:rFonts w:ascii="Lato" w:hAnsi="Lato"/>
          <w:sz w:val="22"/>
          <w:szCs w:val="22"/>
        </w:rPr>
        <w:t xml:space="preserve">14 </w:t>
      </w:r>
      <w:r w:rsidRPr="00C63285">
        <w:rPr>
          <w:rFonts w:ascii="Lato" w:hAnsi="Lato"/>
          <w:sz w:val="22"/>
          <w:szCs w:val="22"/>
        </w:rPr>
        <w:t xml:space="preserve">ust. </w:t>
      </w:r>
      <w:r w:rsidR="0001695E" w:rsidRPr="00C63285">
        <w:rPr>
          <w:rFonts w:ascii="Lato" w:hAnsi="Lato"/>
          <w:sz w:val="22"/>
          <w:szCs w:val="22"/>
        </w:rPr>
        <w:t>5</w:t>
      </w:r>
      <w:r w:rsidRPr="00C63285">
        <w:rPr>
          <w:rFonts w:ascii="Lato" w:hAnsi="Lato"/>
          <w:sz w:val="22"/>
          <w:szCs w:val="22"/>
        </w:rPr>
        <w:t>.</w:t>
      </w:r>
    </w:p>
    <w:p w14:paraId="2732C8CC" w14:textId="77777777" w:rsidR="00825601" w:rsidRPr="00C63285" w:rsidRDefault="00825601" w:rsidP="00975EFD">
      <w:pPr>
        <w:numPr>
          <w:ilvl w:val="0"/>
          <w:numId w:val="5"/>
        </w:numPr>
        <w:spacing w:line="276" w:lineRule="auto"/>
        <w:jc w:val="both"/>
        <w:rPr>
          <w:rFonts w:ascii="Lato" w:hAnsi="Lato"/>
          <w:sz w:val="22"/>
          <w:szCs w:val="22"/>
        </w:rPr>
      </w:pPr>
      <w:r w:rsidRPr="00C63285">
        <w:rPr>
          <w:rFonts w:ascii="Lato" w:hAnsi="Lato"/>
          <w:sz w:val="22"/>
          <w:szCs w:val="22"/>
        </w:rPr>
        <w:t xml:space="preserve">Niezłożenie przez Wykonawcę w wyznaczonym przez </w:t>
      </w:r>
      <w:r w:rsidR="00967AB6" w:rsidRPr="00C63285">
        <w:rPr>
          <w:rFonts w:ascii="Lato" w:hAnsi="Lato"/>
          <w:sz w:val="22"/>
          <w:szCs w:val="22"/>
        </w:rPr>
        <w:t>Z</w:t>
      </w:r>
      <w:r w:rsidRPr="00C63285">
        <w:rPr>
          <w:rFonts w:ascii="Lato" w:hAnsi="Lato"/>
          <w:sz w:val="22"/>
          <w:szCs w:val="22"/>
        </w:rPr>
        <w:t xml:space="preserve">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 postępowaniu i skutkowało będzie nałożeniem na Wykonawcę kary umownej w wysokości określonej w § </w:t>
      </w:r>
      <w:r w:rsidR="00D73FDE" w:rsidRPr="00C63285">
        <w:rPr>
          <w:rFonts w:ascii="Lato" w:hAnsi="Lato"/>
          <w:sz w:val="22"/>
          <w:szCs w:val="22"/>
        </w:rPr>
        <w:t xml:space="preserve">14 </w:t>
      </w:r>
      <w:r w:rsidRPr="00C63285">
        <w:rPr>
          <w:rFonts w:ascii="Lato" w:hAnsi="Lato"/>
          <w:sz w:val="22"/>
          <w:szCs w:val="22"/>
        </w:rPr>
        <w:t xml:space="preserve">ust. </w:t>
      </w:r>
      <w:r w:rsidR="0001695E" w:rsidRPr="00C63285">
        <w:rPr>
          <w:rFonts w:ascii="Lato" w:hAnsi="Lato"/>
          <w:sz w:val="22"/>
          <w:szCs w:val="22"/>
        </w:rPr>
        <w:t>5</w:t>
      </w:r>
      <w:r w:rsidRPr="00C63285">
        <w:rPr>
          <w:rFonts w:ascii="Lato" w:hAnsi="Lato"/>
          <w:sz w:val="22"/>
          <w:szCs w:val="22"/>
        </w:rPr>
        <w:t>.</w:t>
      </w:r>
    </w:p>
    <w:p w14:paraId="624DFED1" w14:textId="77777777" w:rsidR="00825601" w:rsidRPr="00C63285" w:rsidRDefault="00825601" w:rsidP="00975EFD">
      <w:pPr>
        <w:numPr>
          <w:ilvl w:val="0"/>
          <w:numId w:val="5"/>
        </w:numPr>
        <w:spacing w:line="276" w:lineRule="auto"/>
        <w:jc w:val="both"/>
        <w:rPr>
          <w:rFonts w:ascii="Lato" w:hAnsi="Lato"/>
          <w:sz w:val="22"/>
          <w:szCs w:val="22"/>
        </w:rPr>
      </w:pPr>
      <w:r w:rsidRPr="00C63285">
        <w:rPr>
          <w:rFonts w:ascii="Lato" w:hAnsi="Lato"/>
          <w:sz w:val="22"/>
          <w:szCs w:val="22"/>
        </w:rPr>
        <w:lastRenderedPageBreak/>
        <w:t>W przypadku uzasadnionych wątpliwości co do przestrzegania prawa pracy przez Wykonawcę lub podwykonawcę, Zamawiający może zwrócić się o przeprowadzenie kontroli przez Państwową Inspekcję Pracy.</w:t>
      </w:r>
    </w:p>
    <w:p w14:paraId="6535876B" w14:textId="77777777" w:rsidR="003E5651" w:rsidRPr="00C63285" w:rsidRDefault="003E5651" w:rsidP="00825601">
      <w:pPr>
        <w:spacing w:line="276" w:lineRule="auto"/>
        <w:jc w:val="center"/>
        <w:rPr>
          <w:rFonts w:ascii="Lato" w:hAnsi="Lato"/>
          <w:b/>
          <w:sz w:val="22"/>
          <w:szCs w:val="22"/>
        </w:rPr>
      </w:pPr>
    </w:p>
    <w:p w14:paraId="5198F880" w14:textId="77777777" w:rsidR="009C2BFA" w:rsidRPr="00C63285" w:rsidRDefault="009C2BFA" w:rsidP="00825601">
      <w:pPr>
        <w:spacing w:line="276" w:lineRule="auto"/>
        <w:jc w:val="center"/>
        <w:rPr>
          <w:rFonts w:ascii="Lato" w:hAnsi="Lato"/>
          <w:b/>
          <w:sz w:val="22"/>
          <w:szCs w:val="22"/>
        </w:rPr>
      </w:pPr>
      <w:r w:rsidRPr="00C63285">
        <w:rPr>
          <w:rFonts w:ascii="Lato" w:hAnsi="Lato"/>
          <w:b/>
          <w:sz w:val="22"/>
          <w:szCs w:val="22"/>
        </w:rPr>
        <w:t>§5</w:t>
      </w:r>
    </w:p>
    <w:p w14:paraId="74821E2A" w14:textId="77777777" w:rsidR="009C2BFA" w:rsidRPr="00C63285" w:rsidRDefault="009C2BFA" w:rsidP="00825601">
      <w:pPr>
        <w:spacing w:line="276" w:lineRule="auto"/>
        <w:jc w:val="center"/>
        <w:rPr>
          <w:rFonts w:ascii="Lato" w:hAnsi="Lato"/>
          <w:b/>
          <w:sz w:val="22"/>
          <w:szCs w:val="22"/>
        </w:rPr>
      </w:pPr>
      <w:r w:rsidRPr="00C63285">
        <w:rPr>
          <w:rFonts w:ascii="Lato" w:hAnsi="Lato"/>
          <w:b/>
          <w:sz w:val="22"/>
          <w:szCs w:val="22"/>
        </w:rPr>
        <w:t>OBOWIĄZKI ZAMAWIAJĄCEGO</w:t>
      </w:r>
    </w:p>
    <w:p w14:paraId="3ECC1F07" w14:textId="77777777" w:rsidR="000236CC" w:rsidRPr="00C63285" w:rsidRDefault="000236CC" w:rsidP="00825601">
      <w:pPr>
        <w:spacing w:line="276" w:lineRule="auto"/>
        <w:jc w:val="center"/>
        <w:rPr>
          <w:rFonts w:ascii="Lato" w:hAnsi="Lato"/>
          <w:b/>
          <w:sz w:val="22"/>
          <w:szCs w:val="22"/>
        </w:rPr>
      </w:pPr>
    </w:p>
    <w:p w14:paraId="37CF2D6E" w14:textId="77777777" w:rsidR="009C2BFA" w:rsidRPr="00C63285" w:rsidRDefault="009C2BFA" w:rsidP="00975EFD">
      <w:pPr>
        <w:numPr>
          <w:ilvl w:val="0"/>
          <w:numId w:val="8"/>
        </w:numPr>
        <w:spacing w:line="276" w:lineRule="auto"/>
        <w:ind w:hanging="578"/>
        <w:jc w:val="both"/>
        <w:rPr>
          <w:rFonts w:ascii="Lato" w:hAnsi="Lato"/>
          <w:sz w:val="22"/>
          <w:szCs w:val="22"/>
        </w:rPr>
      </w:pPr>
      <w:r w:rsidRPr="00C63285">
        <w:rPr>
          <w:rFonts w:ascii="Lato" w:hAnsi="Lato"/>
          <w:sz w:val="22"/>
          <w:szCs w:val="22"/>
        </w:rPr>
        <w:t>Do obowiązków Zamawiającego należy:</w:t>
      </w:r>
    </w:p>
    <w:p w14:paraId="220E9F4B" w14:textId="77777777" w:rsidR="00967AB6"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przekazanie Wykonawcy 1 kompletu dokumentacji projektowej oraz specyfikacji technicznych wykonania i odbioru rob</w:t>
      </w:r>
      <w:r w:rsidR="00344C1D" w:rsidRPr="00C63285">
        <w:rPr>
          <w:rFonts w:ascii="Lato" w:hAnsi="Lato"/>
          <w:sz w:val="22"/>
          <w:szCs w:val="22"/>
        </w:rPr>
        <w:t>ó</w:t>
      </w:r>
      <w:r w:rsidRPr="00C63285">
        <w:rPr>
          <w:rFonts w:ascii="Lato" w:hAnsi="Lato"/>
          <w:sz w:val="22"/>
          <w:szCs w:val="22"/>
        </w:rPr>
        <w:t>t oraz 1 egz. dokumentacji projektowej na no</w:t>
      </w:r>
      <w:r w:rsidR="00974E67" w:rsidRPr="00C63285">
        <w:rPr>
          <w:rFonts w:ascii="Lato" w:hAnsi="Lato"/>
          <w:sz w:val="22"/>
          <w:szCs w:val="22"/>
        </w:rPr>
        <w:t>ś</w:t>
      </w:r>
      <w:r w:rsidRPr="00C63285">
        <w:rPr>
          <w:rFonts w:ascii="Lato" w:hAnsi="Lato"/>
          <w:sz w:val="22"/>
          <w:szCs w:val="22"/>
        </w:rPr>
        <w:t>niku elektronicznym</w:t>
      </w:r>
      <w:r w:rsidR="00974E67" w:rsidRPr="00C63285">
        <w:rPr>
          <w:rFonts w:ascii="Lato" w:hAnsi="Lato"/>
          <w:sz w:val="22"/>
          <w:szCs w:val="22"/>
        </w:rPr>
        <w:t>;</w:t>
      </w:r>
    </w:p>
    <w:p w14:paraId="2601BAEB" w14:textId="77777777" w:rsidR="00967AB6"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 xml:space="preserve">przekazanie Wykonawcy terenu budowy </w:t>
      </w:r>
      <w:r w:rsidR="002D0114" w:rsidRPr="00C63285">
        <w:rPr>
          <w:rFonts w:ascii="Lato" w:hAnsi="Lato"/>
          <w:sz w:val="22"/>
          <w:szCs w:val="22"/>
        </w:rPr>
        <w:t xml:space="preserve"> od podpisania Umowy do</w:t>
      </w:r>
      <w:r w:rsidR="007E1948" w:rsidRPr="00C63285">
        <w:rPr>
          <w:rFonts w:ascii="Lato" w:hAnsi="Lato"/>
          <w:sz w:val="22"/>
          <w:szCs w:val="22"/>
        </w:rPr>
        <w:t xml:space="preserve"> 15 czerwca 2026 roku, </w:t>
      </w:r>
      <w:r w:rsidR="002D0114" w:rsidRPr="00C63285">
        <w:rPr>
          <w:rFonts w:ascii="Lato" w:hAnsi="Lato"/>
          <w:sz w:val="22"/>
          <w:szCs w:val="22"/>
        </w:rPr>
        <w:t xml:space="preserve">przy czym Zamawiający poinformuje Wykonawcę o </w:t>
      </w:r>
      <w:r w:rsidR="007E1948" w:rsidRPr="00C63285">
        <w:rPr>
          <w:rFonts w:ascii="Lato" w:hAnsi="Lato"/>
          <w:sz w:val="22"/>
          <w:szCs w:val="22"/>
        </w:rPr>
        <w:t>brak</w:t>
      </w:r>
      <w:r w:rsidR="002D0114" w:rsidRPr="00C63285">
        <w:rPr>
          <w:rFonts w:ascii="Lato" w:hAnsi="Lato"/>
          <w:sz w:val="22"/>
          <w:szCs w:val="22"/>
        </w:rPr>
        <w:t>u</w:t>
      </w:r>
      <w:r w:rsidR="007E1948" w:rsidRPr="00C63285">
        <w:rPr>
          <w:rFonts w:ascii="Lato" w:hAnsi="Lato"/>
          <w:sz w:val="22"/>
          <w:szCs w:val="22"/>
        </w:rPr>
        <w:t xml:space="preserve"> pokrywy </w:t>
      </w:r>
      <w:r w:rsidR="002D0114" w:rsidRPr="00C63285">
        <w:rPr>
          <w:rFonts w:ascii="Lato" w:hAnsi="Lato"/>
          <w:sz w:val="22"/>
          <w:szCs w:val="22"/>
        </w:rPr>
        <w:t xml:space="preserve">śnieżnej i terminie przekazania terenu budowy </w:t>
      </w:r>
      <w:r w:rsidR="007E1948" w:rsidRPr="00C63285">
        <w:rPr>
          <w:rFonts w:ascii="Lato" w:hAnsi="Lato"/>
          <w:sz w:val="22"/>
          <w:szCs w:val="22"/>
        </w:rPr>
        <w:t>na 7 dni przed planowanym terminem przekazania terenu budowy</w:t>
      </w:r>
      <w:r w:rsidRPr="00C63285">
        <w:rPr>
          <w:rFonts w:ascii="Lato" w:hAnsi="Lato"/>
          <w:sz w:val="22"/>
          <w:szCs w:val="22"/>
        </w:rPr>
        <w:t>;</w:t>
      </w:r>
    </w:p>
    <w:p w14:paraId="2B6C8577" w14:textId="77777777" w:rsidR="00E8049B" w:rsidRPr="00C63285" w:rsidRDefault="00E8049B" w:rsidP="00975EFD">
      <w:pPr>
        <w:numPr>
          <w:ilvl w:val="0"/>
          <w:numId w:val="16"/>
        </w:numPr>
        <w:spacing w:line="276" w:lineRule="auto"/>
        <w:jc w:val="both"/>
        <w:rPr>
          <w:rFonts w:ascii="Lato" w:hAnsi="Lato"/>
          <w:sz w:val="22"/>
          <w:szCs w:val="22"/>
        </w:rPr>
      </w:pPr>
      <w:r w:rsidRPr="00C63285">
        <w:rPr>
          <w:rFonts w:ascii="Lato" w:hAnsi="Lato"/>
          <w:sz w:val="22"/>
          <w:szCs w:val="22"/>
        </w:rPr>
        <w:t xml:space="preserve">ustanowienie Inspektora Nadzoru </w:t>
      </w:r>
      <w:r w:rsidR="00B93B1B" w:rsidRPr="00C63285">
        <w:rPr>
          <w:rFonts w:ascii="Lato" w:hAnsi="Lato"/>
          <w:sz w:val="22"/>
          <w:szCs w:val="22"/>
        </w:rPr>
        <w:t>Inwestorskiego oraz osoby odpowiedzialnej za nadzór autorski</w:t>
      </w:r>
      <w:r w:rsidR="0037555C" w:rsidRPr="00C63285">
        <w:rPr>
          <w:rFonts w:ascii="Lato" w:hAnsi="Lato"/>
          <w:sz w:val="22"/>
          <w:szCs w:val="22"/>
        </w:rPr>
        <w:t>;</w:t>
      </w:r>
    </w:p>
    <w:p w14:paraId="7D48F3A1" w14:textId="77777777" w:rsidR="00967AB6"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wskazanie Wykonawcy miejsca na zaplecze techniczno - socjalno-magazynowe;</w:t>
      </w:r>
    </w:p>
    <w:p w14:paraId="72B759AD" w14:textId="77777777" w:rsidR="00967AB6"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wskazanie i udost</w:t>
      </w:r>
      <w:r w:rsidR="00974E67" w:rsidRPr="00C63285">
        <w:rPr>
          <w:rFonts w:ascii="Lato" w:hAnsi="Lato"/>
          <w:sz w:val="22"/>
          <w:szCs w:val="22"/>
        </w:rPr>
        <w:t>ę</w:t>
      </w:r>
      <w:r w:rsidRPr="00C63285">
        <w:rPr>
          <w:rFonts w:ascii="Lato" w:hAnsi="Lato"/>
          <w:sz w:val="22"/>
          <w:szCs w:val="22"/>
        </w:rPr>
        <w:t>pnienie punkt</w:t>
      </w:r>
      <w:r w:rsidR="00974E67" w:rsidRPr="00C63285">
        <w:rPr>
          <w:rFonts w:ascii="Lato" w:hAnsi="Lato"/>
          <w:sz w:val="22"/>
          <w:szCs w:val="22"/>
        </w:rPr>
        <w:t>ó</w:t>
      </w:r>
      <w:r w:rsidRPr="00C63285">
        <w:rPr>
          <w:rFonts w:ascii="Lato" w:hAnsi="Lato"/>
          <w:sz w:val="22"/>
          <w:szCs w:val="22"/>
        </w:rPr>
        <w:t>w poboru energii elektrycznej i wody;</w:t>
      </w:r>
    </w:p>
    <w:p w14:paraId="7EF83B27" w14:textId="77777777" w:rsidR="00967AB6"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dokonanie odbior</w:t>
      </w:r>
      <w:r w:rsidR="00974E67" w:rsidRPr="00C63285">
        <w:rPr>
          <w:rFonts w:ascii="Lato" w:hAnsi="Lato"/>
          <w:sz w:val="22"/>
          <w:szCs w:val="22"/>
        </w:rPr>
        <w:t>ó</w:t>
      </w:r>
      <w:r w:rsidRPr="00C63285">
        <w:rPr>
          <w:rFonts w:ascii="Lato" w:hAnsi="Lato"/>
          <w:sz w:val="22"/>
          <w:szCs w:val="22"/>
        </w:rPr>
        <w:t>w cz</w:t>
      </w:r>
      <w:r w:rsidR="00974E67" w:rsidRPr="00C63285">
        <w:rPr>
          <w:rFonts w:ascii="Lato" w:hAnsi="Lato"/>
          <w:sz w:val="22"/>
          <w:szCs w:val="22"/>
        </w:rPr>
        <w:t>ęś</w:t>
      </w:r>
      <w:r w:rsidRPr="00C63285">
        <w:rPr>
          <w:rFonts w:ascii="Lato" w:hAnsi="Lato"/>
          <w:sz w:val="22"/>
          <w:szCs w:val="22"/>
        </w:rPr>
        <w:t>ciowych oraz odbioru ko</w:t>
      </w:r>
      <w:r w:rsidR="00974E67" w:rsidRPr="00C63285">
        <w:rPr>
          <w:rFonts w:ascii="Lato" w:hAnsi="Lato"/>
          <w:sz w:val="22"/>
          <w:szCs w:val="22"/>
        </w:rPr>
        <w:t>ń</w:t>
      </w:r>
      <w:r w:rsidRPr="00C63285">
        <w:rPr>
          <w:rFonts w:ascii="Lato" w:hAnsi="Lato"/>
          <w:sz w:val="22"/>
          <w:szCs w:val="22"/>
        </w:rPr>
        <w:t>cowego rob</w:t>
      </w:r>
      <w:r w:rsidR="00974E67" w:rsidRPr="00C63285">
        <w:rPr>
          <w:rFonts w:ascii="Lato" w:hAnsi="Lato"/>
          <w:sz w:val="22"/>
          <w:szCs w:val="22"/>
        </w:rPr>
        <w:t>ó</w:t>
      </w:r>
      <w:r w:rsidRPr="00C63285">
        <w:rPr>
          <w:rFonts w:ascii="Lato" w:hAnsi="Lato"/>
          <w:sz w:val="22"/>
          <w:szCs w:val="22"/>
        </w:rPr>
        <w:t>t zgodnie z warunkami zawartymi w §</w:t>
      </w:r>
      <w:r w:rsidR="00974E67" w:rsidRPr="00C63285">
        <w:rPr>
          <w:rFonts w:ascii="Lato" w:hAnsi="Lato"/>
          <w:sz w:val="22"/>
          <w:szCs w:val="22"/>
        </w:rPr>
        <w:t xml:space="preserve"> </w:t>
      </w:r>
      <w:r w:rsidR="004D2131" w:rsidRPr="00C63285">
        <w:rPr>
          <w:rFonts w:ascii="Lato" w:hAnsi="Lato"/>
          <w:sz w:val="22"/>
          <w:szCs w:val="22"/>
        </w:rPr>
        <w:t>9</w:t>
      </w:r>
      <w:r w:rsidRPr="00C63285">
        <w:rPr>
          <w:rFonts w:ascii="Lato" w:hAnsi="Lato"/>
          <w:sz w:val="22"/>
          <w:szCs w:val="22"/>
        </w:rPr>
        <w:t xml:space="preserve"> </w:t>
      </w:r>
      <w:r w:rsidR="00974E67" w:rsidRPr="00C63285">
        <w:rPr>
          <w:rFonts w:ascii="Lato" w:hAnsi="Lato"/>
          <w:sz w:val="22"/>
          <w:szCs w:val="22"/>
        </w:rPr>
        <w:t>U</w:t>
      </w:r>
      <w:r w:rsidRPr="00C63285">
        <w:rPr>
          <w:rFonts w:ascii="Lato" w:hAnsi="Lato"/>
          <w:sz w:val="22"/>
          <w:szCs w:val="22"/>
        </w:rPr>
        <w:t>mowy;</w:t>
      </w:r>
    </w:p>
    <w:p w14:paraId="14024A5F" w14:textId="77777777" w:rsidR="0028484C" w:rsidRPr="00C63285" w:rsidRDefault="009C2BFA" w:rsidP="00975EFD">
      <w:pPr>
        <w:numPr>
          <w:ilvl w:val="0"/>
          <w:numId w:val="16"/>
        </w:numPr>
        <w:spacing w:line="276" w:lineRule="auto"/>
        <w:jc w:val="both"/>
        <w:rPr>
          <w:rFonts w:ascii="Lato" w:hAnsi="Lato"/>
          <w:sz w:val="22"/>
          <w:szCs w:val="22"/>
        </w:rPr>
      </w:pPr>
      <w:r w:rsidRPr="00C63285">
        <w:rPr>
          <w:rFonts w:ascii="Lato" w:hAnsi="Lato"/>
          <w:sz w:val="22"/>
          <w:szCs w:val="22"/>
        </w:rPr>
        <w:t xml:space="preserve">dokonywanie </w:t>
      </w:r>
      <w:r w:rsidR="00E8049B" w:rsidRPr="00C63285">
        <w:rPr>
          <w:rFonts w:ascii="Lato" w:hAnsi="Lato"/>
          <w:sz w:val="22"/>
          <w:szCs w:val="22"/>
        </w:rPr>
        <w:t xml:space="preserve">z udziałem Inspektora Nadzoru </w:t>
      </w:r>
      <w:r w:rsidRPr="00C63285">
        <w:rPr>
          <w:rFonts w:ascii="Lato" w:hAnsi="Lato"/>
          <w:sz w:val="22"/>
          <w:szCs w:val="22"/>
        </w:rPr>
        <w:t>odbioru rob</w:t>
      </w:r>
      <w:r w:rsidR="007663EF" w:rsidRPr="00C63285">
        <w:rPr>
          <w:rFonts w:ascii="Lato" w:hAnsi="Lato"/>
          <w:sz w:val="22"/>
          <w:szCs w:val="22"/>
        </w:rPr>
        <w:t>ó</w:t>
      </w:r>
      <w:r w:rsidRPr="00C63285">
        <w:rPr>
          <w:rFonts w:ascii="Lato" w:hAnsi="Lato"/>
          <w:sz w:val="22"/>
          <w:szCs w:val="22"/>
        </w:rPr>
        <w:t>t zanikaj</w:t>
      </w:r>
      <w:r w:rsidR="007663EF" w:rsidRPr="00C63285">
        <w:rPr>
          <w:rFonts w:ascii="Lato" w:hAnsi="Lato"/>
          <w:sz w:val="22"/>
          <w:szCs w:val="22"/>
        </w:rPr>
        <w:t>ą</w:t>
      </w:r>
      <w:r w:rsidRPr="00C63285">
        <w:rPr>
          <w:rFonts w:ascii="Lato" w:hAnsi="Lato"/>
          <w:sz w:val="22"/>
          <w:szCs w:val="22"/>
        </w:rPr>
        <w:t>cych, ulegaj</w:t>
      </w:r>
      <w:r w:rsidR="007663EF" w:rsidRPr="00C63285">
        <w:rPr>
          <w:rFonts w:ascii="Lato" w:hAnsi="Lato"/>
          <w:sz w:val="22"/>
          <w:szCs w:val="22"/>
        </w:rPr>
        <w:t>ą</w:t>
      </w:r>
      <w:r w:rsidRPr="00C63285">
        <w:rPr>
          <w:rFonts w:ascii="Lato" w:hAnsi="Lato"/>
          <w:sz w:val="22"/>
          <w:szCs w:val="22"/>
        </w:rPr>
        <w:t>cych zakryciu w terminie 3 dni roboczych od zg</w:t>
      </w:r>
      <w:r w:rsidR="007663EF" w:rsidRPr="00C63285">
        <w:rPr>
          <w:rFonts w:ascii="Lato" w:hAnsi="Lato"/>
          <w:sz w:val="22"/>
          <w:szCs w:val="22"/>
        </w:rPr>
        <w:t>ł</w:t>
      </w:r>
      <w:r w:rsidRPr="00C63285">
        <w:rPr>
          <w:rFonts w:ascii="Lato" w:hAnsi="Lato"/>
          <w:sz w:val="22"/>
          <w:szCs w:val="22"/>
        </w:rPr>
        <w:t>oszenia przez Wykonawc</w:t>
      </w:r>
      <w:r w:rsidR="007663EF" w:rsidRPr="00C63285">
        <w:rPr>
          <w:rFonts w:ascii="Lato" w:hAnsi="Lato"/>
          <w:sz w:val="22"/>
          <w:szCs w:val="22"/>
        </w:rPr>
        <w:t>ę</w:t>
      </w:r>
      <w:r w:rsidRPr="00C63285">
        <w:rPr>
          <w:rFonts w:ascii="Lato" w:hAnsi="Lato"/>
          <w:sz w:val="22"/>
          <w:szCs w:val="22"/>
        </w:rPr>
        <w:t xml:space="preserve"> i odbi</w:t>
      </w:r>
      <w:r w:rsidR="007663EF" w:rsidRPr="00C63285">
        <w:rPr>
          <w:rFonts w:ascii="Lato" w:hAnsi="Lato"/>
          <w:sz w:val="22"/>
          <w:szCs w:val="22"/>
        </w:rPr>
        <w:t>ó</w:t>
      </w:r>
      <w:r w:rsidRPr="00C63285">
        <w:rPr>
          <w:rFonts w:ascii="Lato" w:hAnsi="Lato"/>
          <w:sz w:val="22"/>
          <w:szCs w:val="22"/>
        </w:rPr>
        <w:t>r w/w rob</w:t>
      </w:r>
      <w:r w:rsidR="00572793" w:rsidRPr="00C63285">
        <w:rPr>
          <w:rFonts w:ascii="Lato" w:hAnsi="Lato"/>
          <w:sz w:val="22"/>
          <w:szCs w:val="22"/>
        </w:rPr>
        <w:t>ó</w:t>
      </w:r>
      <w:r w:rsidRPr="00C63285">
        <w:rPr>
          <w:rFonts w:ascii="Lato" w:hAnsi="Lato"/>
          <w:sz w:val="22"/>
          <w:szCs w:val="22"/>
        </w:rPr>
        <w:t xml:space="preserve">t przez </w:t>
      </w:r>
      <w:r w:rsidR="00572793" w:rsidRPr="00C63285">
        <w:rPr>
          <w:rFonts w:ascii="Lato" w:hAnsi="Lato"/>
          <w:sz w:val="22"/>
          <w:szCs w:val="22"/>
        </w:rPr>
        <w:t>Zamawiającego</w:t>
      </w:r>
      <w:r w:rsidRPr="00C63285">
        <w:rPr>
          <w:rFonts w:ascii="Lato" w:hAnsi="Lato"/>
          <w:sz w:val="22"/>
          <w:szCs w:val="22"/>
        </w:rPr>
        <w:t>.</w:t>
      </w:r>
    </w:p>
    <w:p w14:paraId="36EBD416" w14:textId="77777777" w:rsidR="00B9652C" w:rsidRPr="00C63285" w:rsidRDefault="00B9652C" w:rsidP="00CC5755">
      <w:pPr>
        <w:spacing w:line="276" w:lineRule="auto"/>
        <w:rPr>
          <w:rFonts w:ascii="Lato" w:hAnsi="Lato"/>
          <w:b/>
          <w:sz w:val="22"/>
          <w:szCs w:val="22"/>
        </w:rPr>
      </w:pPr>
    </w:p>
    <w:p w14:paraId="103424F7" w14:textId="77777777" w:rsidR="00967AB6" w:rsidRPr="00C63285" w:rsidRDefault="00967AB6" w:rsidP="00967AB6">
      <w:pPr>
        <w:spacing w:line="276" w:lineRule="auto"/>
        <w:jc w:val="center"/>
        <w:rPr>
          <w:rFonts w:ascii="Lato" w:hAnsi="Lato"/>
          <w:b/>
          <w:sz w:val="22"/>
          <w:szCs w:val="22"/>
        </w:rPr>
      </w:pPr>
      <w:r w:rsidRPr="00C63285">
        <w:rPr>
          <w:rFonts w:ascii="Lato" w:hAnsi="Lato"/>
          <w:b/>
          <w:sz w:val="22"/>
          <w:szCs w:val="22"/>
        </w:rPr>
        <w:t>§6</w:t>
      </w:r>
    </w:p>
    <w:p w14:paraId="3B7ACA75" w14:textId="77777777" w:rsidR="00967AB6" w:rsidRPr="00C63285" w:rsidRDefault="00967AB6" w:rsidP="00825601">
      <w:pPr>
        <w:spacing w:line="276" w:lineRule="auto"/>
        <w:jc w:val="center"/>
        <w:rPr>
          <w:rFonts w:ascii="Lato" w:hAnsi="Lato"/>
          <w:b/>
          <w:sz w:val="22"/>
          <w:szCs w:val="22"/>
        </w:rPr>
      </w:pPr>
      <w:r w:rsidRPr="00C63285">
        <w:rPr>
          <w:rFonts w:ascii="Lato" w:hAnsi="Lato"/>
          <w:b/>
          <w:sz w:val="22"/>
          <w:szCs w:val="22"/>
        </w:rPr>
        <w:t>INSPEKTOR NADZORU</w:t>
      </w:r>
      <w:r w:rsidR="00567BB4" w:rsidRPr="00C63285">
        <w:rPr>
          <w:rFonts w:ascii="Lato" w:hAnsi="Lato"/>
          <w:b/>
          <w:sz w:val="22"/>
          <w:szCs w:val="22"/>
        </w:rPr>
        <w:t xml:space="preserve"> </w:t>
      </w:r>
    </w:p>
    <w:p w14:paraId="70B5C337" w14:textId="77777777" w:rsidR="00567BB4" w:rsidRPr="00C63285" w:rsidRDefault="00567BB4" w:rsidP="00825601">
      <w:pPr>
        <w:spacing w:line="276" w:lineRule="auto"/>
        <w:jc w:val="center"/>
        <w:rPr>
          <w:rFonts w:ascii="Lato" w:hAnsi="Lato"/>
          <w:b/>
          <w:sz w:val="22"/>
          <w:szCs w:val="22"/>
        </w:rPr>
      </w:pPr>
    </w:p>
    <w:p w14:paraId="080F1796" w14:textId="77777777" w:rsidR="00567BB4" w:rsidRPr="00C63285" w:rsidRDefault="00967AB6" w:rsidP="00975EFD">
      <w:pPr>
        <w:numPr>
          <w:ilvl w:val="0"/>
          <w:numId w:val="17"/>
        </w:numPr>
        <w:spacing w:line="276" w:lineRule="auto"/>
        <w:ind w:left="567" w:hanging="425"/>
        <w:jc w:val="both"/>
        <w:rPr>
          <w:rFonts w:ascii="Lato" w:hAnsi="Lato"/>
          <w:sz w:val="22"/>
          <w:szCs w:val="22"/>
        </w:rPr>
      </w:pPr>
      <w:r w:rsidRPr="00C63285">
        <w:rPr>
          <w:rFonts w:ascii="Lato" w:hAnsi="Lato"/>
          <w:sz w:val="22"/>
          <w:szCs w:val="22"/>
        </w:rPr>
        <w:t>Zamawiający wyznaczy Inspektora Nadzoru i poinformuje Wykonawcę o jego danych kontaktowych.</w:t>
      </w:r>
      <w:r w:rsidR="00CE15D9" w:rsidRPr="00C63285">
        <w:rPr>
          <w:rFonts w:ascii="Lato" w:hAnsi="Lato"/>
          <w:sz w:val="22"/>
          <w:szCs w:val="22"/>
        </w:rPr>
        <w:t xml:space="preserve"> </w:t>
      </w:r>
    </w:p>
    <w:p w14:paraId="460879AF" w14:textId="77777777" w:rsidR="00567BB4" w:rsidRPr="00C63285" w:rsidRDefault="00967AB6" w:rsidP="00975EFD">
      <w:pPr>
        <w:numPr>
          <w:ilvl w:val="0"/>
          <w:numId w:val="17"/>
        </w:numPr>
        <w:spacing w:line="276" w:lineRule="auto"/>
        <w:ind w:left="567" w:hanging="425"/>
        <w:jc w:val="both"/>
        <w:rPr>
          <w:rFonts w:ascii="Lato" w:hAnsi="Lato"/>
          <w:sz w:val="22"/>
          <w:szCs w:val="22"/>
        </w:rPr>
      </w:pPr>
      <w:r w:rsidRPr="00C63285">
        <w:rPr>
          <w:rFonts w:ascii="Lato" w:hAnsi="Lato" w:cs="DejaVu Sans Condensed"/>
          <w:snapToGrid w:val="0"/>
          <w:color w:val="000000"/>
          <w:sz w:val="22"/>
          <w:szCs w:val="22"/>
        </w:rPr>
        <w:t xml:space="preserve">Inspektor Nadzoru reprezentuje Zamawiającego na terenie budowy przez sprawowanie kontroli zgodności realizacji przedmiotu Umowy z dokumentacją projektową i pozwoleniem na budowę, przepisami oraz zasadami wiedzy technicznej oraz realizuje inne obowiązki i kompetencje, o których mowa w przepisach ustawy </w:t>
      </w:r>
      <w:r w:rsidRPr="00C63285">
        <w:rPr>
          <w:rFonts w:ascii="Lato" w:hAnsi="Lato" w:cs="DejaVu Sans Condensed"/>
          <w:snapToGrid w:val="0"/>
          <w:sz w:val="22"/>
          <w:szCs w:val="22"/>
        </w:rPr>
        <w:t>Prawo budowlane.</w:t>
      </w:r>
    </w:p>
    <w:p w14:paraId="4E30FE26" w14:textId="77777777" w:rsidR="00967AB6" w:rsidRPr="00C63285" w:rsidRDefault="00967AB6" w:rsidP="00975EFD">
      <w:pPr>
        <w:numPr>
          <w:ilvl w:val="0"/>
          <w:numId w:val="17"/>
        </w:numPr>
        <w:spacing w:line="276" w:lineRule="auto"/>
        <w:ind w:left="567" w:hanging="425"/>
        <w:jc w:val="both"/>
        <w:rPr>
          <w:rFonts w:ascii="Lato" w:hAnsi="Lato"/>
          <w:sz w:val="22"/>
          <w:szCs w:val="22"/>
        </w:rPr>
      </w:pPr>
      <w:r w:rsidRPr="00C63285">
        <w:rPr>
          <w:rFonts w:ascii="Lato" w:hAnsi="Lato" w:cs="DejaVu Sans Condensed"/>
          <w:snapToGrid w:val="0"/>
          <w:color w:val="000000"/>
          <w:sz w:val="22"/>
          <w:szCs w:val="22"/>
        </w:rPr>
        <w:t>Ponadto Inspektor Nadzoru upoważniony jest przez Zamawiającego, zaś Wykonawca zobowiązany jest do respektowania uprawnień Inspektora Nadzoru do:</w:t>
      </w:r>
    </w:p>
    <w:p w14:paraId="4892CDE6"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udziału w spotkaniach poprzedzających przekazanie terenu budowy oraz w przekazaniu terenu budowy oraz przebywania na terenie budowy bez ograniczenia czasowego;</w:t>
      </w:r>
    </w:p>
    <w:p w14:paraId="42F1BF14"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wydawanie poleceń i instrukcji Wykonawcy celem prawidłowego i rzetelnego wykonania prac określonych w Umowie;</w:t>
      </w:r>
    </w:p>
    <w:p w14:paraId="4F3C49E4" w14:textId="77777777" w:rsidR="00AF2442" w:rsidRPr="00C63285" w:rsidRDefault="00AF2442"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sprawowanie kontroli ilościowej i finansowej rozliczenia wykonanych robót, zatwierdzanie powykonawczej Tabeli Elementów Rozliczeniowych,</w:t>
      </w:r>
    </w:p>
    <w:p w14:paraId="56EB91AF"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lastRenderedPageBreak/>
        <w:t>przyjmowanie i pisemne opiniowanie wniosków Wykonawcy o zastosowanie rozwiązania zamiennego lub równoważnego: projektowego, materiałowego lub urządzeniowego, przed ich zaopiniowaniem przez projektanta, i przedłożeniem Zamawiającemu do akceptacji, poprzez umieszczenie odpowiedniej klauzuli z opisem i podpisem na propozycji kierownika budowy;</w:t>
      </w:r>
    </w:p>
    <w:p w14:paraId="2640C8F5"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kontroli jakości używanych materiałów łącznie z prawem żądania dodatkowych badań jakościowych, a w szczególności obowiązkowego odbioru przedstawionych przez Wykonawcę certyfikatów, deklaracji zgodności, deklaracji właściwości użytkowych materiałów, dokumentów wyrobów dopuszczonych do jednostkowego zastosowania w obiektach lub regionalnych wyrobów budowlanych i innych dokumentów poświadczających spełnianie wymogów nałożonych art. 10 Prawa Budowlanego przed ich wbudowaniem;</w:t>
      </w:r>
    </w:p>
    <w:p w14:paraId="1E6A2570"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obowiązkowego, każdorazowego pisemnego: dopuszczenia materiałów przeznaczonych do wbudowania przed ich wbudowaniem oraz pisemnego potwierdzenia miejsca wbudowania tak dopuszczonych materiałów umieszczane na dokumentach wymienionych w ustępie powyżej;</w:t>
      </w:r>
    </w:p>
    <w:p w14:paraId="692B09A2"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żądania usunięcia przez Wykonawcę ujawnionych braków i wad w trakcie realizacji przedmiotu Umowy oraz w okresie rękojmi i okresie gwarancji;</w:t>
      </w:r>
    </w:p>
    <w:p w14:paraId="331D84C9"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wstrzymania robót, jeśli jest to konieczne dla ich prawidłowego wykonania oraz w przypadku, gdy Wykonawca nie wypełnia swych obowiązków z należytą starannością, wiedzą techniczną i postanowieniami zawartej z nim Umowy;</w:t>
      </w:r>
    </w:p>
    <w:p w14:paraId="0E7BF34E"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 xml:space="preserve">przyjmowania powiadomień Wykonawcy o gotowości do odbioru częściowego, potwierdzenia gotowości do odbioru częściowego i dokonywanie odbiorów częściowych, oraz prac zanikających, ulegających zakryciu potwierdzonych wpisem do dziennika budowy z przystąpieniem do odbioru w terminie nie dłuższym niż </w:t>
      </w:r>
      <w:r w:rsidR="007405F7" w:rsidRPr="00C63285">
        <w:rPr>
          <w:rFonts w:ascii="Lato" w:hAnsi="Lato" w:cs="DejaVu Sans Condensed"/>
          <w:snapToGrid w:val="0"/>
          <w:color w:val="000000"/>
          <w:sz w:val="22"/>
          <w:szCs w:val="22"/>
        </w:rPr>
        <w:t>7</w:t>
      </w:r>
      <w:r w:rsidRPr="00C63285">
        <w:rPr>
          <w:rFonts w:ascii="Lato" w:hAnsi="Lato" w:cs="DejaVu Sans Condensed"/>
          <w:snapToGrid w:val="0"/>
          <w:color w:val="000000"/>
          <w:sz w:val="22"/>
          <w:szCs w:val="22"/>
        </w:rPr>
        <w:t xml:space="preserve"> dni od powiadomienia;</w:t>
      </w:r>
    </w:p>
    <w:p w14:paraId="4431BA79" w14:textId="77777777" w:rsidR="00567BB4"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 xml:space="preserve">kontrolowania kontynuowania ubezpieczeń o których mowa w § </w:t>
      </w:r>
      <w:r w:rsidR="00567BB4" w:rsidRPr="00C63285">
        <w:rPr>
          <w:rFonts w:ascii="Lato" w:hAnsi="Lato" w:cs="DejaVu Sans Condensed"/>
          <w:snapToGrid w:val="0"/>
          <w:color w:val="000000"/>
          <w:sz w:val="22"/>
          <w:szCs w:val="22"/>
        </w:rPr>
        <w:t>4 ust. 4</w:t>
      </w:r>
      <w:r w:rsidRPr="00C63285">
        <w:rPr>
          <w:rFonts w:ascii="Lato" w:hAnsi="Lato" w:cs="DejaVu Sans Condensed"/>
          <w:snapToGrid w:val="0"/>
          <w:color w:val="000000"/>
          <w:sz w:val="22"/>
          <w:szCs w:val="22"/>
        </w:rPr>
        <w:t xml:space="preserve"> przez Wykonawcę przez cały okres realizacji </w:t>
      </w:r>
      <w:r w:rsidR="00567BB4" w:rsidRPr="00C63285">
        <w:rPr>
          <w:rFonts w:ascii="Lato" w:hAnsi="Lato" w:cs="DejaVu Sans Condensed"/>
          <w:snapToGrid w:val="0"/>
          <w:color w:val="000000"/>
          <w:sz w:val="22"/>
          <w:szCs w:val="22"/>
        </w:rPr>
        <w:t>p</w:t>
      </w:r>
      <w:r w:rsidRPr="00C63285">
        <w:rPr>
          <w:rFonts w:ascii="Lato" w:hAnsi="Lato" w:cs="DejaVu Sans Condensed"/>
          <w:snapToGrid w:val="0"/>
          <w:color w:val="000000"/>
          <w:sz w:val="22"/>
          <w:szCs w:val="22"/>
        </w:rPr>
        <w:t>rzedmiotu Umowy;</w:t>
      </w:r>
    </w:p>
    <w:p w14:paraId="42CB8435" w14:textId="77777777" w:rsidR="00967AB6" w:rsidRPr="00C63285" w:rsidRDefault="00967AB6" w:rsidP="00975EFD">
      <w:pPr>
        <w:numPr>
          <w:ilvl w:val="0"/>
          <w:numId w:val="18"/>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nakazywania kierownikowi budowy odsunięcie od pracy pracowników Wykonawcy,</w:t>
      </w:r>
      <w:r w:rsidR="00567BB4" w:rsidRPr="00C63285">
        <w:rPr>
          <w:rFonts w:ascii="Lato" w:hAnsi="Lato" w:cs="DejaVu Sans Condensed"/>
          <w:snapToGrid w:val="0"/>
          <w:color w:val="000000"/>
          <w:sz w:val="22"/>
          <w:szCs w:val="22"/>
        </w:rPr>
        <w:t xml:space="preserve"> </w:t>
      </w:r>
      <w:r w:rsidRPr="00C63285">
        <w:rPr>
          <w:rFonts w:ascii="Lato" w:hAnsi="Lato" w:cs="DejaVu Sans Condensed"/>
          <w:snapToGrid w:val="0"/>
          <w:color w:val="000000"/>
          <w:sz w:val="22"/>
          <w:szCs w:val="22"/>
        </w:rPr>
        <w:t>którzy nie stosują przepisów bhp szczególnie w zakresie ochrony indywidualnej lub nie posiadają kamizelek lub odzieży ochronnej z nadrukiem firmowym Wykonawcy lub podwykonawcy.</w:t>
      </w:r>
    </w:p>
    <w:p w14:paraId="149BAD57" w14:textId="77777777" w:rsidR="00967AB6" w:rsidRPr="00C63285" w:rsidRDefault="00967AB6" w:rsidP="00567BB4">
      <w:pPr>
        <w:spacing w:before="40" w:after="40" w:line="276" w:lineRule="auto"/>
        <w:ind w:left="426" w:hanging="426"/>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 xml:space="preserve">4. </w:t>
      </w:r>
      <w:r w:rsidRPr="00C63285">
        <w:rPr>
          <w:rFonts w:ascii="Lato" w:hAnsi="Lato" w:cs="DejaVu Sans Condensed"/>
          <w:snapToGrid w:val="0"/>
          <w:color w:val="000000"/>
          <w:sz w:val="22"/>
          <w:szCs w:val="22"/>
        </w:rPr>
        <w:tab/>
        <w:t>Zleceniodawca upoważnia Inspektora Nadzoru do akceptacji w jego imieniu nieistotnych odstąpień od dokumentacji projektowej, jeżeli odstąpienia te nie powodują konieczności zmian:</w:t>
      </w:r>
    </w:p>
    <w:p w14:paraId="33558C0B" w14:textId="77777777" w:rsidR="00567BB4" w:rsidRPr="00C63285" w:rsidRDefault="00967AB6" w:rsidP="00975EFD">
      <w:pPr>
        <w:numPr>
          <w:ilvl w:val="0"/>
          <w:numId w:val="19"/>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wysokości wynagrodzenia,</w:t>
      </w:r>
    </w:p>
    <w:p w14:paraId="73EA46A1" w14:textId="77777777" w:rsidR="00967AB6" w:rsidRPr="00C63285" w:rsidRDefault="00567BB4" w:rsidP="00975EFD">
      <w:pPr>
        <w:numPr>
          <w:ilvl w:val="0"/>
          <w:numId w:val="19"/>
        </w:numPr>
        <w:spacing w:before="40" w:after="40" w:line="276" w:lineRule="auto"/>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p</w:t>
      </w:r>
      <w:r w:rsidR="00967AB6" w:rsidRPr="00C63285">
        <w:rPr>
          <w:rFonts w:ascii="Lato" w:hAnsi="Lato" w:cs="DejaVu Sans Condensed"/>
          <w:snapToGrid w:val="0"/>
          <w:color w:val="000000"/>
          <w:sz w:val="22"/>
          <w:szCs w:val="22"/>
        </w:rPr>
        <w:t>rzedmiotu Umowy,</w:t>
      </w:r>
    </w:p>
    <w:p w14:paraId="7DA47703" w14:textId="77777777" w:rsidR="00567BB4" w:rsidRPr="00C63285" w:rsidRDefault="00967AB6" w:rsidP="00567BB4">
      <w:pPr>
        <w:spacing w:before="40" w:after="40" w:line="276" w:lineRule="auto"/>
        <w:ind w:left="426" w:hanging="284"/>
        <w:jc w:val="both"/>
        <w:rPr>
          <w:rFonts w:ascii="Lato" w:hAnsi="Lato" w:cs="DejaVu Sans Condensed"/>
          <w:snapToGrid w:val="0"/>
          <w:color w:val="000000"/>
          <w:sz w:val="22"/>
          <w:szCs w:val="22"/>
        </w:rPr>
      </w:pPr>
      <w:r w:rsidRPr="00C63285">
        <w:rPr>
          <w:rFonts w:ascii="Lato" w:hAnsi="Lato" w:cs="DejaVu Sans Condensed"/>
          <w:snapToGrid w:val="0"/>
          <w:color w:val="000000"/>
          <w:sz w:val="22"/>
          <w:szCs w:val="22"/>
        </w:rPr>
        <w:tab/>
        <w:t xml:space="preserve">W tym celu Inspektor Nadzoru ma prawo wydawania Wykonawcy na piśmie poleceń a Wykonawca jest zobowiązany do wykonania tych poleceń, w szczególności poprzez zmniejszenie lub zwiększenie ilości robót budowlanych na ilości dostosowane do potrzeb realizacji </w:t>
      </w:r>
      <w:r w:rsidR="00567BB4" w:rsidRPr="00C63285">
        <w:rPr>
          <w:rFonts w:ascii="Lato" w:hAnsi="Lato" w:cs="DejaVu Sans Condensed"/>
          <w:snapToGrid w:val="0"/>
          <w:color w:val="000000"/>
          <w:sz w:val="22"/>
          <w:szCs w:val="22"/>
        </w:rPr>
        <w:t>p</w:t>
      </w:r>
      <w:r w:rsidRPr="00C63285">
        <w:rPr>
          <w:rFonts w:ascii="Lato" w:hAnsi="Lato" w:cs="DejaVu Sans Condensed"/>
          <w:snapToGrid w:val="0"/>
          <w:color w:val="000000"/>
          <w:sz w:val="22"/>
          <w:szCs w:val="22"/>
        </w:rPr>
        <w:t xml:space="preserve">rzedmiotu Umowy lub pominięcie poszczególnych robót budowlanych, </w:t>
      </w:r>
      <w:r w:rsidRPr="00C63285">
        <w:rPr>
          <w:rFonts w:ascii="Lato" w:hAnsi="Lato" w:cs="DejaVu Sans Condensed"/>
          <w:snapToGrid w:val="0"/>
          <w:color w:val="000000"/>
          <w:sz w:val="22"/>
          <w:szCs w:val="22"/>
        </w:rPr>
        <w:lastRenderedPageBreak/>
        <w:t xml:space="preserve">opisanych w dokumentacji projektowej, jeżeli zmiana ta jest konieczna dla realizacji Umowy zgodnie z zasadami wiedzy technicznej i zmiana nie stanowi istotnego odstępstwa od projektu budowlanego. </w:t>
      </w:r>
    </w:p>
    <w:p w14:paraId="297696EB" w14:textId="77777777" w:rsidR="00567BB4" w:rsidRPr="00C63285" w:rsidRDefault="00967AB6" w:rsidP="00975EFD">
      <w:pPr>
        <w:numPr>
          <w:ilvl w:val="0"/>
          <w:numId w:val="20"/>
        </w:numPr>
        <w:spacing w:before="40" w:after="40" w:line="276" w:lineRule="auto"/>
        <w:ind w:left="567" w:hanging="425"/>
        <w:jc w:val="both"/>
        <w:rPr>
          <w:rFonts w:ascii="Lato" w:hAnsi="Lato" w:cs="DejaVu Sans Condensed"/>
          <w:snapToGrid w:val="0"/>
          <w:color w:val="000000"/>
          <w:sz w:val="22"/>
          <w:szCs w:val="22"/>
        </w:rPr>
      </w:pPr>
      <w:r w:rsidRPr="00C63285">
        <w:rPr>
          <w:rFonts w:ascii="Lato" w:hAnsi="Lato"/>
          <w:snapToGrid w:val="0"/>
          <w:sz w:val="22"/>
          <w:szCs w:val="22"/>
        </w:rPr>
        <w:t>Inspektor Nadzoru nie posiada prawa do składania oświadczeń woli i zaciągania zobowiązań w imieniu Zamawiającego, w szczególności dotyczy to wydawania poleceń wykonywania dodatkowych robót budowlanych.</w:t>
      </w:r>
    </w:p>
    <w:p w14:paraId="45886D58" w14:textId="77777777" w:rsidR="00567BB4" w:rsidRPr="00C63285" w:rsidRDefault="00967AB6" w:rsidP="00975EFD">
      <w:pPr>
        <w:numPr>
          <w:ilvl w:val="0"/>
          <w:numId w:val="20"/>
        </w:numPr>
        <w:spacing w:before="40" w:after="40" w:line="276" w:lineRule="auto"/>
        <w:ind w:left="567" w:hanging="425"/>
        <w:jc w:val="both"/>
        <w:rPr>
          <w:rFonts w:ascii="Lato" w:hAnsi="Lato" w:cs="DejaVu Sans Condensed"/>
          <w:snapToGrid w:val="0"/>
          <w:color w:val="000000"/>
          <w:sz w:val="22"/>
          <w:szCs w:val="22"/>
        </w:rPr>
      </w:pPr>
      <w:r w:rsidRPr="00C63285">
        <w:rPr>
          <w:rFonts w:ascii="Lato" w:hAnsi="Lato"/>
          <w:snapToGrid w:val="0"/>
          <w:sz w:val="22"/>
          <w:szCs w:val="22"/>
        </w:rPr>
        <w:t>Wszelkie polecenia wydawane przez Inspektora Nadzoru będą miały formę pisemną. W sytuacjach wyjątkowych lub zagrożenia, jeśli Inspektor Nadzoru uzna za konieczne wydanie polecenia ustnego, Wykonawca powinien zastosować się do tego polecenia. Inspektor nadzoru inwestorskiego powinien w takiej sytuacji potwierdzić pisemnie swoją decyzję w ciągu 24 godzin;</w:t>
      </w:r>
    </w:p>
    <w:p w14:paraId="1DD796BF" w14:textId="77777777" w:rsidR="00567BB4" w:rsidRPr="00C63285" w:rsidRDefault="00967AB6" w:rsidP="00975EFD">
      <w:pPr>
        <w:numPr>
          <w:ilvl w:val="0"/>
          <w:numId w:val="20"/>
        </w:numPr>
        <w:spacing w:before="40" w:after="40" w:line="276" w:lineRule="auto"/>
        <w:ind w:left="567" w:hanging="425"/>
        <w:jc w:val="both"/>
        <w:rPr>
          <w:rFonts w:ascii="Lato" w:hAnsi="Lato" w:cs="DejaVu Sans Condensed"/>
          <w:snapToGrid w:val="0"/>
          <w:color w:val="000000"/>
          <w:sz w:val="22"/>
          <w:szCs w:val="22"/>
        </w:rPr>
      </w:pPr>
      <w:r w:rsidRPr="00C63285">
        <w:rPr>
          <w:rFonts w:ascii="Lato" w:hAnsi="Lato"/>
          <w:snapToGrid w:val="0"/>
          <w:sz w:val="22"/>
          <w:szCs w:val="22"/>
        </w:rPr>
        <w:t>Korespondencja pisemna pomiędzy Inspektorem Nadzoru, a kierownikiem budowy w sprawach merytorycznych prowadzona jest wyłącznie przez zapisy w dzienniku budowy;</w:t>
      </w:r>
    </w:p>
    <w:p w14:paraId="72BEE5B1" w14:textId="77777777" w:rsidR="00967AB6" w:rsidRPr="00C63285" w:rsidRDefault="00967AB6" w:rsidP="00975EFD">
      <w:pPr>
        <w:numPr>
          <w:ilvl w:val="0"/>
          <w:numId w:val="20"/>
        </w:numPr>
        <w:spacing w:before="40" w:after="40" w:line="276" w:lineRule="auto"/>
        <w:ind w:left="567" w:hanging="425"/>
        <w:jc w:val="both"/>
        <w:rPr>
          <w:rFonts w:ascii="Lato" w:hAnsi="Lato" w:cs="DejaVu Sans Condensed"/>
          <w:snapToGrid w:val="0"/>
          <w:color w:val="000000"/>
          <w:sz w:val="22"/>
          <w:szCs w:val="22"/>
        </w:rPr>
      </w:pPr>
      <w:r w:rsidRPr="00C63285">
        <w:rPr>
          <w:rFonts w:ascii="Lato" w:hAnsi="Lato"/>
          <w:snapToGrid w:val="0"/>
          <w:sz w:val="22"/>
          <w:szCs w:val="22"/>
        </w:rPr>
        <w:t xml:space="preserve">W przypadku jakichkolwiek wątpliwości Wykonawcy, co do kompetencji Inspektora Nadzoru, wykraczających poza obowiązki i kompetencje wynikające z ustawy Prawo budowlane, Wykonawca winien zwrócić się o rozstrzygnięcie do Zamawiającego. </w:t>
      </w:r>
    </w:p>
    <w:p w14:paraId="207E9C02" w14:textId="77777777" w:rsidR="00967AB6" w:rsidRPr="00C63285" w:rsidRDefault="00967AB6" w:rsidP="00825601">
      <w:pPr>
        <w:spacing w:line="276" w:lineRule="auto"/>
        <w:jc w:val="center"/>
        <w:rPr>
          <w:rFonts w:ascii="Lato" w:hAnsi="Lato"/>
          <w:b/>
          <w:sz w:val="22"/>
          <w:szCs w:val="22"/>
        </w:rPr>
      </w:pPr>
    </w:p>
    <w:p w14:paraId="3433B100" w14:textId="77777777" w:rsidR="000236CC" w:rsidRPr="00C63285" w:rsidRDefault="0005491B" w:rsidP="00825601">
      <w:pPr>
        <w:spacing w:line="276" w:lineRule="auto"/>
        <w:jc w:val="center"/>
        <w:rPr>
          <w:rFonts w:ascii="Lato" w:hAnsi="Lato"/>
          <w:b/>
          <w:sz w:val="22"/>
          <w:szCs w:val="22"/>
        </w:rPr>
      </w:pPr>
      <w:r w:rsidRPr="00C63285">
        <w:rPr>
          <w:rFonts w:ascii="Lato" w:hAnsi="Lato"/>
          <w:b/>
          <w:sz w:val="22"/>
          <w:szCs w:val="22"/>
        </w:rPr>
        <w:t>§</w:t>
      </w:r>
      <w:r w:rsidR="00E8049B" w:rsidRPr="00C63285">
        <w:rPr>
          <w:rFonts w:ascii="Lato" w:hAnsi="Lato"/>
          <w:b/>
          <w:sz w:val="22"/>
          <w:szCs w:val="22"/>
        </w:rPr>
        <w:t>7</w:t>
      </w:r>
    </w:p>
    <w:p w14:paraId="3E1A1049" w14:textId="77777777" w:rsidR="000236CC" w:rsidRPr="00C63285" w:rsidRDefault="0005491B" w:rsidP="00825601">
      <w:pPr>
        <w:spacing w:line="276" w:lineRule="auto"/>
        <w:jc w:val="center"/>
        <w:rPr>
          <w:rFonts w:ascii="Lato" w:hAnsi="Lato"/>
          <w:b/>
          <w:sz w:val="22"/>
          <w:szCs w:val="22"/>
        </w:rPr>
      </w:pPr>
      <w:r w:rsidRPr="00C63285">
        <w:rPr>
          <w:rFonts w:ascii="Lato" w:hAnsi="Lato"/>
          <w:b/>
          <w:sz w:val="22"/>
          <w:szCs w:val="22"/>
        </w:rPr>
        <w:t>PODWYKONAWCY</w:t>
      </w:r>
    </w:p>
    <w:p w14:paraId="08EF9EB5" w14:textId="77777777" w:rsidR="005A7914" w:rsidRPr="00C63285" w:rsidRDefault="005A7914" w:rsidP="00975EFD">
      <w:pPr>
        <w:pStyle w:val="Akapitzlist"/>
        <w:widowControl w:val="0"/>
        <w:numPr>
          <w:ilvl w:val="0"/>
          <w:numId w:val="21"/>
        </w:numPr>
        <w:shd w:val="clear" w:color="auto" w:fill="FFFFFF"/>
        <w:autoSpaceDE w:val="0"/>
        <w:autoSpaceDN w:val="0"/>
        <w:adjustRightInd w:val="0"/>
        <w:ind w:left="426"/>
        <w:contextualSpacing/>
        <w:jc w:val="both"/>
        <w:rPr>
          <w:rFonts w:ascii="Lato" w:hAnsi="Lato"/>
          <w:sz w:val="22"/>
          <w:szCs w:val="22"/>
        </w:rPr>
      </w:pPr>
      <w:r w:rsidRPr="00C63285">
        <w:rPr>
          <w:rFonts w:ascii="Lato" w:hAnsi="Lato"/>
          <w:b/>
          <w:bCs/>
          <w:sz w:val="22"/>
          <w:szCs w:val="22"/>
        </w:rPr>
        <w:t>Strony</w:t>
      </w:r>
      <w:r w:rsidRPr="00C63285">
        <w:rPr>
          <w:rFonts w:ascii="Lato" w:hAnsi="Lato"/>
          <w:sz w:val="22"/>
          <w:szCs w:val="22"/>
        </w:rPr>
        <w:t xml:space="preserve"> uzgadniają, że przedmiot umowy zostanie wykonany przez </w:t>
      </w:r>
      <w:r w:rsidRPr="00C63285">
        <w:rPr>
          <w:rFonts w:ascii="Lato" w:hAnsi="Lato"/>
          <w:b/>
          <w:bCs/>
          <w:sz w:val="22"/>
          <w:szCs w:val="22"/>
        </w:rPr>
        <w:t xml:space="preserve">Wykonawcę </w:t>
      </w:r>
      <w:r w:rsidRPr="00C63285">
        <w:rPr>
          <w:rFonts w:ascii="Lato" w:hAnsi="Lato"/>
          <w:sz w:val="22"/>
          <w:szCs w:val="22"/>
        </w:rPr>
        <w:t>przy użyciu własnych zasobów bez udziału podwykonawców.</w:t>
      </w:r>
    </w:p>
    <w:p w14:paraId="6BA84597" w14:textId="77777777" w:rsidR="005A7914" w:rsidRPr="00C63285" w:rsidRDefault="005A7914" w:rsidP="005A7914">
      <w:pPr>
        <w:pStyle w:val="Tekstpodstawowy"/>
        <w:jc w:val="both"/>
        <w:rPr>
          <w:rFonts w:ascii="Lato" w:hAnsi="Lato" w:cs="DejaVu Sans Condensed"/>
          <w:i/>
          <w:sz w:val="22"/>
          <w:szCs w:val="22"/>
        </w:rPr>
      </w:pPr>
    </w:p>
    <w:p w14:paraId="3182A8C5" w14:textId="77777777" w:rsidR="005A7914" w:rsidRPr="00C63285" w:rsidRDefault="005A7914" w:rsidP="005A7914">
      <w:pPr>
        <w:pStyle w:val="Tekstpodstawowy"/>
        <w:jc w:val="both"/>
        <w:rPr>
          <w:rFonts w:ascii="Lato" w:hAnsi="Lato" w:cs="DejaVu Sans Condensed"/>
          <w:i/>
          <w:sz w:val="22"/>
          <w:szCs w:val="22"/>
        </w:rPr>
      </w:pPr>
      <w:r w:rsidRPr="00C63285">
        <w:rPr>
          <w:rFonts w:ascii="Lato" w:hAnsi="Lato" w:cs="DejaVu Sans Condensed"/>
          <w:i/>
          <w:sz w:val="22"/>
          <w:szCs w:val="22"/>
        </w:rPr>
        <w:t>Wariantowo</w:t>
      </w:r>
    </w:p>
    <w:p w14:paraId="7C914B3B" w14:textId="77777777" w:rsidR="005A7914" w:rsidRPr="00C63285" w:rsidRDefault="005A7914" w:rsidP="00975EFD">
      <w:pPr>
        <w:pStyle w:val="Tekstpodstawowy"/>
        <w:widowControl w:val="0"/>
        <w:numPr>
          <w:ilvl w:val="0"/>
          <w:numId w:val="22"/>
        </w:numPr>
        <w:autoSpaceDE w:val="0"/>
        <w:autoSpaceDN w:val="0"/>
        <w:adjustRightInd w:val="0"/>
        <w:ind w:left="360"/>
        <w:contextualSpacing/>
        <w:jc w:val="both"/>
        <w:rPr>
          <w:rFonts w:ascii="Lato" w:hAnsi="Lato" w:cs="DejaVu Sans Condensed"/>
          <w:sz w:val="22"/>
          <w:szCs w:val="22"/>
        </w:rPr>
      </w:pPr>
      <w:r w:rsidRPr="00C63285">
        <w:rPr>
          <w:rFonts w:ascii="Lato" w:hAnsi="Lato" w:cs="DejaVu Sans Condensed"/>
          <w:b/>
          <w:bCs/>
          <w:sz w:val="22"/>
          <w:szCs w:val="22"/>
        </w:rPr>
        <w:t>Wykonawca</w:t>
      </w:r>
      <w:r w:rsidRPr="00C63285">
        <w:rPr>
          <w:rFonts w:ascii="Lato" w:hAnsi="Lato" w:cs="DejaVu Sans Condensed"/>
          <w:sz w:val="22"/>
          <w:szCs w:val="22"/>
        </w:rPr>
        <w:t xml:space="preserve"> wykona zamówienie przy udziale podwykonawców.</w:t>
      </w:r>
    </w:p>
    <w:p w14:paraId="6D000314" w14:textId="77777777" w:rsidR="005A7914" w:rsidRPr="00C63285" w:rsidRDefault="005A7914" w:rsidP="00975EFD">
      <w:pPr>
        <w:pStyle w:val="Tekstpodstawowy"/>
        <w:widowControl w:val="0"/>
        <w:numPr>
          <w:ilvl w:val="0"/>
          <w:numId w:val="22"/>
        </w:numPr>
        <w:autoSpaceDE w:val="0"/>
        <w:autoSpaceDN w:val="0"/>
        <w:adjustRightInd w:val="0"/>
        <w:spacing w:after="0"/>
        <w:ind w:left="360"/>
        <w:contextualSpacing/>
        <w:jc w:val="both"/>
        <w:rPr>
          <w:rFonts w:ascii="Lato" w:hAnsi="Lato" w:cs="DejaVu Sans Condensed"/>
          <w:sz w:val="22"/>
          <w:szCs w:val="22"/>
        </w:rPr>
      </w:pPr>
      <w:r w:rsidRPr="00C63285">
        <w:rPr>
          <w:rFonts w:ascii="Lato" w:hAnsi="Lato"/>
          <w:sz w:val="22"/>
          <w:szCs w:val="22"/>
        </w:rPr>
        <w:t xml:space="preserve">Powierzenie wykonania części zamówienia podwykonawcom nie zwalnia </w:t>
      </w:r>
      <w:r w:rsidRPr="00C63285">
        <w:rPr>
          <w:rFonts w:ascii="Lato" w:hAnsi="Lato"/>
          <w:b/>
          <w:bCs/>
          <w:sz w:val="22"/>
          <w:szCs w:val="22"/>
        </w:rPr>
        <w:t>Wykonawcy</w:t>
      </w:r>
      <w:r w:rsidRPr="00C63285">
        <w:rPr>
          <w:rFonts w:ascii="Lato" w:hAnsi="Lato"/>
          <w:sz w:val="22"/>
          <w:szCs w:val="22"/>
        </w:rPr>
        <w:t xml:space="preserve"> z odpowiedzialności za należyte wykonanie tego zamówienia.</w:t>
      </w:r>
      <w:r w:rsidRPr="00C63285">
        <w:rPr>
          <w:rFonts w:ascii="Lato" w:hAnsi="Lato" w:cs="DejaVu Sans Condensed"/>
          <w:sz w:val="22"/>
          <w:szCs w:val="22"/>
        </w:rPr>
        <w:t xml:space="preserve"> </w:t>
      </w:r>
      <w:r w:rsidRPr="00C63285">
        <w:rPr>
          <w:rFonts w:ascii="Lato" w:hAnsi="Lato" w:cs="DejaVu Sans Condensed"/>
          <w:b/>
          <w:bCs/>
          <w:sz w:val="22"/>
          <w:szCs w:val="22"/>
        </w:rPr>
        <w:t>Wykonawca</w:t>
      </w:r>
      <w:r w:rsidRPr="00C63285">
        <w:rPr>
          <w:rFonts w:ascii="Lato" w:hAnsi="Lato" w:cs="DejaVu Sans Condensed"/>
          <w:sz w:val="22"/>
          <w:szCs w:val="22"/>
        </w:rPr>
        <w:t xml:space="preserve"> odpowiada za działania i zaniechania podwykonawców lub dalszych podwykonawców jak za swoje własne. </w:t>
      </w:r>
      <w:r w:rsidRPr="00C63285">
        <w:rPr>
          <w:rFonts w:ascii="Lato" w:hAnsi="Lato" w:cs="DejaVu Sans Condensed"/>
          <w:b/>
          <w:bCs/>
          <w:sz w:val="22"/>
          <w:szCs w:val="22"/>
        </w:rPr>
        <w:t>Wykonawca</w:t>
      </w:r>
      <w:r w:rsidRPr="00C63285">
        <w:rPr>
          <w:rFonts w:ascii="Lato" w:hAnsi="Lato" w:cs="DejaVu Sans Condensed"/>
          <w:sz w:val="22"/>
          <w:szCs w:val="22"/>
        </w:rPr>
        <w:t xml:space="preserve"> zapewnia, że podwykonawcy lub dalsi podwykonawcy będą przestrzegać wszelkich postanowień niniejszej umowy.</w:t>
      </w:r>
    </w:p>
    <w:p w14:paraId="3482FECB"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b/>
          <w:bCs/>
          <w:sz w:val="22"/>
          <w:szCs w:val="22"/>
        </w:rPr>
        <w:t>Termin zapłaty wynagrodzenia podwykonawcy lub dalszemu podwykonawcy</w:t>
      </w:r>
      <w:r w:rsidRPr="00C63285">
        <w:rPr>
          <w:rFonts w:ascii="Lato" w:hAnsi="Lato"/>
          <w:sz w:val="22"/>
          <w:szCs w:val="22"/>
        </w:rPr>
        <w:t>, przewidziany w umowie o podwykonawstwo, nie może być dłuższy niż 30 dni od dnia doręczenia wykonawcy, podwykonawcy lub dalszemu podwykonawcy faktury lub rachunku.</w:t>
      </w:r>
      <w:bookmarkStart w:id="1" w:name="mip64560135"/>
      <w:bookmarkEnd w:id="1"/>
    </w:p>
    <w:p w14:paraId="20757436"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b/>
          <w:bCs/>
          <w:sz w:val="22"/>
          <w:szCs w:val="22"/>
        </w:rPr>
        <w:t>Umowa o podwykonawstwo nie może zawierać postanowień</w:t>
      </w:r>
      <w:r w:rsidRPr="00C63285">
        <w:rPr>
          <w:rFonts w:ascii="Lato" w:hAnsi="Lato"/>
          <w:sz w:val="22"/>
          <w:szCs w:val="22"/>
        </w:rPr>
        <w:t xml:space="preserve"> kształtujących prawa i obowiązki podwykonawcy, w zakresie kar umownych oraz postanowień dotyczących warunków wypłaty wynagrodzenia, w sposób dla niego mniej korzystny niż prawa i obowiązki wykonawcy, ukształtowane postanowieniami umowy zawartej między </w:t>
      </w:r>
      <w:r w:rsidRPr="00C63285">
        <w:rPr>
          <w:rFonts w:ascii="Lato" w:hAnsi="Lato"/>
          <w:b/>
          <w:bCs/>
          <w:sz w:val="22"/>
          <w:szCs w:val="22"/>
        </w:rPr>
        <w:t xml:space="preserve">Zamawiającym </w:t>
      </w:r>
      <w:r w:rsidRPr="00C63285">
        <w:rPr>
          <w:rFonts w:ascii="Lato" w:hAnsi="Lato"/>
          <w:sz w:val="22"/>
          <w:szCs w:val="22"/>
        </w:rPr>
        <w:t xml:space="preserve">a </w:t>
      </w:r>
      <w:r w:rsidRPr="00C63285">
        <w:rPr>
          <w:rFonts w:ascii="Lato" w:hAnsi="Lato"/>
          <w:b/>
          <w:bCs/>
          <w:sz w:val="22"/>
          <w:szCs w:val="22"/>
        </w:rPr>
        <w:t>Wykonawcą</w:t>
      </w:r>
      <w:r w:rsidRPr="00C63285">
        <w:rPr>
          <w:rFonts w:ascii="Lato" w:hAnsi="Lato"/>
          <w:sz w:val="22"/>
          <w:szCs w:val="22"/>
        </w:rPr>
        <w:t>.</w:t>
      </w:r>
    </w:p>
    <w:p w14:paraId="54F7F383"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b/>
          <w:bCs/>
          <w:sz w:val="22"/>
          <w:szCs w:val="22"/>
        </w:rPr>
        <w:t>Wykonawca</w:t>
      </w:r>
      <w:r w:rsidRPr="00C63285">
        <w:rPr>
          <w:rFonts w:ascii="Lato" w:hAnsi="Lato"/>
          <w:sz w:val="22"/>
          <w:szCs w:val="22"/>
        </w:rPr>
        <w:t xml:space="preserve">, podwykonawca lub dalszy podwykonawca zamówienia na roboty budowlane zamierzający zawrzeć </w:t>
      </w:r>
      <w:r w:rsidRPr="00C63285">
        <w:rPr>
          <w:rFonts w:ascii="Lato" w:hAnsi="Lato"/>
          <w:b/>
          <w:bCs/>
          <w:sz w:val="22"/>
          <w:szCs w:val="22"/>
        </w:rPr>
        <w:t>umowę o podwykonawstwo, której przedmiotem są roboty budowlane</w:t>
      </w:r>
      <w:r w:rsidRPr="00C63285">
        <w:rPr>
          <w:rFonts w:ascii="Lato" w:hAnsi="Lato"/>
          <w:sz w:val="22"/>
          <w:szCs w:val="22"/>
        </w:rPr>
        <w:t xml:space="preserve">, jest obowiązany, w trakcie realizacji zamówienia, do przedłożenia zamawiającemu </w:t>
      </w:r>
      <w:r w:rsidRPr="00C63285">
        <w:rPr>
          <w:rFonts w:ascii="Lato" w:hAnsi="Lato"/>
          <w:b/>
          <w:bCs/>
          <w:sz w:val="22"/>
          <w:szCs w:val="22"/>
        </w:rPr>
        <w:t>projektu tej umowy</w:t>
      </w:r>
      <w:r w:rsidRPr="00C63285">
        <w:rPr>
          <w:rFonts w:ascii="Lato" w:hAnsi="Lato"/>
          <w:sz w:val="22"/>
          <w:szCs w:val="22"/>
        </w:rPr>
        <w:t>, przy czym podwykonawca lub dalszy podwykonawca jest obowiązany dołączyć zgodę wykonawcy na zawarcie umowy o podwykonawstwo o treści zgodnej z projektem umowy.</w:t>
      </w:r>
      <w:bookmarkStart w:id="2" w:name="mip64560134"/>
      <w:bookmarkEnd w:id="2"/>
    </w:p>
    <w:p w14:paraId="4745D5C3"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b/>
          <w:bCs/>
          <w:sz w:val="22"/>
          <w:szCs w:val="22"/>
        </w:rPr>
        <w:t>Zamawiający</w:t>
      </w:r>
      <w:r w:rsidRPr="00C63285">
        <w:rPr>
          <w:rFonts w:ascii="Lato" w:hAnsi="Lato"/>
          <w:sz w:val="22"/>
          <w:szCs w:val="22"/>
        </w:rPr>
        <w:t xml:space="preserve">, w terminie 14 dni, od otrzymania projektu umowy z podwykonawcą zgłasza w formie pisemnej, pod rygorem nieważności, zastrzeżenia do projektu umowy o </w:t>
      </w:r>
      <w:r w:rsidRPr="00C63285">
        <w:rPr>
          <w:rFonts w:ascii="Lato" w:hAnsi="Lato"/>
          <w:sz w:val="22"/>
          <w:szCs w:val="22"/>
        </w:rPr>
        <w:lastRenderedPageBreak/>
        <w:t>podwykonawstwo, której przedmiotem są roboty budowlane, w przypadku gdy:</w:t>
      </w:r>
    </w:p>
    <w:p w14:paraId="5D266644" w14:textId="77777777" w:rsidR="005A7914" w:rsidRPr="00C63285" w:rsidRDefault="005A7914" w:rsidP="00975EFD">
      <w:pPr>
        <w:pStyle w:val="Akapitzlist"/>
        <w:widowControl w:val="0"/>
        <w:numPr>
          <w:ilvl w:val="0"/>
          <w:numId w:val="23"/>
        </w:numPr>
        <w:autoSpaceDE w:val="0"/>
        <w:autoSpaceDN w:val="0"/>
        <w:adjustRightInd w:val="0"/>
        <w:contextualSpacing/>
        <w:jc w:val="both"/>
        <w:rPr>
          <w:rFonts w:ascii="Lato" w:hAnsi="Lato"/>
          <w:sz w:val="22"/>
          <w:szCs w:val="22"/>
        </w:rPr>
      </w:pPr>
      <w:r w:rsidRPr="00C63285">
        <w:rPr>
          <w:rFonts w:ascii="Lato" w:hAnsi="Lato"/>
          <w:sz w:val="22"/>
          <w:szCs w:val="22"/>
        </w:rPr>
        <w:t>nie spełnia ona wymagań określonych w dokumentach zamówienia, a w szczególności, gdy:</w:t>
      </w:r>
    </w:p>
    <w:p w14:paraId="252E2309"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wynagrodzenie podwykonawcy lub suma wynagrodzeń z umów podwykonawczych będzie wyższa, niż wynagrodzenie Wykonawcy,</w:t>
      </w:r>
    </w:p>
    <w:p w14:paraId="7602CC0F"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z umowy podwykonawczej nie będzie jasno wynikało, że jest ona zawarta dla wykonania robót w ramach przedmiotu niniejszej umowy,</w:t>
      </w:r>
    </w:p>
    <w:p w14:paraId="645B59B4" w14:textId="5414C47F"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 xml:space="preserve">w umowie podwykonawczej </w:t>
      </w:r>
      <w:r w:rsidR="00111263" w:rsidRPr="00C63285">
        <w:rPr>
          <w:rFonts w:ascii="Lato" w:hAnsi="Lato" w:cs="DejaVu Sans Condensed"/>
          <w:sz w:val="22"/>
          <w:szCs w:val="22"/>
        </w:rPr>
        <w:t xml:space="preserve">okres rękojmi lub okres gwarancji będzie krótszy niż okres rękojmi lub okres gwarancji wynikający z niniejszej Umowy lub </w:t>
      </w:r>
      <w:r w:rsidRPr="00C63285">
        <w:rPr>
          <w:rFonts w:ascii="Lato" w:hAnsi="Lato" w:cs="DejaVu Sans Condensed"/>
          <w:sz w:val="22"/>
          <w:szCs w:val="22"/>
        </w:rPr>
        <w:t>nie będzie zawarte uprawnienie dla Zamawiającego do bezpośredniego zwracania się do podwykonawcy o usunięcie wad i usterek oraz bezpośredniego dochodzenia wszelkich roszczeń z rękojmi, wg uznania Zamawiającego, w tym do naliczania i dochodzenia kar umownych, z pierwszeństwem przed roszczeniami Wykonawcy – w razie likwidacji, upadłości lub braku możliwości wyegzekwowania usuwania wad bezpośrednio od Wykonawcy;</w:t>
      </w:r>
    </w:p>
    <w:p w14:paraId="1F8D2AC8"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w umowie podwykonawczej nie będzie zawarte uprawnienie dla podwykonawcy do występowania do Zamawiającego o dokonanie bezpośredniej zapłaty z faktur, wystawionych Wykonawcy, a nie zapłaconych przez niego w terminie ustalonym dla danej płatności. Postanowienie takie musi mieć charakter przechodni, to znaczy, że analogiczne postanowienie musi być zawarte w każdej z umów z dalszym podwykonawcą,</w:t>
      </w:r>
    </w:p>
    <w:p w14:paraId="05AEECB6"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 xml:space="preserve">w umowie podwykonawczej nie będzie zawarty obowiązek dokumentowania robót w taki sposób, aby możliwe było przypisanie konkretnych robót do danego podwykonawcy lub dalszego podwykonawcy, </w:t>
      </w:r>
    </w:p>
    <w:p w14:paraId="22BBC27C"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w umowie podwykonawczej jakakolwiek część wynagrodzenia podwykonawcy zostanie zatrzymana na okres gwarancji lub rękojmi lub też - w razie zatrzymania takiej kwoty, nie będzie zawarte postanowienie o treści: „W razie wniesienia zabezpieczenia należytego wykonania umowy w formie potrącenia (kwot zatrzymanych, kaucji gwarancyjnej), dla uchylenia wątpliwości podwykonawca wyraża zgodę, aby w części obejmującej kwotę zatrzymaną (kaucję) świadczenie Wykonawcy z tytułu zapłaty wynagrodzenia stało się świadczeniem z tytułu zwrotu kaucji należytego wykonania (art. 506 par. 1 kc)”,</w:t>
      </w:r>
    </w:p>
    <w:p w14:paraId="1820C3A6"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dla sporów o zapłatę z tytułu solidarnej odpowiedzialności Zamawiającego (inwestora) za zapłatę wynagrodzenia podwykonawcy (dostawcy, usługodawcy) nie będzie wskazany sąd wg siedziby Zamawiającego jako wyłącznie właściwy;</w:t>
      </w:r>
    </w:p>
    <w:p w14:paraId="3BFE7E6A" w14:textId="77777777" w:rsidR="005A7914" w:rsidRPr="00C63285" w:rsidRDefault="005A7914" w:rsidP="00975EFD">
      <w:pPr>
        <w:pStyle w:val="Akapitzlist"/>
        <w:widowControl w:val="0"/>
        <w:numPr>
          <w:ilvl w:val="0"/>
          <w:numId w:val="24"/>
        </w:numPr>
        <w:autoSpaceDE w:val="0"/>
        <w:autoSpaceDN w:val="0"/>
        <w:adjustRightInd w:val="0"/>
        <w:contextualSpacing/>
        <w:jc w:val="both"/>
        <w:rPr>
          <w:rFonts w:ascii="Lato" w:hAnsi="Lato" w:cs="DejaVu Sans Condensed"/>
          <w:sz w:val="22"/>
          <w:szCs w:val="22"/>
        </w:rPr>
      </w:pPr>
      <w:r w:rsidRPr="00C63285">
        <w:rPr>
          <w:rFonts w:ascii="Lato" w:hAnsi="Lato" w:cs="DejaVu Sans Condensed"/>
          <w:sz w:val="22"/>
          <w:szCs w:val="22"/>
        </w:rPr>
        <w:t xml:space="preserve">w umowie podwykonawczej nie będzie wymaganych zapisów dotyczących zatrudniania na umowę o pracę na stanowiskach wymaganych przez Zamawiającego. </w:t>
      </w:r>
    </w:p>
    <w:p w14:paraId="2D446A72" w14:textId="77777777" w:rsidR="005A7914" w:rsidRPr="00C63285" w:rsidRDefault="005A7914" w:rsidP="00975EFD">
      <w:pPr>
        <w:pStyle w:val="Akapitzlist"/>
        <w:widowControl w:val="0"/>
        <w:numPr>
          <w:ilvl w:val="0"/>
          <w:numId w:val="23"/>
        </w:numPr>
        <w:autoSpaceDE w:val="0"/>
        <w:autoSpaceDN w:val="0"/>
        <w:adjustRightInd w:val="0"/>
        <w:contextualSpacing/>
        <w:jc w:val="both"/>
        <w:rPr>
          <w:rFonts w:ascii="Lato" w:hAnsi="Lato"/>
          <w:sz w:val="22"/>
          <w:szCs w:val="22"/>
        </w:rPr>
      </w:pPr>
      <w:r w:rsidRPr="00C63285">
        <w:rPr>
          <w:rFonts w:ascii="Lato" w:hAnsi="Lato"/>
          <w:sz w:val="22"/>
          <w:szCs w:val="22"/>
        </w:rPr>
        <w:t>przewiduje ona termin zapłaty wynagrodzenia dłuższy niż 30 dni;</w:t>
      </w:r>
    </w:p>
    <w:p w14:paraId="34B46B43" w14:textId="77777777" w:rsidR="005A7914" w:rsidRPr="00C63285" w:rsidRDefault="005A7914" w:rsidP="00975EFD">
      <w:pPr>
        <w:pStyle w:val="Akapitzlist"/>
        <w:widowControl w:val="0"/>
        <w:numPr>
          <w:ilvl w:val="0"/>
          <w:numId w:val="23"/>
        </w:numPr>
        <w:autoSpaceDE w:val="0"/>
        <w:autoSpaceDN w:val="0"/>
        <w:adjustRightInd w:val="0"/>
        <w:contextualSpacing/>
        <w:jc w:val="both"/>
        <w:rPr>
          <w:rFonts w:ascii="Lato" w:hAnsi="Lato"/>
          <w:sz w:val="22"/>
          <w:szCs w:val="22"/>
        </w:rPr>
      </w:pPr>
      <w:r w:rsidRPr="00C63285">
        <w:rPr>
          <w:rFonts w:ascii="Lato" w:hAnsi="Lato"/>
          <w:sz w:val="22"/>
          <w:szCs w:val="22"/>
        </w:rPr>
        <w:t xml:space="preserve">zawiera ona postanowienia </w:t>
      </w:r>
      <w:r w:rsidRPr="00C63285">
        <w:rPr>
          <w:rFonts w:ascii="Lato" w:hAnsi="Lato"/>
          <w:color w:val="000000"/>
          <w:sz w:val="22"/>
          <w:szCs w:val="22"/>
        </w:rPr>
        <w:t xml:space="preserve">niezgodne z </w:t>
      </w:r>
      <w:hyperlink r:id="rId9" w:history="1">
        <w:r w:rsidRPr="00C63285">
          <w:rPr>
            <w:rFonts w:ascii="Lato" w:hAnsi="Lato"/>
            <w:color w:val="000000"/>
            <w:sz w:val="22"/>
            <w:szCs w:val="22"/>
          </w:rPr>
          <w:t>§</w:t>
        </w:r>
      </w:hyperlink>
      <w:r w:rsidRPr="00C63285">
        <w:rPr>
          <w:rFonts w:ascii="Lato" w:hAnsi="Lato"/>
          <w:color w:val="000000"/>
          <w:sz w:val="22"/>
          <w:szCs w:val="22"/>
        </w:rPr>
        <w:t xml:space="preserve"> </w:t>
      </w:r>
      <w:r w:rsidR="00A00309" w:rsidRPr="00C63285">
        <w:rPr>
          <w:rFonts w:ascii="Lato" w:hAnsi="Lato"/>
          <w:color w:val="000000"/>
          <w:sz w:val="22"/>
          <w:szCs w:val="22"/>
        </w:rPr>
        <w:t>7</w:t>
      </w:r>
      <w:r w:rsidRPr="00C63285">
        <w:rPr>
          <w:rFonts w:ascii="Lato" w:hAnsi="Lato"/>
          <w:color w:val="000000"/>
          <w:sz w:val="22"/>
          <w:szCs w:val="22"/>
        </w:rPr>
        <w:t xml:space="preserve"> ust. 4 niniejszej Umowy.</w:t>
      </w:r>
    </w:p>
    <w:p w14:paraId="0883A6A3"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 xml:space="preserve">Niezgłoszenie zastrzeżeń, o których mowa w </w:t>
      </w:r>
      <w:r w:rsidR="00A00309" w:rsidRPr="00C63285">
        <w:rPr>
          <w:rFonts w:ascii="Lato" w:hAnsi="Lato"/>
          <w:sz w:val="22"/>
          <w:szCs w:val="22"/>
        </w:rPr>
        <w:t xml:space="preserve">§ 7 </w:t>
      </w:r>
      <w:r w:rsidRPr="00C63285">
        <w:rPr>
          <w:rFonts w:ascii="Lato" w:hAnsi="Lato"/>
          <w:sz w:val="22"/>
          <w:szCs w:val="22"/>
        </w:rPr>
        <w:t xml:space="preserve">ust. </w:t>
      </w:r>
      <w:r w:rsidR="0030432F" w:rsidRPr="00C63285">
        <w:rPr>
          <w:rFonts w:ascii="Lato" w:hAnsi="Lato"/>
          <w:sz w:val="22"/>
          <w:szCs w:val="22"/>
        </w:rPr>
        <w:t>6</w:t>
      </w:r>
      <w:r w:rsidRPr="00C63285">
        <w:rPr>
          <w:rFonts w:ascii="Lato" w:hAnsi="Lato"/>
          <w:sz w:val="22"/>
          <w:szCs w:val="22"/>
        </w:rPr>
        <w:t xml:space="preserve">, do przedłożonego projektu umowy o podwykonawstwo, której przedmiotem są roboty budowlane, w terminie określonym w § </w:t>
      </w:r>
      <w:r w:rsidR="00A00309" w:rsidRPr="00C63285">
        <w:rPr>
          <w:rFonts w:ascii="Lato" w:hAnsi="Lato"/>
          <w:sz w:val="22"/>
          <w:szCs w:val="22"/>
        </w:rPr>
        <w:t>7</w:t>
      </w:r>
      <w:r w:rsidRPr="00C63285">
        <w:rPr>
          <w:rFonts w:ascii="Lato" w:hAnsi="Lato"/>
          <w:sz w:val="22"/>
          <w:szCs w:val="22"/>
        </w:rPr>
        <w:t xml:space="preserve"> ust. 6 niniejszej Umowy, uważa się za akceptację projektu umowy przez </w:t>
      </w:r>
      <w:r w:rsidRPr="00C63285">
        <w:rPr>
          <w:rFonts w:ascii="Lato" w:hAnsi="Lato"/>
          <w:b/>
          <w:bCs/>
          <w:sz w:val="22"/>
          <w:szCs w:val="22"/>
        </w:rPr>
        <w:t>Zamawiającego</w:t>
      </w:r>
      <w:r w:rsidRPr="00C63285">
        <w:rPr>
          <w:rFonts w:ascii="Lato" w:hAnsi="Lato"/>
          <w:sz w:val="22"/>
          <w:szCs w:val="22"/>
        </w:rPr>
        <w:t>.</w:t>
      </w:r>
    </w:p>
    <w:p w14:paraId="3D9C5EA8"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3" w:name="mip64560141"/>
      <w:bookmarkEnd w:id="3"/>
      <w:r w:rsidRPr="00C63285">
        <w:rPr>
          <w:rFonts w:ascii="Lato" w:hAnsi="Lato" w:cs="DejaVu Sans Condensed"/>
          <w:b/>
          <w:bCs/>
          <w:sz w:val="22"/>
          <w:szCs w:val="22"/>
        </w:rPr>
        <w:t>Wykonawca</w:t>
      </w:r>
      <w:r w:rsidRPr="00C63285">
        <w:rPr>
          <w:rFonts w:ascii="Lato" w:hAnsi="Lato" w:cs="DejaVu Sans Condensed"/>
          <w:sz w:val="22"/>
          <w:szCs w:val="22"/>
        </w:rPr>
        <w:t xml:space="preserve">, </w:t>
      </w:r>
      <w:r w:rsidRPr="00C63285">
        <w:rPr>
          <w:rFonts w:ascii="Lato" w:hAnsi="Lato" w:cs="DejaVu Sans Condensed"/>
          <w:b/>
          <w:bCs/>
          <w:sz w:val="22"/>
          <w:szCs w:val="22"/>
        </w:rPr>
        <w:t>podwykonawca</w:t>
      </w:r>
      <w:r w:rsidRPr="00C63285">
        <w:rPr>
          <w:rFonts w:ascii="Lato" w:hAnsi="Lato" w:cs="DejaVu Sans Condensed"/>
          <w:sz w:val="22"/>
          <w:szCs w:val="22"/>
        </w:rPr>
        <w:t xml:space="preserve"> lub </w:t>
      </w:r>
      <w:r w:rsidRPr="00C63285">
        <w:rPr>
          <w:rFonts w:ascii="Lato" w:hAnsi="Lato" w:cs="DejaVu Sans Condensed"/>
          <w:b/>
          <w:bCs/>
          <w:sz w:val="22"/>
          <w:szCs w:val="22"/>
        </w:rPr>
        <w:t>dalszy podwykonawca</w:t>
      </w:r>
      <w:r w:rsidRPr="00C63285">
        <w:rPr>
          <w:rFonts w:ascii="Lato" w:hAnsi="Lato" w:cs="DejaVu Sans Condensed"/>
          <w:sz w:val="22"/>
          <w:szCs w:val="22"/>
        </w:rPr>
        <w:t xml:space="preserve"> zamówienia na roboty budowlane, dostawy lub usługi przedkłada zamawiającemu </w:t>
      </w:r>
      <w:r w:rsidRPr="00C63285">
        <w:rPr>
          <w:rFonts w:ascii="Lato" w:hAnsi="Lato" w:cs="DejaVu Sans Condensed"/>
          <w:b/>
          <w:bCs/>
          <w:sz w:val="22"/>
          <w:szCs w:val="22"/>
        </w:rPr>
        <w:t>poświadczoną za zgodność z oryginałem kopię zawartej umowy o podwykonawstwo</w:t>
      </w:r>
      <w:r w:rsidRPr="00C63285">
        <w:rPr>
          <w:rFonts w:ascii="Lato" w:hAnsi="Lato" w:cs="DejaVu Sans Condensed"/>
          <w:sz w:val="22"/>
          <w:szCs w:val="22"/>
        </w:rPr>
        <w:t xml:space="preserve">, której przedmiotem są dostawy lub usługi, w terminie 7 dni od dnia jej zawarcia, z wyłączeniem umów o podwykonawstwo o wartości mniejszej niż 0,5% wartości umowy w sprawie zamówienia publicznego oraz umów o podwykonawstwo, których przedmiot został wskazany przez </w:t>
      </w:r>
      <w:r w:rsidRPr="00C63285">
        <w:rPr>
          <w:rFonts w:ascii="Lato" w:hAnsi="Lato" w:cs="DejaVu Sans Condensed"/>
          <w:b/>
          <w:bCs/>
          <w:sz w:val="22"/>
          <w:szCs w:val="22"/>
        </w:rPr>
        <w:t>Zamawiającego</w:t>
      </w:r>
      <w:r w:rsidRPr="00C63285">
        <w:rPr>
          <w:rFonts w:ascii="Lato" w:hAnsi="Lato" w:cs="DejaVu Sans Condensed"/>
          <w:sz w:val="22"/>
          <w:szCs w:val="22"/>
        </w:rPr>
        <w:t xml:space="preserve"> w specyfikacji istotnych warunków zamówienia, jako niepodlegający niniejszemu obowiązkowi. Wyłączenie, o którym mowa w zdaniu pierwszym, nie dotyczy umów o </w:t>
      </w:r>
      <w:r w:rsidRPr="00C63285">
        <w:rPr>
          <w:rFonts w:ascii="Lato" w:hAnsi="Lato" w:cs="DejaVu Sans Condensed"/>
          <w:sz w:val="22"/>
          <w:szCs w:val="22"/>
        </w:rPr>
        <w:lastRenderedPageBreak/>
        <w:t xml:space="preserve">podwykonawstwo o wartości większej niż 50 000 zł. </w:t>
      </w:r>
    </w:p>
    <w:p w14:paraId="32E829A6"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4" w:name="mip64560142"/>
      <w:bookmarkEnd w:id="4"/>
      <w:r w:rsidRPr="00C63285">
        <w:rPr>
          <w:rFonts w:ascii="Lato" w:hAnsi="Lato"/>
          <w:b/>
          <w:bCs/>
          <w:sz w:val="22"/>
          <w:szCs w:val="22"/>
        </w:rPr>
        <w:t>Zamawiający</w:t>
      </w:r>
      <w:r w:rsidRPr="00C63285">
        <w:rPr>
          <w:rFonts w:ascii="Lato" w:hAnsi="Lato"/>
          <w:sz w:val="22"/>
          <w:szCs w:val="22"/>
        </w:rPr>
        <w:t xml:space="preserve">, w terminie 14 dni od otrzymania poświadczonej za zgodność z oryginałem kopii zawartej umowy o podwykonawstwo, zgłasza w formie pisemnej pod rygorem nieważności sprzeciw do umowy o podwykonawstwo, której przedmiotem są roboty budowlane, w przypadkach, o których mowa w § </w:t>
      </w:r>
      <w:r w:rsidR="0030432F" w:rsidRPr="00C63285">
        <w:rPr>
          <w:rFonts w:ascii="Lato" w:hAnsi="Lato"/>
          <w:sz w:val="22"/>
          <w:szCs w:val="22"/>
        </w:rPr>
        <w:t>7</w:t>
      </w:r>
      <w:r w:rsidRPr="00C63285">
        <w:rPr>
          <w:rFonts w:ascii="Lato" w:hAnsi="Lato"/>
          <w:sz w:val="22"/>
          <w:szCs w:val="22"/>
        </w:rPr>
        <w:t xml:space="preserve"> ust. 6 niniejszej Umowy.</w:t>
      </w:r>
    </w:p>
    <w:p w14:paraId="0F929E3F"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5" w:name="mip64560143"/>
      <w:bookmarkEnd w:id="5"/>
      <w:r w:rsidRPr="00C63285">
        <w:rPr>
          <w:rFonts w:ascii="Lato" w:hAnsi="Lato"/>
          <w:sz w:val="22"/>
          <w:szCs w:val="22"/>
        </w:rPr>
        <w:t xml:space="preserve">Niezgłoszenie sprzeciwu w terminie, o którym mowa w § </w:t>
      </w:r>
      <w:r w:rsidR="0030432F" w:rsidRPr="00C63285">
        <w:rPr>
          <w:rFonts w:ascii="Lato" w:hAnsi="Lato"/>
          <w:sz w:val="22"/>
          <w:szCs w:val="22"/>
        </w:rPr>
        <w:t>7</w:t>
      </w:r>
      <w:r w:rsidRPr="00C63285">
        <w:rPr>
          <w:rFonts w:ascii="Lato" w:hAnsi="Lato"/>
          <w:sz w:val="22"/>
          <w:szCs w:val="22"/>
        </w:rPr>
        <w:t xml:space="preserve"> ust. 9 niniejszej Umowy, do przedłożonej umowy o podwykonawstwo, której przedmiotem są roboty budowlane, uważa się za akceptację umowy przez </w:t>
      </w:r>
      <w:r w:rsidRPr="00C63285">
        <w:rPr>
          <w:rFonts w:ascii="Lato" w:hAnsi="Lato"/>
          <w:b/>
          <w:bCs/>
          <w:sz w:val="22"/>
          <w:szCs w:val="22"/>
        </w:rPr>
        <w:t>Zamawiającego</w:t>
      </w:r>
      <w:r w:rsidRPr="00C63285">
        <w:rPr>
          <w:rFonts w:ascii="Lato" w:hAnsi="Lato"/>
          <w:sz w:val="22"/>
          <w:szCs w:val="22"/>
        </w:rPr>
        <w:t>.</w:t>
      </w:r>
    </w:p>
    <w:p w14:paraId="06CDA1AB"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6" w:name="mip64560144"/>
      <w:bookmarkStart w:id="7" w:name="mip64560145"/>
      <w:bookmarkEnd w:id="6"/>
      <w:bookmarkEnd w:id="7"/>
      <w:r w:rsidRPr="00C63285">
        <w:rPr>
          <w:rFonts w:ascii="Lato" w:hAnsi="Lato"/>
          <w:sz w:val="22"/>
          <w:szCs w:val="22"/>
        </w:rPr>
        <w:t xml:space="preserve">W przypadku, o którym mowa w </w:t>
      </w:r>
      <w:r w:rsidR="00A00309" w:rsidRPr="00C63285">
        <w:rPr>
          <w:rFonts w:ascii="Lato" w:hAnsi="Lato"/>
          <w:sz w:val="22"/>
          <w:szCs w:val="22"/>
        </w:rPr>
        <w:t xml:space="preserve">§ 7 </w:t>
      </w:r>
      <w:r w:rsidRPr="00C63285">
        <w:rPr>
          <w:rFonts w:ascii="Lato" w:hAnsi="Lato"/>
          <w:sz w:val="22"/>
          <w:szCs w:val="22"/>
        </w:rPr>
        <w:t xml:space="preserve">ust. 8, </w:t>
      </w:r>
      <w:r w:rsidRPr="00C63285">
        <w:rPr>
          <w:rFonts w:ascii="Lato" w:hAnsi="Lato"/>
          <w:b/>
          <w:bCs/>
          <w:sz w:val="22"/>
          <w:szCs w:val="22"/>
        </w:rPr>
        <w:t>podwykonawca</w:t>
      </w:r>
      <w:r w:rsidRPr="00C63285">
        <w:rPr>
          <w:rFonts w:ascii="Lato" w:hAnsi="Lato"/>
          <w:sz w:val="22"/>
          <w:szCs w:val="22"/>
        </w:rPr>
        <w:t xml:space="preserve"> lub </w:t>
      </w:r>
      <w:r w:rsidRPr="00C63285">
        <w:rPr>
          <w:rFonts w:ascii="Lato" w:hAnsi="Lato"/>
          <w:b/>
          <w:bCs/>
          <w:sz w:val="22"/>
          <w:szCs w:val="22"/>
        </w:rPr>
        <w:t>dalszy podwykonawca</w:t>
      </w:r>
      <w:r w:rsidRPr="00C63285">
        <w:rPr>
          <w:rFonts w:ascii="Lato" w:hAnsi="Lato"/>
          <w:sz w:val="22"/>
          <w:szCs w:val="22"/>
        </w:rPr>
        <w:t xml:space="preserve">, przedkłada poświadczoną za zgodność z oryginałem kopię umowy również </w:t>
      </w:r>
      <w:r w:rsidRPr="00C63285">
        <w:rPr>
          <w:rFonts w:ascii="Lato" w:hAnsi="Lato"/>
          <w:b/>
          <w:bCs/>
          <w:sz w:val="22"/>
          <w:szCs w:val="22"/>
        </w:rPr>
        <w:t>Wykonawcy</w:t>
      </w:r>
      <w:r w:rsidRPr="00C63285">
        <w:rPr>
          <w:rFonts w:ascii="Lato" w:hAnsi="Lato"/>
          <w:sz w:val="22"/>
          <w:szCs w:val="22"/>
        </w:rPr>
        <w:t>.</w:t>
      </w:r>
    </w:p>
    <w:p w14:paraId="19BFDB3D"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8" w:name="mip64560146"/>
      <w:bookmarkEnd w:id="8"/>
      <w:r w:rsidRPr="00C63285">
        <w:rPr>
          <w:rFonts w:ascii="Lato" w:hAnsi="Lato"/>
          <w:sz w:val="22"/>
          <w:szCs w:val="22"/>
        </w:rPr>
        <w:t xml:space="preserve">W przypadku, o którym mowa w § </w:t>
      </w:r>
      <w:r w:rsidR="00A00309" w:rsidRPr="00C63285">
        <w:rPr>
          <w:rFonts w:ascii="Lato" w:hAnsi="Lato"/>
          <w:sz w:val="22"/>
          <w:szCs w:val="22"/>
        </w:rPr>
        <w:t>7</w:t>
      </w:r>
      <w:r w:rsidRPr="00C63285">
        <w:rPr>
          <w:rFonts w:ascii="Lato" w:hAnsi="Lato"/>
          <w:sz w:val="22"/>
          <w:szCs w:val="22"/>
        </w:rPr>
        <w:t xml:space="preserve"> ust. </w:t>
      </w:r>
      <w:r w:rsidR="0030432F" w:rsidRPr="00C63285">
        <w:rPr>
          <w:rFonts w:ascii="Lato" w:hAnsi="Lato"/>
          <w:sz w:val="22"/>
          <w:szCs w:val="22"/>
        </w:rPr>
        <w:t>9</w:t>
      </w:r>
      <w:r w:rsidRPr="00C63285">
        <w:rPr>
          <w:rFonts w:ascii="Lato" w:hAnsi="Lato"/>
          <w:sz w:val="22"/>
          <w:szCs w:val="22"/>
        </w:rPr>
        <w:t xml:space="preserve"> niniejszej Umowy, jeżeli termin zapłaty wynagrodzenia jest dłuższy niż 30 dni, </w:t>
      </w:r>
      <w:r w:rsidRPr="00C63285">
        <w:rPr>
          <w:rFonts w:ascii="Lato" w:hAnsi="Lato"/>
          <w:b/>
          <w:bCs/>
          <w:sz w:val="22"/>
          <w:szCs w:val="22"/>
        </w:rPr>
        <w:t>Zamawiający</w:t>
      </w:r>
      <w:r w:rsidRPr="00C63285">
        <w:rPr>
          <w:rFonts w:ascii="Lato" w:hAnsi="Lato"/>
          <w:sz w:val="22"/>
          <w:szCs w:val="22"/>
        </w:rPr>
        <w:t xml:space="preserve"> informuje o tym </w:t>
      </w:r>
      <w:r w:rsidRPr="00C63285">
        <w:rPr>
          <w:rFonts w:ascii="Lato" w:hAnsi="Lato"/>
          <w:b/>
          <w:bCs/>
          <w:sz w:val="22"/>
          <w:szCs w:val="22"/>
        </w:rPr>
        <w:t xml:space="preserve">Wykonawcę </w:t>
      </w:r>
      <w:r w:rsidRPr="00C63285">
        <w:rPr>
          <w:rFonts w:ascii="Lato" w:hAnsi="Lato"/>
          <w:sz w:val="22"/>
          <w:szCs w:val="22"/>
        </w:rPr>
        <w:t xml:space="preserve">i wzywa go do doprowadzenia do zmiany tej umowy, pod rygorem wystąpienia o zapłatę kary umownej. </w:t>
      </w:r>
    </w:p>
    <w:p w14:paraId="704A7CE3"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bookmarkStart w:id="9" w:name="mip64560147"/>
      <w:bookmarkEnd w:id="9"/>
      <w:r w:rsidRPr="00C63285">
        <w:rPr>
          <w:rFonts w:ascii="Lato" w:hAnsi="Lato"/>
          <w:sz w:val="22"/>
          <w:szCs w:val="22"/>
        </w:rPr>
        <w:t>Zapis</w:t>
      </w:r>
      <w:r w:rsidR="00A21412" w:rsidRPr="00C63285">
        <w:rPr>
          <w:rFonts w:ascii="Lato" w:hAnsi="Lato"/>
          <w:sz w:val="22"/>
          <w:szCs w:val="22"/>
        </w:rPr>
        <w:t>y</w:t>
      </w:r>
      <w:r w:rsidRPr="00C63285">
        <w:rPr>
          <w:rFonts w:ascii="Lato" w:hAnsi="Lato"/>
          <w:sz w:val="22"/>
          <w:szCs w:val="22"/>
        </w:rPr>
        <w:t xml:space="preserve"> § </w:t>
      </w:r>
      <w:r w:rsidR="00A00309" w:rsidRPr="00C63285">
        <w:rPr>
          <w:rFonts w:ascii="Lato" w:hAnsi="Lato"/>
          <w:sz w:val="22"/>
          <w:szCs w:val="22"/>
        </w:rPr>
        <w:t>7</w:t>
      </w:r>
      <w:r w:rsidRPr="00C63285">
        <w:rPr>
          <w:rFonts w:ascii="Lato" w:hAnsi="Lato"/>
          <w:sz w:val="22"/>
          <w:szCs w:val="22"/>
        </w:rPr>
        <w:t xml:space="preserve"> ust. 5-1</w:t>
      </w:r>
      <w:r w:rsidR="00D874B0" w:rsidRPr="00C63285">
        <w:rPr>
          <w:rFonts w:ascii="Lato" w:hAnsi="Lato"/>
          <w:sz w:val="22"/>
          <w:szCs w:val="22"/>
        </w:rPr>
        <w:t>2</w:t>
      </w:r>
      <w:r w:rsidRPr="00C63285">
        <w:rPr>
          <w:rFonts w:ascii="Lato" w:hAnsi="Lato"/>
          <w:sz w:val="22"/>
          <w:szCs w:val="22"/>
        </w:rPr>
        <w:t xml:space="preserve"> niniejszej Umowy stosuje się odpowiednio do zmian umowy o podwykonawstwo.</w:t>
      </w:r>
      <w:bookmarkStart w:id="10" w:name="mip64560148"/>
      <w:bookmarkStart w:id="11" w:name="mip64560149"/>
      <w:bookmarkEnd w:id="10"/>
      <w:bookmarkEnd w:id="11"/>
    </w:p>
    <w:p w14:paraId="74A60679"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 xml:space="preserve">W przypadku umów, których przedmiotem są roboty budowlane, </w:t>
      </w:r>
      <w:r w:rsidRPr="00C63285">
        <w:rPr>
          <w:rFonts w:ascii="Lato" w:hAnsi="Lato"/>
          <w:b/>
          <w:bCs/>
          <w:sz w:val="22"/>
          <w:szCs w:val="22"/>
        </w:rPr>
        <w:t>Zamawiający dokonuje bezpośredniej zapłaty wymagalnego wynagrodzenia przysługującego podwykonawcy lub dalszemu podwykonawcy</w:t>
      </w:r>
      <w:r w:rsidRPr="00C63285">
        <w:rPr>
          <w:rFonts w:ascii="Lato" w:hAnsi="Lato"/>
          <w:sz w:val="22"/>
          <w:szCs w:val="22"/>
        </w:rPr>
        <w:t>,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bookmarkStart w:id="12" w:name="mip64560150"/>
      <w:bookmarkEnd w:id="12"/>
    </w:p>
    <w:p w14:paraId="20535375"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 xml:space="preserve">Wynagrodzenie, o którym mowa w § </w:t>
      </w:r>
      <w:r w:rsidR="00A00309" w:rsidRPr="00C63285">
        <w:rPr>
          <w:rFonts w:ascii="Lato" w:hAnsi="Lato"/>
          <w:sz w:val="22"/>
          <w:szCs w:val="22"/>
        </w:rPr>
        <w:t>7</w:t>
      </w:r>
      <w:r w:rsidRPr="00C63285">
        <w:rPr>
          <w:rFonts w:ascii="Lato" w:hAnsi="Lato"/>
          <w:sz w:val="22"/>
          <w:szCs w:val="22"/>
        </w:rPr>
        <w:t xml:space="preserve"> ust. 1</w:t>
      </w:r>
      <w:r w:rsidR="00D874B0" w:rsidRPr="00C63285">
        <w:rPr>
          <w:rFonts w:ascii="Lato" w:hAnsi="Lato"/>
          <w:sz w:val="22"/>
          <w:szCs w:val="22"/>
        </w:rPr>
        <w:t>4</w:t>
      </w:r>
      <w:r w:rsidRPr="00C63285">
        <w:rPr>
          <w:rFonts w:ascii="Lato" w:hAnsi="Lato"/>
          <w:sz w:val="22"/>
          <w:szCs w:val="22"/>
        </w:rPr>
        <w:t xml:space="preserve"> niniejszej Umowy, dotyczy wyłącznie należności powstałych po zaakceptowaniu przez </w:t>
      </w:r>
      <w:r w:rsidRPr="00C63285">
        <w:rPr>
          <w:rFonts w:ascii="Lato" w:hAnsi="Lato"/>
          <w:b/>
          <w:bCs/>
          <w:sz w:val="22"/>
          <w:szCs w:val="22"/>
        </w:rPr>
        <w:t xml:space="preserve">Zamawiającego </w:t>
      </w:r>
      <w:r w:rsidRPr="00C63285">
        <w:rPr>
          <w:rFonts w:ascii="Lato" w:hAnsi="Lato"/>
          <w:sz w:val="22"/>
          <w:szCs w:val="22"/>
        </w:rPr>
        <w:t>umowy o podwykonawstwo, której przedmiotem są roboty budowlane, lub po przedłożeniu zamawiającemu poświadczonej za zgodność z oryginałem kopii umowy o podwykonawstwo, której przedmiotem są dostawy lub usługi.</w:t>
      </w:r>
      <w:bookmarkStart w:id="13" w:name="mip64560151"/>
      <w:bookmarkEnd w:id="13"/>
    </w:p>
    <w:p w14:paraId="37B580F4"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Bezpośrednia zapłata obejmuje wyłącznie należne wynagrodzenie, bez odsetek, należnych podwykonawcy lub dalszemu podwykonawcy.</w:t>
      </w:r>
      <w:bookmarkStart w:id="14" w:name="mip64560152"/>
      <w:bookmarkEnd w:id="14"/>
    </w:p>
    <w:p w14:paraId="4920D520"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b/>
          <w:bCs/>
          <w:sz w:val="22"/>
          <w:szCs w:val="22"/>
        </w:rPr>
        <w:t>Zamawiający</w:t>
      </w:r>
      <w:r w:rsidRPr="00C63285">
        <w:rPr>
          <w:rFonts w:ascii="Lato" w:hAnsi="Lato"/>
          <w:sz w:val="22"/>
          <w:szCs w:val="22"/>
        </w:rPr>
        <w:t xml:space="preserve">, przed dokonaniem bezpośredniej zapłaty, jest obowiązany umożliwić wykonawcy zgłoszenie, pisemnie, uwag dotyczących zasadności bezpośredniej zapłaty wynagrodzenia podwykonawcy lub dalszemu podwykonawcy. </w:t>
      </w:r>
      <w:r w:rsidRPr="00C63285">
        <w:rPr>
          <w:rFonts w:ascii="Lato" w:hAnsi="Lato"/>
          <w:b/>
          <w:bCs/>
          <w:sz w:val="22"/>
          <w:szCs w:val="22"/>
        </w:rPr>
        <w:t>Zamawiający</w:t>
      </w:r>
      <w:r w:rsidRPr="00C63285">
        <w:rPr>
          <w:rFonts w:ascii="Lato" w:hAnsi="Lato"/>
          <w:sz w:val="22"/>
          <w:szCs w:val="22"/>
        </w:rPr>
        <w:t xml:space="preserve"> informuje o terminie zgłaszania uwag nie krótszym niż 7 dni od dnia doręczenia tej informacji. W uwagach nie można powoływać się na potrącenie roszczeń </w:t>
      </w:r>
      <w:r w:rsidRPr="00C63285">
        <w:rPr>
          <w:rFonts w:ascii="Lato" w:hAnsi="Lato"/>
          <w:b/>
          <w:bCs/>
          <w:sz w:val="22"/>
          <w:szCs w:val="22"/>
        </w:rPr>
        <w:t>Wykonawcy</w:t>
      </w:r>
      <w:r w:rsidRPr="00C63285">
        <w:rPr>
          <w:rFonts w:ascii="Lato" w:hAnsi="Lato"/>
          <w:sz w:val="22"/>
          <w:szCs w:val="22"/>
        </w:rPr>
        <w:t xml:space="preserve"> względem podwykonawcy niezwiązanych z realizacją umowy o podwykonawstwo.</w:t>
      </w:r>
      <w:bookmarkStart w:id="15" w:name="mip64560153"/>
      <w:bookmarkEnd w:id="15"/>
    </w:p>
    <w:p w14:paraId="0B9D0738"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 xml:space="preserve">W przypadku zgłoszenia uwag, o których mowa w </w:t>
      </w:r>
      <w:r w:rsidR="0030432F" w:rsidRPr="00C63285">
        <w:rPr>
          <w:rFonts w:ascii="Lato" w:hAnsi="Lato"/>
          <w:sz w:val="22"/>
          <w:szCs w:val="22"/>
        </w:rPr>
        <w:t xml:space="preserve">§ 7 </w:t>
      </w:r>
      <w:r w:rsidRPr="00C63285">
        <w:rPr>
          <w:rFonts w:ascii="Lato" w:hAnsi="Lato"/>
          <w:sz w:val="22"/>
          <w:szCs w:val="22"/>
        </w:rPr>
        <w:t xml:space="preserve">ust. </w:t>
      </w:r>
      <w:r w:rsidR="0030432F" w:rsidRPr="00C63285">
        <w:rPr>
          <w:rFonts w:ascii="Lato" w:hAnsi="Lato"/>
          <w:sz w:val="22"/>
          <w:szCs w:val="22"/>
        </w:rPr>
        <w:t>1</w:t>
      </w:r>
      <w:r w:rsidR="00D874B0" w:rsidRPr="00C63285">
        <w:rPr>
          <w:rFonts w:ascii="Lato" w:hAnsi="Lato"/>
          <w:sz w:val="22"/>
          <w:szCs w:val="22"/>
        </w:rPr>
        <w:t>7</w:t>
      </w:r>
      <w:r w:rsidRPr="00C63285">
        <w:rPr>
          <w:rFonts w:ascii="Lato" w:hAnsi="Lato"/>
          <w:sz w:val="22"/>
          <w:szCs w:val="22"/>
        </w:rPr>
        <w:t xml:space="preserve">, w terminie wskazanym przez zamawiającego, </w:t>
      </w:r>
      <w:r w:rsidRPr="00C63285">
        <w:rPr>
          <w:rFonts w:ascii="Lato" w:hAnsi="Lato"/>
          <w:b/>
          <w:bCs/>
          <w:sz w:val="22"/>
          <w:szCs w:val="22"/>
        </w:rPr>
        <w:t>Zamawiający</w:t>
      </w:r>
      <w:r w:rsidRPr="00C63285">
        <w:rPr>
          <w:rFonts w:ascii="Lato" w:hAnsi="Lato"/>
          <w:sz w:val="22"/>
          <w:szCs w:val="22"/>
        </w:rPr>
        <w:t xml:space="preserve"> może:</w:t>
      </w:r>
      <w:bookmarkStart w:id="16" w:name="mip64560155"/>
      <w:bookmarkEnd w:id="16"/>
    </w:p>
    <w:p w14:paraId="222A939C" w14:textId="77777777" w:rsidR="005A7914" w:rsidRPr="00C63285" w:rsidRDefault="005A7914" w:rsidP="00975EFD">
      <w:pPr>
        <w:pStyle w:val="Akapitzlist"/>
        <w:widowControl w:val="0"/>
        <w:numPr>
          <w:ilvl w:val="0"/>
          <w:numId w:val="25"/>
        </w:numPr>
        <w:autoSpaceDE w:val="0"/>
        <w:autoSpaceDN w:val="0"/>
        <w:adjustRightInd w:val="0"/>
        <w:contextualSpacing/>
        <w:jc w:val="both"/>
        <w:rPr>
          <w:rFonts w:ascii="Lato" w:hAnsi="Lato"/>
          <w:sz w:val="22"/>
          <w:szCs w:val="22"/>
        </w:rPr>
      </w:pPr>
      <w:r w:rsidRPr="00C63285">
        <w:rPr>
          <w:rFonts w:ascii="Lato" w:hAnsi="Lato"/>
          <w:sz w:val="22"/>
          <w:szCs w:val="22"/>
        </w:rPr>
        <w:t>nie dokonać bezpośredniej zapłaty wynagrodzenia podwykonawcy lub dalszemu podwykonawcy, jeżeli wykonawca wykaże niezasadność takiej zapłaty albo</w:t>
      </w:r>
    </w:p>
    <w:p w14:paraId="566D9E37" w14:textId="77777777" w:rsidR="005A7914" w:rsidRPr="00C63285" w:rsidRDefault="005A7914" w:rsidP="00975EFD">
      <w:pPr>
        <w:pStyle w:val="Akapitzlist"/>
        <w:widowControl w:val="0"/>
        <w:numPr>
          <w:ilvl w:val="0"/>
          <w:numId w:val="25"/>
        </w:numPr>
        <w:autoSpaceDE w:val="0"/>
        <w:autoSpaceDN w:val="0"/>
        <w:adjustRightInd w:val="0"/>
        <w:contextualSpacing/>
        <w:jc w:val="both"/>
        <w:rPr>
          <w:rFonts w:ascii="Lato" w:hAnsi="Lato"/>
          <w:sz w:val="22"/>
          <w:szCs w:val="22"/>
        </w:rPr>
      </w:pPr>
      <w:bookmarkStart w:id="17" w:name="mip64560156"/>
      <w:bookmarkEnd w:id="17"/>
      <w:r w:rsidRPr="00C63285">
        <w:rPr>
          <w:rFonts w:ascii="Lato" w:hAnsi="Lato"/>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65B75F4" w14:textId="77777777" w:rsidR="005A7914" w:rsidRPr="00C63285" w:rsidRDefault="005A7914" w:rsidP="00975EFD">
      <w:pPr>
        <w:pStyle w:val="Akapitzlist"/>
        <w:widowControl w:val="0"/>
        <w:numPr>
          <w:ilvl w:val="0"/>
          <w:numId w:val="25"/>
        </w:numPr>
        <w:autoSpaceDE w:val="0"/>
        <w:autoSpaceDN w:val="0"/>
        <w:adjustRightInd w:val="0"/>
        <w:contextualSpacing/>
        <w:jc w:val="both"/>
        <w:rPr>
          <w:rFonts w:ascii="Lato" w:hAnsi="Lato"/>
          <w:sz w:val="22"/>
          <w:szCs w:val="22"/>
        </w:rPr>
      </w:pPr>
      <w:bookmarkStart w:id="18" w:name="mip64560157"/>
      <w:bookmarkEnd w:id="18"/>
      <w:r w:rsidRPr="00C63285">
        <w:rPr>
          <w:rFonts w:ascii="Lato" w:hAnsi="Lato"/>
          <w:sz w:val="22"/>
          <w:szCs w:val="22"/>
        </w:rPr>
        <w:t>dokonać bezpośredniej zapłaty wynagrodzenia podwykonawcy lub dalszemu podwykonawcy, jeżeli podwykonawca lub dalszy podwykonawca wykaże zasadność takiej zapłaty.</w:t>
      </w:r>
      <w:bookmarkStart w:id="19" w:name="mip64560158"/>
      <w:bookmarkEnd w:id="19"/>
    </w:p>
    <w:p w14:paraId="3DC8E08A" w14:textId="1A114041"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W przypadku dokonania bezpośredniej zapłaty podwykonawcy lub dalszemu podwykonawcy zamawiający potrąca kwotę wypłaconego wynagrodzenia z wynagrodzenia należnego wykonawcy</w:t>
      </w:r>
      <w:r w:rsidR="00111263" w:rsidRPr="00C63285">
        <w:rPr>
          <w:rFonts w:ascii="Lato" w:hAnsi="Lato"/>
          <w:sz w:val="22"/>
          <w:szCs w:val="22"/>
        </w:rPr>
        <w:t>, albo zaspakaja swoje roszczenie z Zabezpieczenia lub dochodzi go na zasadach ogólnych</w:t>
      </w:r>
      <w:r w:rsidRPr="00C63285">
        <w:rPr>
          <w:rFonts w:ascii="Lato" w:hAnsi="Lato"/>
          <w:sz w:val="22"/>
          <w:szCs w:val="22"/>
        </w:rPr>
        <w:t>.</w:t>
      </w:r>
      <w:bookmarkStart w:id="20" w:name="mip64560159"/>
      <w:bookmarkEnd w:id="20"/>
    </w:p>
    <w:p w14:paraId="5E5AF23C"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lastRenderedPageBreak/>
        <w:t>Konieczność wielokrotnego dokonywania bezpośredniej zapłaty podwykonawcy lub dalszemu podwykonawcy lub konieczność dokonania bezpośrednich zapłat na sumę większą niż 5% wartości umowy może stanowić podstawę do odstąpienia od umowy.</w:t>
      </w:r>
      <w:bookmarkStart w:id="21" w:name="mip64560160"/>
      <w:bookmarkEnd w:id="21"/>
    </w:p>
    <w:p w14:paraId="620BDB69" w14:textId="77777777" w:rsidR="005A7914" w:rsidRPr="00C63285" w:rsidRDefault="005A7914" w:rsidP="00975EFD">
      <w:pPr>
        <w:pStyle w:val="Akapitzlist"/>
        <w:widowControl w:val="0"/>
        <w:numPr>
          <w:ilvl w:val="0"/>
          <w:numId w:val="22"/>
        </w:numPr>
        <w:autoSpaceDE w:val="0"/>
        <w:autoSpaceDN w:val="0"/>
        <w:adjustRightInd w:val="0"/>
        <w:ind w:left="360"/>
        <w:contextualSpacing/>
        <w:jc w:val="both"/>
        <w:rPr>
          <w:rFonts w:ascii="Lato" w:hAnsi="Lato"/>
          <w:sz w:val="22"/>
          <w:szCs w:val="22"/>
        </w:rPr>
      </w:pPr>
      <w:r w:rsidRPr="00C63285">
        <w:rPr>
          <w:rFonts w:ascii="Lato" w:hAnsi="Lato"/>
          <w:sz w:val="22"/>
          <w:szCs w:val="22"/>
        </w:rPr>
        <w:t>Do zasad odpowiedzialności zamawiającego, wykonawcy, podwykonawcy lub dalszego podwykonawcy z tytułu wykonanych robót budowlanych stosuje się przepisy ustawy z dnia 23 kwietnia 1964 r. - Kodeks cywilny, jeżeli przepisy ustawy nie stanowią inaczej.</w:t>
      </w:r>
    </w:p>
    <w:p w14:paraId="7BED2F65" w14:textId="77777777" w:rsidR="003E5651" w:rsidRPr="00C63285" w:rsidRDefault="003E5651" w:rsidP="00825601">
      <w:pPr>
        <w:spacing w:line="276" w:lineRule="auto"/>
        <w:jc w:val="center"/>
        <w:rPr>
          <w:rFonts w:ascii="Lato" w:hAnsi="Lato"/>
          <w:b/>
          <w:sz w:val="22"/>
          <w:szCs w:val="22"/>
        </w:rPr>
      </w:pPr>
    </w:p>
    <w:p w14:paraId="5540373E" w14:textId="77777777" w:rsidR="0005491B" w:rsidRPr="00C63285" w:rsidRDefault="0005491B" w:rsidP="00825601">
      <w:pPr>
        <w:spacing w:line="276" w:lineRule="auto"/>
        <w:jc w:val="center"/>
        <w:rPr>
          <w:rFonts w:ascii="Lato" w:hAnsi="Lato"/>
          <w:b/>
          <w:sz w:val="22"/>
          <w:szCs w:val="22"/>
        </w:rPr>
      </w:pPr>
      <w:r w:rsidRPr="00C63285">
        <w:rPr>
          <w:rFonts w:ascii="Lato" w:hAnsi="Lato"/>
          <w:b/>
          <w:sz w:val="22"/>
          <w:szCs w:val="22"/>
        </w:rPr>
        <w:t>§</w:t>
      </w:r>
      <w:r w:rsidR="00162722" w:rsidRPr="00C63285">
        <w:rPr>
          <w:rFonts w:ascii="Lato" w:hAnsi="Lato"/>
          <w:b/>
          <w:sz w:val="22"/>
          <w:szCs w:val="22"/>
        </w:rPr>
        <w:t>8</w:t>
      </w:r>
    </w:p>
    <w:p w14:paraId="1B94219D" w14:textId="77777777" w:rsidR="0005491B" w:rsidRPr="00C63285" w:rsidRDefault="0005491B" w:rsidP="00825601">
      <w:pPr>
        <w:spacing w:line="276" w:lineRule="auto"/>
        <w:jc w:val="center"/>
        <w:rPr>
          <w:rFonts w:ascii="Lato" w:hAnsi="Lato"/>
          <w:b/>
          <w:sz w:val="22"/>
          <w:szCs w:val="22"/>
        </w:rPr>
      </w:pPr>
      <w:r w:rsidRPr="00C63285">
        <w:rPr>
          <w:rFonts w:ascii="Lato" w:hAnsi="Lato"/>
          <w:b/>
          <w:sz w:val="22"/>
          <w:szCs w:val="22"/>
        </w:rPr>
        <w:t>KOMUNIKACJ</w:t>
      </w:r>
      <w:r w:rsidR="00022269" w:rsidRPr="00C63285">
        <w:rPr>
          <w:rFonts w:ascii="Lato" w:hAnsi="Lato"/>
          <w:b/>
          <w:sz w:val="22"/>
          <w:szCs w:val="22"/>
        </w:rPr>
        <w:t>A</w:t>
      </w:r>
    </w:p>
    <w:p w14:paraId="1CDA4094" w14:textId="77777777" w:rsidR="000236CC" w:rsidRPr="00C63285" w:rsidRDefault="000236CC" w:rsidP="00825601">
      <w:pPr>
        <w:spacing w:line="276" w:lineRule="auto"/>
        <w:jc w:val="center"/>
        <w:rPr>
          <w:rFonts w:ascii="Lato" w:hAnsi="Lato"/>
          <w:sz w:val="22"/>
          <w:szCs w:val="22"/>
        </w:rPr>
      </w:pPr>
    </w:p>
    <w:p w14:paraId="7BEC3E9C" w14:textId="77777777" w:rsidR="0005491B" w:rsidRPr="00C63285" w:rsidRDefault="0005491B" w:rsidP="00975EFD">
      <w:pPr>
        <w:numPr>
          <w:ilvl w:val="0"/>
          <w:numId w:val="9"/>
        </w:numPr>
        <w:spacing w:line="276" w:lineRule="auto"/>
        <w:jc w:val="both"/>
        <w:rPr>
          <w:rFonts w:ascii="Lato" w:hAnsi="Lato"/>
          <w:sz w:val="22"/>
          <w:szCs w:val="22"/>
        </w:rPr>
      </w:pPr>
      <w:r w:rsidRPr="00C63285">
        <w:rPr>
          <w:rFonts w:ascii="Lato" w:hAnsi="Lato"/>
          <w:sz w:val="22"/>
          <w:szCs w:val="22"/>
        </w:rPr>
        <w:t>Osobą upoważnioną i odpowiedzialną za realizację merytoryczną przedmiotu niniejszej</w:t>
      </w:r>
      <w:r w:rsidR="00022269" w:rsidRPr="00C63285">
        <w:rPr>
          <w:rFonts w:ascii="Lato" w:hAnsi="Lato"/>
          <w:sz w:val="22"/>
          <w:szCs w:val="22"/>
        </w:rPr>
        <w:t xml:space="preserve"> </w:t>
      </w:r>
      <w:r w:rsidRPr="00C63285">
        <w:rPr>
          <w:rFonts w:ascii="Lato" w:hAnsi="Lato"/>
          <w:sz w:val="22"/>
          <w:szCs w:val="22"/>
        </w:rPr>
        <w:t xml:space="preserve">umowy ze strony Zamawiającego jest </w:t>
      </w:r>
      <w:r w:rsidR="00162722" w:rsidRPr="00C63285">
        <w:rPr>
          <w:rFonts w:ascii="Lato" w:hAnsi="Lato"/>
          <w:sz w:val="22"/>
          <w:szCs w:val="22"/>
        </w:rPr>
        <w:t>…………….</w:t>
      </w:r>
      <w:r w:rsidRPr="00C63285">
        <w:rPr>
          <w:rFonts w:ascii="Lato" w:hAnsi="Lato"/>
          <w:sz w:val="22"/>
          <w:szCs w:val="22"/>
        </w:rPr>
        <w:t>.</w:t>
      </w:r>
      <w:r w:rsidR="00B93B1B" w:rsidRPr="00C63285">
        <w:rPr>
          <w:rFonts w:ascii="Lato" w:hAnsi="Lato"/>
          <w:sz w:val="22"/>
          <w:szCs w:val="22"/>
        </w:rPr>
        <w:t xml:space="preserve"> </w:t>
      </w:r>
      <w:r w:rsidR="00162722" w:rsidRPr="00C63285">
        <w:rPr>
          <w:rFonts w:ascii="Lato" w:hAnsi="Lato"/>
          <w:sz w:val="22"/>
          <w:szCs w:val="22"/>
        </w:rPr>
        <w:t>(telefon:……,</w:t>
      </w:r>
      <w:r w:rsidR="004D2131" w:rsidRPr="00C63285">
        <w:rPr>
          <w:rFonts w:ascii="Lato" w:hAnsi="Lato"/>
          <w:sz w:val="22"/>
          <w:szCs w:val="22"/>
        </w:rPr>
        <w:t xml:space="preserve"> </w:t>
      </w:r>
      <w:r w:rsidR="00162722" w:rsidRPr="00C63285">
        <w:rPr>
          <w:rFonts w:ascii="Lato" w:hAnsi="Lato"/>
          <w:sz w:val="22"/>
          <w:szCs w:val="22"/>
        </w:rPr>
        <w:t>email:…….)</w:t>
      </w:r>
    </w:p>
    <w:p w14:paraId="312AE680" w14:textId="77777777" w:rsidR="00162722" w:rsidRPr="00C63285" w:rsidRDefault="0005491B" w:rsidP="00975EFD">
      <w:pPr>
        <w:numPr>
          <w:ilvl w:val="0"/>
          <w:numId w:val="9"/>
        </w:numPr>
        <w:spacing w:line="276" w:lineRule="auto"/>
        <w:jc w:val="both"/>
        <w:rPr>
          <w:rFonts w:ascii="Lato" w:hAnsi="Lato"/>
          <w:sz w:val="22"/>
          <w:szCs w:val="22"/>
        </w:rPr>
      </w:pPr>
      <w:r w:rsidRPr="00C63285">
        <w:rPr>
          <w:rFonts w:ascii="Lato" w:hAnsi="Lato"/>
          <w:sz w:val="22"/>
          <w:szCs w:val="22"/>
        </w:rPr>
        <w:t>W imieniu Wykonawcy odpowiedzialnym za realizacj</w:t>
      </w:r>
      <w:r w:rsidR="00022269" w:rsidRPr="00C63285">
        <w:rPr>
          <w:rFonts w:ascii="Lato" w:hAnsi="Lato"/>
          <w:sz w:val="22"/>
          <w:szCs w:val="22"/>
        </w:rPr>
        <w:t>ę</w:t>
      </w:r>
      <w:r w:rsidRPr="00C63285">
        <w:rPr>
          <w:rFonts w:ascii="Lato" w:hAnsi="Lato"/>
          <w:sz w:val="22"/>
          <w:szCs w:val="22"/>
        </w:rPr>
        <w:t xml:space="preserve"> niniejszej umowy jest</w:t>
      </w:r>
      <w:r w:rsidR="009A4F8A" w:rsidRPr="00C63285">
        <w:rPr>
          <w:rFonts w:ascii="Lato" w:hAnsi="Lato"/>
          <w:sz w:val="22"/>
          <w:szCs w:val="22"/>
        </w:rPr>
        <w:t xml:space="preserve"> </w:t>
      </w:r>
      <w:r w:rsidR="00162722" w:rsidRPr="00C63285">
        <w:rPr>
          <w:rFonts w:ascii="Lato" w:hAnsi="Lato"/>
          <w:sz w:val="22"/>
          <w:szCs w:val="22"/>
        </w:rPr>
        <w:t>……………..</w:t>
      </w:r>
      <w:r w:rsidR="00B93B1B" w:rsidRPr="00C63285">
        <w:rPr>
          <w:rFonts w:ascii="Lato" w:hAnsi="Lato"/>
          <w:sz w:val="22"/>
          <w:szCs w:val="22"/>
        </w:rPr>
        <w:t xml:space="preserve"> </w:t>
      </w:r>
      <w:r w:rsidR="00162722" w:rsidRPr="00C63285">
        <w:rPr>
          <w:rFonts w:ascii="Lato" w:hAnsi="Lato"/>
          <w:sz w:val="22"/>
          <w:szCs w:val="22"/>
        </w:rPr>
        <w:t>(telefon:……,</w:t>
      </w:r>
      <w:r w:rsidR="004D2131" w:rsidRPr="00C63285">
        <w:rPr>
          <w:rFonts w:ascii="Lato" w:hAnsi="Lato"/>
          <w:sz w:val="22"/>
          <w:szCs w:val="22"/>
        </w:rPr>
        <w:t xml:space="preserve"> </w:t>
      </w:r>
      <w:r w:rsidR="00162722" w:rsidRPr="00C63285">
        <w:rPr>
          <w:rFonts w:ascii="Lato" w:hAnsi="Lato"/>
          <w:sz w:val="22"/>
          <w:szCs w:val="22"/>
        </w:rPr>
        <w:t>email:…….)</w:t>
      </w:r>
    </w:p>
    <w:p w14:paraId="55D991D8" w14:textId="77777777" w:rsidR="00E7576B" w:rsidRPr="00C63285" w:rsidRDefault="0005491B" w:rsidP="00975EFD">
      <w:pPr>
        <w:numPr>
          <w:ilvl w:val="0"/>
          <w:numId w:val="9"/>
        </w:numPr>
        <w:spacing w:line="276" w:lineRule="auto"/>
        <w:jc w:val="both"/>
        <w:rPr>
          <w:rFonts w:ascii="Lato" w:hAnsi="Lato"/>
          <w:sz w:val="22"/>
          <w:szCs w:val="22"/>
        </w:rPr>
      </w:pPr>
      <w:r w:rsidRPr="00C63285">
        <w:rPr>
          <w:rFonts w:ascii="Lato" w:hAnsi="Lato"/>
          <w:sz w:val="22"/>
          <w:szCs w:val="22"/>
        </w:rPr>
        <w:t>Wykonawca wskazuje adres e</w:t>
      </w:r>
      <w:r w:rsidR="00022269" w:rsidRPr="00C63285">
        <w:rPr>
          <w:rFonts w:ascii="Lato" w:hAnsi="Lato"/>
          <w:sz w:val="22"/>
          <w:szCs w:val="22"/>
        </w:rPr>
        <w:t>-</w:t>
      </w:r>
      <w:r w:rsidRPr="00C63285">
        <w:rPr>
          <w:rFonts w:ascii="Lato" w:hAnsi="Lato"/>
          <w:sz w:val="22"/>
          <w:szCs w:val="22"/>
        </w:rPr>
        <w:t>mail jako w</w:t>
      </w:r>
      <w:r w:rsidR="00022269" w:rsidRPr="00C63285">
        <w:rPr>
          <w:rFonts w:ascii="Lato" w:hAnsi="Lato"/>
          <w:sz w:val="22"/>
          <w:szCs w:val="22"/>
        </w:rPr>
        <w:t>ł</w:t>
      </w:r>
      <w:r w:rsidRPr="00C63285">
        <w:rPr>
          <w:rFonts w:ascii="Lato" w:hAnsi="Lato"/>
          <w:sz w:val="22"/>
          <w:szCs w:val="22"/>
        </w:rPr>
        <w:t>a</w:t>
      </w:r>
      <w:r w:rsidR="00022269" w:rsidRPr="00C63285">
        <w:rPr>
          <w:rFonts w:ascii="Lato" w:hAnsi="Lato"/>
          <w:sz w:val="22"/>
          <w:szCs w:val="22"/>
        </w:rPr>
        <w:t>ś</w:t>
      </w:r>
      <w:r w:rsidRPr="00C63285">
        <w:rPr>
          <w:rFonts w:ascii="Lato" w:hAnsi="Lato"/>
          <w:sz w:val="22"/>
          <w:szCs w:val="22"/>
        </w:rPr>
        <w:t>ciwy do otrzy</w:t>
      </w:r>
      <w:r w:rsidR="00022269" w:rsidRPr="00C63285">
        <w:rPr>
          <w:rFonts w:ascii="Lato" w:hAnsi="Lato"/>
          <w:sz w:val="22"/>
          <w:szCs w:val="22"/>
        </w:rPr>
        <w:t>m</w:t>
      </w:r>
      <w:r w:rsidRPr="00C63285">
        <w:rPr>
          <w:rFonts w:ascii="Lato" w:hAnsi="Lato"/>
          <w:sz w:val="22"/>
          <w:szCs w:val="22"/>
        </w:rPr>
        <w:t>ywania korespondencji od Zamawiaj</w:t>
      </w:r>
      <w:r w:rsidR="00022269" w:rsidRPr="00C63285">
        <w:rPr>
          <w:rFonts w:ascii="Lato" w:hAnsi="Lato"/>
          <w:sz w:val="22"/>
          <w:szCs w:val="22"/>
        </w:rPr>
        <w:t>ą</w:t>
      </w:r>
      <w:r w:rsidRPr="00C63285">
        <w:rPr>
          <w:rFonts w:ascii="Lato" w:hAnsi="Lato"/>
          <w:sz w:val="22"/>
          <w:szCs w:val="22"/>
        </w:rPr>
        <w:t>cego dotycz</w:t>
      </w:r>
      <w:r w:rsidR="00022269" w:rsidRPr="00C63285">
        <w:rPr>
          <w:rFonts w:ascii="Lato" w:hAnsi="Lato"/>
          <w:sz w:val="22"/>
          <w:szCs w:val="22"/>
        </w:rPr>
        <w:t>ą</w:t>
      </w:r>
      <w:r w:rsidRPr="00C63285">
        <w:rPr>
          <w:rFonts w:ascii="Lato" w:hAnsi="Lato"/>
          <w:sz w:val="22"/>
          <w:szCs w:val="22"/>
        </w:rPr>
        <w:t>cych wykonania niniejszej umowy.</w:t>
      </w:r>
    </w:p>
    <w:p w14:paraId="16BCE10A" w14:textId="77777777" w:rsidR="00B93B1B" w:rsidRPr="00C63285" w:rsidRDefault="00162722" w:rsidP="00975EFD">
      <w:pPr>
        <w:numPr>
          <w:ilvl w:val="0"/>
          <w:numId w:val="9"/>
        </w:numPr>
        <w:spacing w:line="276" w:lineRule="auto"/>
        <w:jc w:val="both"/>
        <w:rPr>
          <w:rFonts w:ascii="Lato" w:hAnsi="Lato"/>
          <w:sz w:val="22"/>
          <w:szCs w:val="22"/>
        </w:rPr>
      </w:pPr>
      <w:r w:rsidRPr="00C63285">
        <w:rPr>
          <w:rFonts w:ascii="Lato" w:hAnsi="Lato"/>
          <w:sz w:val="22"/>
          <w:szCs w:val="22"/>
        </w:rPr>
        <w:t xml:space="preserve">Inspektor </w:t>
      </w:r>
      <w:r w:rsidR="00B93B1B" w:rsidRPr="00C63285">
        <w:rPr>
          <w:rFonts w:ascii="Lato" w:hAnsi="Lato"/>
          <w:sz w:val="22"/>
          <w:szCs w:val="22"/>
        </w:rPr>
        <w:t>Nadzoru Inwestorskiego: ………………………… (telefon:……, email:…….)</w:t>
      </w:r>
    </w:p>
    <w:p w14:paraId="671200BE" w14:textId="77777777" w:rsidR="00B93B1B" w:rsidRPr="00C63285" w:rsidRDefault="00B93B1B" w:rsidP="00975EFD">
      <w:pPr>
        <w:numPr>
          <w:ilvl w:val="0"/>
          <w:numId w:val="9"/>
        </w:numPr>
        <w:spacing w:line="276" w:lineRule="auto"/>
        <w:jc w:val="both"/>
        <w:rPr>
          <w:rFonts w:ascii="Lato" w:hAnsi="Lato"/>
          <w:sz w:val="22"/>
          <w:szCs w:val="22"/>
        </w:rPr>
      </w:pPr>
      <w:r w:rsidRPr="00C63285">
        <w:rPr>
          <w:rFonts w:ascii="Lato" w:hAnsi="Lato"/>
          <w:sz w:val="22"/>
          <w:szCs w:val="22"/>
        </w:rPr>
        <w:t xml:space="preserve">Zamawiający może wyznaczyć inne osoby uprawnione do komunikacji, o </w:t>
      </w:r>
      <w:r w:rsidR="00E819EF" w:rsidRPr="00C63285">
        <w:rPr>
          <w:rFonts w:ascii="Lato" w:hAnsi="Lato"/>
          <w:sz w:val="22"/>
          <w:szCs w:val="22"/>
        </w:rPr>
        <w:t>czym</w:t>
      </w:r>
      <w:r w:rsidRPr="00C63285">
        <w:rPr>
          <w:rFonts w:ascii="Lato" w:hAnsi="Lato"/>
          <w:sz w:val="22"/>
          <w:szCs w:val="22"/>
        </w:rPr>
        <w:t xml:space="preserve"> wszystkie strony zostaną powiadomione ze stosownym wyprzedzeniem za pośrednictwem wiadomości e-mail.</w:t>
      </w:r>
    </w:p>
    <w:p w14:paraId="38B35722" w14:textId="77777777" w:rsidR="003E5651" w:rsidRPr="00C63285" w:rsidRDefault="003E5651" w:rsidP="00825601">
      <w:pPr>
        <w:spacing w:line="276" w:lineRule="auto"/>
        <w:jc w:val="center"/>
        <w:rPr>
          <w:rFonts w:ascii="Lato" w:hAnsi="Lato"/>
          <w:b/>
          <w:sz w:val="22"/>
          <w:szCs w:val="22"/>
        </w:rPr>
      </w:pPr>
    </w:p>
    <w:p w14:paraId="53229296" w14:textId="77777777" w:rsidR="00E35317" w:rsidRPr="00C63285" w:rsidRDefault="00E35317" w:rsidP="00825601">
      <w:pPr>
        <w:spacing w:line="276" w:lineRule="auto"/>
        <w:jc w:val="center"/>
        <w:rPr>
          <w:rFonts w:ascii="Lato" w:hAnsi="Lato"/>
          <w:b/>
          <w:sz w:val="22"/>
          <w:szCs w:val="22"/>
        </w:rPr>
      </w:pPr>
      <w:r w:rsidRPr="00C63285">
        <w:rPr>
          <w:rFonts w:ascii="Lato" w:hAnsi="Lato"/>
          <w:b/>
          <w:sz w:val="22"/>
          <w:szCs w:val="22"/>
        </w:rPr>
        <w:t>§</w:t>
      </w:r>
      <w:r w:rsidR="00162722" w:rsidRPr="00C63285">
        <w:rPr>
          <w:rFonts w:ascii="Lato" w:hAnsi="Lato"/>
          <w:b/>
          <w:sz w:val="22"/>
          <w:szCs w:val="22"/>
        </w:rPr>
        <w:t>9</w:t>
      </w:r>
    </w:p>
    <w:p w14:paraId="705E5929" w14:textId="77777777" w:rsidR="00E35317" w:rsidRPr="00C63285" w:rsidRDefault="00E35317" w:rsidP="00825601">
      <w:pPr>
        <w:spacing w:line="276" w:lineRule="auto"/>
        <w:jc w:val="center"/>
        <w:rPr>
          <w:rFonts w:ascii="Lato" w:hAnsi="Lato"/>
          <w:b/>
          <w:sz w:val="22"/>
          <w:szCs w:val="22"/>
        </w:rPr>
      </w:pPr>
      <w:r w:rsidRPr="00C63285">
        <w:rPr>
          <w:rFonts w:ascii="Lato" w:hAnsi="Lato"/>
          <w:b/>
          <w:sz w:val="22"/>
          <w:szCs w:val="22"/>
        </w:rPr>
        <w:t>WARUNKI ODBIORU ROBÓT</w:t>
      </w:r>
    </w:p>
    <w:p w14:paraId="6E8F5D79" w14:textId="77777777" w:rsidR="000236CC" w:rsidRPr="00C63285" w:rsidRDefault="000236CC" w:rsidP="00825601">
      <w:pPr>
        <w:spacing w:line="276" w:lineRule="auto"/>
        <w:jc w:val="center"/>
        <w:rPr>
          <w:rFonts w:ascii="Lato" w:hAnsi="Lato"/>
          <w:b/>
          <w:sz w:val="22"/>
          <w:szCs w:val="22"/>
        </w:rPr>
      </w:pPr>
    </w:p>
    <w:p w14:paraId="0D01D43C" w14:textId="77777777" w:rsidR="00E35317"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 xml:space="preserve">Do odbioru każdej części robót oraz odbioru końcowego robót Zamawiający przystąpi w ciągu </w:t>
      </w:r>
      <w:r w:rsidR="007405F7" w:rsidRPr="00C63285">
        <w:rPr>
          <w:rFonts w:ascii="Lato" w:hAnsi="Lato"/>
          <w:sz w:val="22"/>
          <w:szCs w:val="22"/>
        </w:rPr>
        <w:t>3</w:t>
      </w:r>
      <w:r w:rsidRPr="00C63285">
        <w:rPr>
          <w:rFonts w:ascii="Lato" w:hAnsi="Lato"/>
          <w:sz w:val="22"/>
          <w:szCs w:val="22"/>
        </w:rPr>
        <w:t xml:space="preserve"> dni roboczych od daty pisemnego zgłoszenia przez Wykonawcę gotowości do odbioru. Podstawą do zgłoszenia przez Wykonawcę danej części robót do odbioru jest faktyczne wykonanie robót zgodnie z umową po potwierdzeniu tego faktu przez inspektor</w:t>
      </w:r>
      <w:r w:rsidR="00162722" w:rsidRPr="00C63285">
        <w:rPr>
          <w:rFonts w:ascii="Lato" w:hAnsi="Lato"/>
          <w:sz w:val="22"/>
          <w:szCs w:val="22"/>
        </w:rPr>
        <w:t>a</w:t>
      </w:r>
      <w:r w:rsidRPr="00C63285">
        <w:rPr>
          <w:rFonts w:ascii="Lato" w:hAnsi="Lato"/>
          <w:sz w:val="22"/>
          <w:szCs w:val="22"/>
        </w:rPr>
        <w:t xml:space="preserve"> nadzoru stosownymi zapisami w </w:t>
      </w:r>
      <w:r w:rsidR="00162722" w:rsidRPr="00C63285">
        <w:rPr>
          <w:rFonts w:ascii="Lato" w:hAnsi="Lato"/>
          <w:sz w:val="22"/>
          <w:szCs w:val="22"/>
        </w:rPr>
        <w:t>d</w:t>
      </w:r>
      <w:r w:rsidRPr="00C63285">
        <w:rPr>
          <w:rFonts w:ascii="Lato" w:hAnsi="Lato"/>
          <w:sz w:val="22"/>
          <w:szCs w:val="22"/>
        </w:rPr>
        <w:t xml:space="preserve">zienniku </w:t>
      </w:r>
      <w:r w:rsidR="00162722" w:rsidRPr="00C63285">
        <w:rPr>
          <w:rFonts w:ascii="Lato" w:hAnsi="Lato"/>
          <w:sz w:val="22"/>
          <w:szCs w:val="22"/>
        </w:rPr>
        <w:t>b</w:t>
      </w:r>
      <w:r w:rsidRPr="00C63285">
        <w:rPr>
          <w:rFonts w:ascii="Lato" w:hAnsi="Lato"/>
          <w:sz w:val="22"/>
          <w:szCs w:val="22"/>
        </w:rPr>
        <w:t>udowy.</w:t>
      </w:r>
    </w:p>
    <w:p w14:paraId="1A37BD38" w14:textId="77777777" w:rsidR="008D47DB"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Zamawiający dokona czynności odbioru w ciągu 7 dni roboczych liczonych od dnia rozpoczęcia odbioru.</w:t>
      </w:r>
    </w:p>
    <w:p w14:paraId="6762C264" w14:textId="77777777" w:rsidR="00B03D14"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Do odbioru rob</w:t>
      </w:r>
      <w:r w:rsidR="008D47DB" w:rsidRPr="00C63285">
        <w:rPr>
          <w:rFonts w:ascii="Lato" w:hAnsi="Lato"/>
          <w:sz w:val="22"/>
          <w:szCs w:val="22"/>
        </w:rPr>
        <w:t>ó</w:t>
      </w:r>
      <w:r w:rsidRPr="00C63285">
        <w:rPr>
          <w:rFonts w:ascii="Lato" w:hAnsi="Lato"/>
          <w:sz w:val="22"/>
          <w:szCs w:val="22"/>
        </w:rPr>
        <w:t>t zanikaj</w:t>
      </w:r>
      <w:r w:rsidR="008D47DB" w:rsidRPr="00C63285">
        <w:rPr>
          <w:rFonts w:ascii="Lato" w:hAnsi="Lato"/>
          <w:sz w:val="22"/>
          <w:szCs w:val="22"/>
        </w:rPr>
        <w:t>ą</w:t>
      </w:r>
      <w:r w:rsidRPr="00C63285">
        <w:rPr>
          <w:rFonts w:ascii="Lato" w:hAnsi="Lato"/>
          <w:sz w:val="22"/>
          <w:szCs w:val="22"/>
        </w:rPr>
        <w:t>cych, ulegaj</w:t>
      </w:r>
      <w:r w:rsidR="008D47DB" w:rsidRPr="00C63285">
        <w:rPr>
          <w:rFonts w:ascii="Lato" w:hAnsi="Lato"/>
          <w:sz w:val="22"/>
          <w:szCs w:val="22"/>
        </w:rPr>
        <w:t>ą</w:t>
      </w:r>
      <w:r w:rsidRPr="00C63285">
        <w:rPr>
          <w:rFonts w:ascii="Lato" w:hAnsi="Lato"/>
          <w:sz w:val="22"/>
          <w:szCs w:val="22"/>
        </w:rPr>
        <w:t>cych zakryciu Zamawiaj</w:t>
      </w:r>
      <w:r w:rsidR="008D47DB" w:rsidRPr="00C63285">
        <w:rPr>
          <w:rFonts w:ascii="Lato" w:hAnsi="Lato"/>
          <w:sz w:val="22"/>
          <w:szCs w:val="22"/>
        </w:rPr>
        <w:t>ą</w:t>
      </w:r>
      <w:r w:rsidRPr="00C63285">
        <w:rPr>
          <w:rFonts w:ascii="Lato" w:hAnsi="Lato"/>
          <w:sz w:val="22"/>
          <w:szCs w:val="22"/>
        </w:rPr>
        <w:t>cy przyst</w:t>
      </w:r>
      <w:r w:rsidR="008D47DB" w:rsidRPr="00C63285">
        <w:rPr>
          <w:rFonts w:ascii="Lato" w:hAnsi="Lato"/>
          <w:sz w:val="22"/>
          <w:szCs w:val="22"/>
        </w:rPr>
        <w:t>ą</w:t>
      </w:r>
      <w:r w:rsidRPr="00C63285">
        <w:rPr>
          <w:rFonts w:ascii="Lato" w:hAnsi="Lato"/>
          <w:sz w:val="22"/>
          <w:szCs w:val="22"/>
        </w:rPr>
        <w:t>p</w:t>
      </w:r>
      <w:r w:rsidR="008D47DB" w:rsidRPr="00C63285">
        <w:rPr>
          <w:rFonts w:ascii="Lato" w:hAnsi="Lato"/>
          <w:sz w:val="22"/>
          <w:szCs w:val="22"/>
        </w:rPr>
        <w:t>i</w:t>
      </w:r>
      <w:r w:rsidRPr="00C63285">
        <w:rPr>
          <w:rFonts w:ascii="Lato" w:hAnsi="Lato"/>
          <w:sz w:val="22"/>
          <w:szCs w:val="22"/>
        </w:rPr>
        <w:t xml:space="preserve"> w ci</w:t>
      </w:r>
      <w:r w:rsidR="008D47DB" w:rsidRPr="00C63285">
        <w:rPr>
          <w:rFonts w:ascii="Lato" w:hAnsi="Lato"/>
          <w:sz w:val="22"/>
          <w:szCs w:val="22"/>
        </w:rPr>
        <w:t>ą</w:t>
      </w:r>
      <w:r w:rsidRPr="00C63285">
        <w:rPr>
          <w:rFonts w:ascii="Lato" w:hAnsi="Lato"/>
          <w:sz w:val="22"/>
          <w:szCs w:val="22"/>
        </w:rPr>
        <w:t xml:space="preserve">gu </w:t>
      </w:r>
      <w:r w:rsidR="007405F7" w:rsidRPr="00C63285">
        <w:rPr>
          <w:rFonts w:ascii="Lato" w:hAnsi="Lato"/>
          <w:sz w:val="22"/>
          <w:szCs w:val="22"/>
        </w:rPr>
        <w:t>7</w:t>
      </w:r>
      <w:r w:rsidRPr="00C63285">
        <w:rPr>
          <w:rFonts w:ascii="Lato" w:hAnsi="Lato"/>
          <w:sz w:val="22"/>
          <w:szCs w:val="22"/>
        </w:rPr>
        <w:t xml:space="preserve"> dni roboczych od daty pisemnego zg</w:t>
      </w:r>
      <w:r w:rsidR="008D47DB" w:rsidRPr="00C63285">
        <w:rPr>
          <w:rFonts w:ascii="Lato" w:hAnsi="Lato"/>
          <w:sz w:val="22"/>
          <w:szCs w:val="22"/>
        </w:rPr>
        <w:t>ł</w:t>
      </w:r>
      <w:r w:rsidRPr="00C63285">
        <w:rPr>
          <w:rFonts w:ascii="Lato" w:hAnsi="Lato"/>
          <w:sz w:val="22"/>
          <w:szCs w:val="22"/>
        </w:rPr>
        <w:t>oszenia przez Wykonawc</w:t>
      </w:r>
      <w:r w:rsidR="008D47DB" w:rsidRPr="00C63285">
        <w:rPr>
          <w:rFonts w:ascii="Lato" w:hAnsi="Lato"/>
          <w:sz w:val="22"/>
          <w:szCs w:val="22"/>
        </w:rPr>
        <w:t>ę</w:t>
      </w:r>
      <w:r w:rsidRPr="00C63285">
        <w:rPr>
          <w:rFonts w:ascii="Lato" w:hAnsi="Lato"/>
          <w:sz w:val="22"/>
          <w:szCs w:val="22"/>
        </w:rPr>
        <w:t xml:space="preserve"> </w:t>
      </w:r>
      <w:r w:rsidR="00162722" w:rsidRPr="00C63285">
        <w:rPr>
          <w:rFonts w:ascii="Lato" w:hAnsi="Lato"/>
          <w:sz w:val="22"/>
          <w:szCs w:val="22"/>
        </w:rPr>
        <w:t xml:space="preserve">inspektorowi nadzoru </w:t>
      </w:r>
      <w:r w:rsidRPr="00C63285">
        <w:rPr>
          <w:rFonts w:ascii="Lato" w:hAnsi="Lato"/>
          <w:sz w:val="22"/>
          <w:szCs w:val="22"/>
        </w:rPr>
        <w:t>gotowo</w:t>
      </w:r>
      <w:r w:rsidR="008D47DB" w:rsidRPr="00C63285">
        <w:rPr>
          <w:rFonts w:ascii="Lato" w:hAnsi="Lato"/>
          <w:sz w:val="22"/>
          <w:szCs w:val="22"/>
        </w:rPr>
        <w:t>ś</w:t>
      </w:r>
      <w:r w:rsidRPr="00C63285">
        <w:rPr>
          <w:rFonts w:ascii="Lato" w:hAnsi="Lato"/>
          <w:sz w:val="22"/>
          <w:szCs w:val="22"/>
        </w:rPr>
        <w:t>ci do odbioru tych rob</w:t>
      </w:r>
      <w:r w:rsidR="008D47DB" w:rsidRPr="00C63285">
        <w:rPr>
          <w:rFonts w:ascii="Lato" w:hAnsi="Lato"/>
          <w:sz w:val="22"/>
          <w:szCs w:val="22"/>
        </w:rPr>
        <w:t>ó</w:t>
      </w:r>
      <w:r w:rsidRPr="00C63285">
        <w:rPr>
          <w:rFonts w:ascii="Lato" w:hAnsi="Lato"/>
          <w:sz w:val="22"/>
          <w:szCs w:val="22"/>
        </w:rPr>
        <w:t>t. Podstaw</w:t>
      </w:r>
      <w:r w:rsidR="008D47DB" w:rsidRPr="00C63285">
        <w:rPr>
          <w:rFonts w:ascii="Lato" w:hAnsi="Lato"/>
          <w:sz w:val="22"/>
          <w:szCs w:val="22"/>
        </w:rPr>
        <w:t>ą</w:t>
      </w:r>
      <w:r w:rsidRPr="00C63285">
        <w:rPr>
          <w:rFonts w:ascii="Lato" w:hAnsi="Lato"/>
          <w:sz w:val="22"/>
          <w:szCs w:val="22"/>
        </w:rPr>
        <w:t xml:space="preserve"> do zg</w:t>
      </w:r>
      <w:r w:rsidR="008D47DB" w:rsidRPr="00C63285">
        <w:rPr>
          <w:rFonts w:ascii="Lato" w:hAnsi="Lato"/>
          <w:sz w:val="22"/>
          <w:szCs w:val="22"/>
        </w:rPr>
        <w:t>ł</w:t>
      </w:r>
      <w:r w:rsidRPr="00C63285">
        <w:rPr>
          <w:rFonts w:ascii="Lato" w:hAnsi="Lato"/>
          <w:sz w:val="22"/>
          <w:szCs w:val="22"/>
        </w:rPr>
        <w:t>oszenia przez Wykona</w:t>
      </w:r>
      <w:r w:rsidR="008D47DB" w:rsidRPr="00C63285">
        <w:rPr>
          <w:rFonts w:ascii="Lato" w:hAnsi="Lato"/>
          <w:sz w:val="22"/>
          <w:szCs w:val="22"/>
        </w:rPr>
        <w:t xml:space="preserve">wcę </w:t>
      </w:r>
      <w:r w:rsidRPr="00C63285">
        <w:rPr>
          <w:rFonts w:ascii="Lato" w:hAnsi="Lato"/>
          <w:sz w:val="22"/>
          <w:szCs w:val="22"/>
        </w:rPr>
        <w:t>danej cz</w:t>
      </w:r>
      <w:r w:rsidR="008D47DB" w:rsidRPr="00C63285">
        <w:rPr>
          <w:rFonts w:ascii="Lato" w:hAnsi="Lato"/>
          <w:sz w:val="22"/>
          <w:szCs w:val="22"/>
        </w:rPr>
        <w:t>ęś</w:t>
      </w:r>
      <w:r w:rsidRPr="00C63285">
        <w:rPr>
          <w:rFonts w:ascii="Lato" w:hAnsi="Lato"/>
          <w:sz w:val="22"/>
          <w:szCs w:val="22"/>
        </w:rPr>
        <w:t>ci rob</w:t>
      </w:r>
      <w:r w:rsidR="008D47DB" w:rsidRPr="00C63285">
        <w:rPr>
          <w:rFonts w:ascii="Lato" w:hAnsi="Lato"/>
          <w:sz w:val="22"/>
          <w:szCs w:val="22"/>
        </w:rPr>
        <w:t>ó</w:t>
      </w:r>
      <w:r w:rsidRPr="00C63285">
        <w:rPr>
          <w:rFonts w:ascii="Lato" w:hAnsi="Lato"/>
          <w:sz w:val="22"/>
          <w:szCs w:val="22"/>
        </w:rPr>
        <w:t>t do odbioru jest faktyczne wykonanie rob</w:t>
      </w:r>
      <w:r w:rsidR="008D47DB" w:rsidRPr="00C63285">
        <w:rPr>
          <w:rFonts w:ascii="Lato" w:hAnsi="Lato"/>
          <w:sz w:val="22"/>
          <w:szCs w:val="22"/>
        </w:rPr>
        <w:t>ó</w:t>
      </w:r>
      <w:r w:rsidRPr="00C63285">
        <w:rPr>
          <w:rFonts w:ascii="Lato" w:hAnsi="Lato"/>
          <w:sz w:val="22"/>
          <w:szCs w:val="22"/>
        </w:rPr>
        <w:t>t zgodnie z umow</w:t>
      </w:r>
      <w:r w:rsidR="008D47DB" w:rsidRPr="00C63285">
        <w:rPr>
          <w:rFonts w:ascii="Lato" w:hAnsi="Lato"/>
          <w:sz w:val="22"/>
          <w:szCs w:val="22"/>
        </w:rPr>
        <w:t>ą</w:t>
      </w:r>
      <w:r w:rsidRPr="00C63285">
        <w:rPr>
          <w:rFonts w:ascii="Lato" w:hAnsi="Lato"/>
          <w:sz w:val="22"/>
          <w:szCs w:val="22"/>
        </w:rPr>
        <w:t xml:space="preserve"> po potwierdzeniu tego faktu przez w</w:t>
      </w:r>
      <w:r w:rsidR="008D47DB" w:rsidRPr="00C63285">
        <w:rPr>
          <w:rFonts w:ascii="Lato" w:hAnsi="Lato"/>
          <w:sz w:val="22"/>
          <w:szCs w:val="22"/>
        </w:rPr>
        <w:t>ł</w:t>
      </w:r>
      <w:r w:rsidRPr="00C63285">
        <w:rPr>
          <w:rFonts w:ascii="Lato" w:hAnsi="Lato"/>
          <w:sz w:val="22"/>
          <w:szCs w:val="22"/>
        </w:rPr>
        <w:t>a</w:t>
      </w:r>
      <w:r w:rsidR="008D47DB" w:rsidRPr="00C63285">
        <w:rPr>
          <w:rFonts w:ascii="Lato" w:hAnsi="Lato"/>
          <w:sz w:val="22"/>
          <w:szCs w:val="22"/>
        </w:rPr>
        <w:t>ś</w:t>
      </w:r>
      <w:r w:rsidRPr="00C63285">
        <w:rPr>
          <w:rFonts w:ascii="Lato" w:hAnsi="Lato"/>
          <w:sz w:val="22"/>
          <w:szCs w:val="22"/>
        </w:rPr>
        <w:t>ciw</w:t>
      </w:r>
      <w:r w:rsidR="008D47DB" w:rsidRPr="00C63285">
        <w:rPr>
          <w:rFonts w:ascii="Lato" w:hAnsi="Lato"/>
          <w:sz w:val="22"/>
          <w:szCs w:val="22"/>
        </w:rPr>
        <w:t>ego</w:t>
      </w:r>
      <w:r w:rsidRPr="00C63285">
        <w:rPr>
          <w:rFonts w:ascii="Lato" w:hAnsi="Lato"/>
          <w:sz w:val="22"/>
          <w:szCs w:val="22"/>
        </w:rPr>
        <w:t xml:space="preserve"> </w:t>
      </w:r>
      <w:r w:rsidR="008D47DB" w:rsidRPr="00C63285">
        <w:rPr>
          <w:rFonts w:ascii="Lato" w:hAnsi="Lato"/>
          <w:sz w:val="22"/>
          <w:szCs w:val="22"/>
        </w:rPr>
        <w:t>i</w:t>
      </w:r>
      <w:r w:rsidRPr="00C63285">
        <w:rPr>
          <w:rFonts w:ascii="Lato" w:hAnsi="Lato"/>
          <w:sz w:val="22"/>
          <w:szCs w:val="22"/>
        </w:rPr>
        <w:t>nspektor</w:t>
      </w:r>
      <w:r w:rsidR="008D47DB" w:rsidRPr="00C63285">
        <w:rPr>
          <w:rFonts w:ascii="Lato" w:hAnsi="Lato"/>
          <w:sz w:val="22"/>
          <w:szCs w:val="22"/>
        </w:rPr>
        <w:t>a</w:t>
      </w:r>
      <w:r w:rsidRPr="00C63285">
        <w:rPr>
          <w:rFonts w:ascii="Lato" w:hAnsi="Lato"/>
          <w:sz w:val="22"/>
          <w:szCs w:val="22"/>
        </w:rPr>
        <w:t xml:space="preserve"> </w:t>
      </w:r>
      <w:r w:rsidR="008D47DB" w:rsidRPr="00C63285">
        <w:rPr>
          <w:rFonts w:ascii="Lato" w:hAnsi="Lato"/>
          <w:sz w:val="22"/>
          <w:szCs w:val="22"/>
        </w:rPr>
        <w:t>n</w:t>
      </w:r>
      <w:r w:rsidRPr="00C63285">
        <w:rPr>
          <w:rFonts w:ascii="Lato" w:hAnsi="Lato"/>
          <w:sz w:val="22"/>
          <w:szCs w:val="22"/>
        </w:rPr>
        <w:t xml:space="preserve">adzoru </w:t>
      </w:r>
      <w:r w:rsidR="008D47DB" w:rsidRPr="00C63285">
        <w:rPr>
          <w:rFonts w:ascii="Lato" w:hAnsi="Lato"/>
          <w:sz w:val="22"/>
          <w:szCs w:val="22"/>
        </w:rPr>
        <w:t>b</w:t>
      </w:r>
      <w:r w:rsidRPr="00C63285">
        <w:rPr>
          <w:rFonts w:ascii="Lato" w:hAnsi="Lato"/>
          <w:sz w:val="22"/>
          <w:szCs w:val="22"/>
        </w:rPr>
        <w:t xml:space="preserve">udowlanego stosownymi zapisami w </w:t>
      </w:r>
      <w:r w:rsidR="00162722" w:rsidRPr="00C63285">
        <w:rPr>
          <w:rFonts w:ascii="Lato" w:hAnsi="Lato"/>
          <w:sz w:val="22"/>
          <w:szCs w:val="22"/>
        </w:rPr>
        <w:t>d</w:t>
      </w:r>
      <w:r w:rsidRPr="00C63285">
        <w:rPr>
          <w:rFonts w:ascii="Lato" w:hAnsi="Lato"/>
          <w:sz w:val="22"/>
          <w:szCs w:val="22"/>
        </w:rPr>
        <w:t xml:space="preserve">zienniku </w:t>
      </w:r>
      <w:r w:rsidR="00162722" w:rsidRPr="00C63285">
        <w:rPr>
          <w:rFonts w:ascii="Lato" w:hAnsi="Lato"/>
          <w:sz w:val="22"/>
          <w:szCs w:val="22"/>
        </w:rPr>
        <w:t>b</w:t>
      </w:r>
      <w:r w:rsidRPr="00C63285">
        <w:rPr>
          <w:rFonts w:ascii="Lato" w:hAnsi="Lato"/>
          <w:sz w:val="22"/>
          <w:szCs w:val="22"/>
        </w:rPr>
        <w:t>udowy.</w:t>
      </w:r>
      <w:r w:rsidR="00162722" w:rsidRPr="00C63285">
        <w:rPr>
          <w:rFonts w:ascii="Lato" w:hAnsi="Lato"/>
          <w:sz w:val="22"/>
          <w:szCs w:val="22"/>
        </w:rPr>
        <w:t xml:space="preserve"> Odbioru robót zanikających i ulegających zakryciu dokonuje inspektor nadzoru.</w:t>
      </w:r>
    </w:p>
    <w:p w14:paraId="52C8673F" w14:textId="47877964" w:rsidR="00162722" w:rsidRPr="00C63285" w:rsidRDefault="00162722" w:rsidP="00975EFD">
      <w:pPr>
        <w:numPr>
          <w:ilvl w:val="0"/>
          <w:numId w:val="10"/>
        </w:numPr>
        <w:spacing w:line="276" w:lineRule="auto"/>
        <w:jc w:val="both"/>
        <w:rPr>
          <w:rFonts w:ascii="Lato" w:hAnsi="Lato"/>
          <w:sz w:val="22"/>
          <w:szCs w:val="22"/>
        </w:rPr>
      </w:pPr>
      <w:r w:rsidRPr="00C63285">
        <w:rPr>
          <w:rFonts w:ascii="Lato" w:hAnsi="Lato"/>
          <w:sz w:val="22"/>
          <w:szCs w:val="22"/>
        </w:rPr>
        <w:t>Odbiorów częściowych i odbioru końcowego dokonuje komisja, którą powołuje Zamawiający.</w:t>
      </w:r>
      <w:r w:rsidR="00811C96" w:rsidRPr="00C63285">
        <w:rPr>
          <w:rFonts w:ascii="Lato" w:hAnsi="Lato"/>
          <w:sz w:val="22"/>
          <w:szCs w:val="22"/>
        </w:rPr>
        <w:t xml:space="preserve"> Do odbioru końcowego musi usunąć te wszystkie wady z protokołów częsciowych</w:t>
      </w:r>
    </w:p>
    <w:p w14:paraId="6D2DAB75" w14:textId="287E6044" w:rsidR="00E35317"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Na dzie</w:t>
      </w:r>
      <w:r w:rsidR="00B03D14" w:rsidRPr="00C63285">
        <w:rPr>
          <w:rFonts w:ascii="Lato" w:hAnsi="Lato"/>
          <w:sz w:val="22"/>
          <w:szCs w:val="22"/>
        </w:rPr>
        <w:t>ń</w:t>
      </w:r>
      <w:r w:rsidRPr="00C63285">
        <w:rPr>
          <w:rFonts w:ascii="Lato" w:hAnsi="Lato"/>
          <w:sz w:val="22"/>
          <w:szCs w:val="22"/>
        </w:rPr>
        <w:t xml:space="preserve"> rozpocz</w:t>
      </w:r>
      <w:r w:rsidR="00B03D14" w:rsidRPr="00C63285">
        <w:rPr>
          <w:rFonts w:ascii="Lato" w:hAnsi="Lato"/>
          <w:sz w:val="22"/>
          <w:szCs w:val="22"/>
        </w:rPr>
        <w:t>ę</w:t>
      </w:r>
      <w:r w:rsidRPr="00C63285">
        <w:rPr>
          <w:rFonts w:ascii="Lato" w:hAnsi="Lato"/>
          <w:sz w:val="22"/>
          <w:szCs w:val="22"/>
        </w:rPr>
        <w:t>cia prac komisji i odbioru ko</w:t>
      </w:r>
      <w:r w:rsidR="00B03D14" w:rsidRPr="00C63285">
        <w:rPr>
          <w:rFonts w:ascii="Lato" w:hAnsi="Lato"/>
          <w:sz w:val="22"/>
          <w:szCs w:val="22"/>
        </w:rPr>
        <w:t>ń</w:t>
      </w:r>
      <w:r w:rsidRPr="00C63285">
        <w:rPr>
          <w:rFonts w:ascii="Lato" w:hAnsi="Lato"/>
          <w:sz w:val="22"/>
          <w:szCs w:val="22"/>
        </w:rPr>
        <w:t>cowego rob</w:t>
      </w:r>
      <w:r w:rsidR="00B03D14" w:rsidRPr="00C63285">
        <w:rPr>
          <w:rFonts w:ascii="Lato" w:hAnsi="Lato"/>
          <w:sz w:val="22"/>
          <w:szCs w:val="22"/>
        </w:rPr>
        <w:t>ó</w:t>
      </w:r>
      <w:r w:rsidRPr="00C63285">
        <w:rPr>
          <w:rFonts w:ascii="Lato" w:hAnsi="Lato"/>
          <w:sz w:val="22"/>
          <w:szCs w:val="22"/>
        </w:rPr>
        <w:t>t Wykonawca dostarczy n/w dokumenty</w:t>
      </w:r>
      <w:r w:rsidR="003371D9" w:rsidRPr="00C63285">
        <w:rPr>
          <w:rFonts w:ascii="Lato" w:hAnsi="Lato"/>
          <w:sz w:val="22"/>
          <w:szCs w:val="22"/>
        </w:rPr>
        <w:t xml:space="preserve"> i wykona następujące zobowiązania</w:t>
      </w:r>
      <w:r w:rsidRPr="00C63285">
        <w:rPr>
          <w:rFonts w:ascii="Lato" w:hAnsi="Lato"/>
          <w:sz w:val="22"/>
          <w:szCs w:val="22"/>
        </w:rPr>
        <w:t>:</w:t>
      </w:r>
    </w:p>
    <w:p w14:paraId="0C17A3F7"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1)</w:t>
      </w:r>
      <w:r w:rsidR="006200F3" w:rsidRPr="00C63285">
        <w:rPr>
          <w:rFonts w:ascii="Lato" w:hAnsi="Lato"/>
          <w:sz w:val="22"/>
          <w:szCs w:val="22"/>
        </w:rPr>
        <w:t xml:space="preserve"> </w:t>
      </w:r>
      <w:r w:rsidRPr="00C63285">
        <w:rPr>
          <w:rFonts w:ascii="Lato" w:hAnsi="Lato"/>
          <w:sz w:val="22"/>
          <w:szCs w:val="22"/>
        </w:rPr>
        <w:t>pe</w:t>
      </w:r>
      <w:r w:rsidR="006200F3" w:rsidRPr="00C63285">
        <w:rPr>
          <w:rFonts w:ascii="Lato" w:hAnsi="Lato"/>
          <w:sz w:val="22"/>
          <w:szCs w:val="22"/>
        </w:rPr>
        <w:t>ł</w:t>
      </w:r>
      <w:r w:rsidRPr="00C63285">
        <w:rPr>
          <w:rFonts w:ascii="Lato" w:hAnsi="Lato"/>
          <w:sz w:val="22"/>
          <w:szCs w:val="22"/>
        </w:rPr>
        <w:t>n</w:t>
      </w:r>
      <w:r w:rsidR="006200F3" w:rsidRPr="00C63285">
        <w:rPr>
          <w:rFonts w:ascii="Lato" w:hAnsi="Lato"/>
          <w:sz w:val="22"/>
          <w:szCs w:val="22"/>
        </w:rPr>
        <w:t>ą</w:t>
      </w:r>
      <w:r w:rsidRPr="00C63285">
        <w:rPr>
          <w:rFonts w:ascii="Lato" w:hAnsi="Lato"/>
          <w:sz w:val="22"/>
          <w:szCs w:val="22"/>
        </w:rPr>
        <w:t xml:space="preserve"> dokumentacj</w:t>
      </w:r>
      <w:r w:rsidR="006200F3" w:rsidRPr="00C63285">
        <w:rPr>
          <w:rFonts w:ascii="Lato" w:hAnsi="Lato"/>
          <w:sz w:val="22"/>
          <w:szCs w:val="22"/>
        </w:rPr>
        <w:t>ę</w:t>
      </w:r>
      <w:r w:rsidRPr="00C63285">
        <w:rPr>
          <w:rFonts w:ascii="Lato" w:hAnsi="Lato"/>
          <w:sz w:val="22"/>
          <w:szCs w:val="22"/>
        </w:rPr>
        <w:t xml:space="preserve"> powykonawcz</w:t>
      </w:r>
      <w:r w:rsidR="006200F3" w:rsidRPr="00C63285">
        <w:rPr>
          <w:rFonts w:ascii="Lato" w:hAnsi="Lato"/>
          <w:sz w:val="22"/>
          <w:szCs w:val="22"/>
        </w:rPr>
        <w:t>ą</w:t>
      </w:r>
      <w:r w:rsidRPr="00C63285">
        <w:rPr>
          <w:rFonts w:ascii="Lato" w:hAnsi="Lato"/>
          <w:sz w:val="22"/>
          <w:szCs w:val="22"/>
        </w:rPr>
        <w:t xml:space="preserve"> we wszystkich bran</w:t>
      </w:r>
      <w:r w:rsidR="006200F3" w:rsidRPr="00C63285">
        <w:rPr>
          <w:rFonts w:ascii="Lato" w:hAnsi="Lato"/>
          <w:sz w:val="22"/>
          <w:szCs w:val="22"/>
        </w:rPr>
        <w:t>ż</w:t>
      </w:r>
      <w:r w:rsidRPr="00C63285">
        <w:rPr>
          <w:rFonts w:ascii="Lato" w:hAnsi="Lato"/>
          <w:sz w:val="22"/>
          <w:szCs w:val="22"/>
        </w:rPr>
        <w:t xml:space="preserve">ach w 2 egz. oraz 1 egz. w wersji elektronicznej; </w:t>
      </w:r>
    </w:p>
    <w:p w14:paraId="01F9E2F9"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lastRenderedPageBreak/>
        <w:t>2)</w:t>
      </w:r>
      <w:r w:rsidR="00B50183" w:rsidRPr="00C63285">
        <w:rPr>
          <w:rFonts w:ascii="Lato" w:hAnsi="Lato"/>
          <w:sz w:val="22"/>
          <w:szCs w:val="22"/>
        </w:rPr>
        <w:t xml:space="preserve"> </w:t>
      </w:r>
      <w:r w:rsidRPr="00C63285">
        <w:rPr>
          <w:rFonts w:ascii="Lato" w:hAnsi="Lato"/>
          <w:sz w:val="22"/>
          <w:szCs w:val="22"/>
        </w:rPr>
        <w:t>Kopie rysunk</w:t>
      </w:r>
      <w:r w:rsidR="00B50183" w:rsidRPr="00C63285">
        <w:rPr>
          <w:rFonts w:ascii="Lato" w:hAnsi="Lato"/>
          <w:sz w:val="22"/>
          <w:szCs w:val="22"/>
        </w:rPr>
        <w:t>ó</w:t>
      </w:r>
      <w:r w:rsidRPr="00C63285">
        <w:rPr>
          <w:rFonts w:ascii="Lato" w:hAnsi="Lato"/>
          <w:sz w:val="22"/>
          <w:szCs w:val="22"/>
        </w:rPr>
        <w:t>w wchodz</w:t>
      </w:r>
      <w:r w:rsidR="00B50183" w:rsidRPr="00C63285">
        <w:rPr>
          <w:rFonts w:ascii="Lato" w:hAnsi="Lato"/>
          <w:sz w:val="22"/>
          <w:szCs w:val="22"/>
        </w:rPr>
        <w:t>ą</w:t>
      </w:r>
      <w:r w:rsidRPr="00C63285">
        <w:rPr>
          <w:rFonts w:ascii="Lato" w:hAnsi="Lato"/>
          <w:sz w:val="22"/>
          <w:szCs w:val="22"/>
        </w:rPr>
        <w:t>cych w sk</w:t>
      </w:r>
      <w:r w:rsidR="00B50183" w:rsidRPr="00C63285">
        <w:rPr>
          <w:rFonts w:ascii="Lato" w:hAnsi="Lato"/>
          <w:sz w:val="22"/>
          <w:szCs w:val="22"/>
        </w:rPr>
        <w:t>ł</w:t>
      </w:r>
      <w:r w:rsidRPr="00C63285">
        <w:rPr>
          <w:rFonts w:ascii="Lato" w:hAnsi="Lato"/>
          <w:sz w:val="22"/>
          <w:szCs w:val="22"/>
        </w:rPr>
        <w:t>ad zatwierdzonego projektu budowlanego z naniesionym zmianami (a</w:t>
      </w:r>
      <w:r w:rsidR="00B50183" w:rsidRPr="00C63285">
        <w:rPr>
          <w:rFonts w:ascii="Lato" w:hAnsi="Lato"/>
          <w:sz w:val="22"/>
          <w:szCs w:val="22"/>
        </w:rPr>
        <w:t xml:space="preserve"> </w:t>
      </w:r>
      <w:r w:rsidRPr="00C63285">
        <w:rPr>
          <w:rFonts w:ascii="Lato" w:hAnsi="Lato"/>
          <w:sz w:val="22"/>
          <w:szCs w:val="22"/>
        </w:rPr>
        <w:t>w razie potrzeby tak</w:t>
      </w:r>
      <w:r w:rsidR="00B50183" w:rsidRPr="00C63285">
        <w:rPr>
          <w:rFonts w:ascii="Lato" w:hAnsi="Lato"/>
          <w:sz w:val="22"/>
          <w:szCs w:val="22"/>
        </w:rPr>
        <w:t>że</w:t>
      </w:r>
      <w:r w:rsidRPr="00C63285">
        <w:rPr>
          <w:rFonts w:ascii="Lato" w:hAnsi="Lato"/>
          <w:sz w:val="22"/>
          <w:szCs w:val="22"/>
        </w:rPr>
        <w:t xml:space="preserve"> opis uzupe</w:t>
      </w:r>
      <w:r w:rsidR="00B50183" w:rsidRPr="00C63285">
        <w:rPr>
          <w:rFonts w:ascii="Lato" w:hAnsi="Lato"/>
          <w:sz w:val="22"/>
          <w:szCs w:val="22"/>
        </w:rPr>
        <w:t>ł</w:t>
      </w:r>
      <w:r w:rsidRPr="00C63285">
        <w:rPr>
          <w:rFonts w:ascii="Lato" w:hAnsi="Lato"/>
          <w:sz w:val="22"/>
          <w:szCs w:val="22"/>
        </w:rPr>
        <w:t>niaj</w:t>
      </w:r>
      <w:r w:rsidR="00B50183" w:rsidRPr="00C63285">
        <w:rPr>
          <w:rFonts w:ascii="Lato" w:hAnsi="Lato"/>
          <w:sz w:val="22"/>
          <w:szCs w:val="22"/>
        </w:rPr>
        <w:t>ą</w:t>
      </w:r>
      <w:r w:rsidRPr="00C63285">
        <w:rPr>
          <w:rFonts w:ascii="Lato" w:hAnsi="Lato"/>
          <w:sz w:val="22"/>
          <w:szCs w:val="22"/>
        </w:rPr>
        <w:t>cy) potwierdzone przez projektanta, o ile taka sytuacja wyst</w:t>
      </w:r>
      <w:r w:rsidR="00B50183" w:rsidRPr="00C63285">
        <w:rPr>
          <w:rFonts w:ascii="Lato" w:hAnsi="Lato"/>
          <w:sz w:val="22"/>
          <w:szCs w:val="22"/>
        </w:rPr>
        <w:t>ą</w:t>
      </w:r>
      <w:r w:rsidRPr="00C63285">
        <w:rPr>
          <w:rFonts w:ascii="Lato" w:hAnsi="Lato"/>
          <w:sz w:val="22"/>
          <w:szCs w:val="22"/>
        </w:rPr>
        <w:t>pi</w:t>
      </w:r>
      <w:r w:rsidR="00B50183" w:rsidRPr="00C63285">
        <w:rPr>
          <w:rFonts w:ascii="Lato" w:hAnsi="Lato"/>
          <w:sz w:val="22"/>
          <w:szCs w:val="22"/>
        </w:rPr>
        <w:t>;</w:t>
      </w:r>
    </w:p>
    <w:p w14:paraId="6A850C53"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3)</w:t>
      </w:r>
      <w:r w:rsidR="00B50183" w:rsidRPr="00C63285">
        <w:rPr>
          <w:rFonts w:ascii="Lato" w:hAnsi="Lato"/>
          <w:sz w:val="22"/>
          <w:szCs w:val="22"/>
        </w:rPr>
        <w:t xml:space="preserve"> </w:t>
      </w:r>
      <w:r w:rsidRPr="00C63285">
        <w:rPr>
          <w:rFonts w:ascii="Lato" w:hAnsi="Lato"/>
          <w:sz w:val="22"/>
          <w:szCs w:val="22"/>
        </w:rPr>
        <w:t xml:space="preserve">certyfikaty, </w:t>
      </w:r>
      <w:r w:rsidR="00B50183" w:rsidRPr="00C63285">
        <w:rPr>
          <w:rFonts w:ascii="Lato" w:hAnsi="Lato"/>
          <w:sz w:val="22"/>
          <w:szCs w:val="22"/>
        </w:rPr>
        <w:t>ś</w:t>
      </w:r>
      <w:r w:rsidRPr="00C63285">
        <w:rPr>
          <w:rFonts w:ascii="Lato" w:hAnsi="Lato"/>
          <w:sz w:val="22"/>
          <w:szCs w:val="22"/>
        </w:rPr>
        <w:t>wiadectwa i aprobaty techniczne u</w:t>
      </w:r>
      <w:r w:rsidR="00B50183" w:rsidRPr="00C63285">
        <w:rPr>
          <w:rFonts w:ascii="Lato" w:hAnsi="Lato"/>
          <w:sz w:val="22"/>
          <w:szCs w:val="22"/>
        </w:rPr>
        <w:t>ż</w:t>
      </w:r>
      <w:r w:rsidRPr="00C63285">
        <w:rPr>
          <w:rFonts w:ascii="Lato" w:hAnsi="Lato"/>
          <w:sz w:val="22"/>
          <w:szCs w:val="22"/>
        </w:rPr>
        <w:t>ytych materia</w:t>
      </w:r>
      <w:r w:rsidR="00B50183" w:rsidRPr="00C63285">
        <w:rPr>
          <w:rFonts w:ascii="Lato" w:hAnsi="Lato"/>
          <w:sz w:val="22"/>
          <w:szCs w:val="22"/>
        </w:rPr>
        <w:t>łó</w:t>
      </w:r>
      <w:r w:rsidRPr="00C63285">
        <w:rPr>
          <w:rFonts w:ascii="Lato" w:hAnsi="Lato"/>
          <w:sz w:val="22"/>
          <w:szCs w:val="22"/>
        </w:rPr>
        <w:t>w i wykonanych robot;</w:t>
      </w:r>
    </w:p>
    <w:p w14:paraId="0D36A9E5" w14:textId="0DCE64C2" w:rsidR="009C7D8E" w:rsidRPr="00C63285" w:rsidRDefault="00E35317" w:rsidP="00825601">
      <w:pPr>
        <w:spacing w:line="276" w:lineRule="auto"/>
        <w:ind w:left="360"/>
        <w:jc w:val="both"/>
        <w:rPr>
          <w:rFonts w:ascii="Lato" w:hAnsi="Lato"/>
          <w:sz w:val="22"/>
          <w:szCs w:val="22"/>
        </w:rPr>
      </w:pPr>
      <w:r w:rsidRPr="00C63285">
        <w:rPr>
          <w:rFonts w:ascii="Lato" w:hAnsi="Lato"/>
          <w:sz w:val="22"/>
          <w:szCs w:val="22"/>
        </w:rPr>
        <w:t>4)</w:t>
      </w:r>
      <w:r w:rsidR="00B50183" w:rsidRPr="00C63285">
        <w:rPr>
          <w:rFonts w:ascii="Lato" w:hAnsi="Lato"/>
          <w:sz w:val="22"/>
          <w:szCs w:val="22"/>
        </w:rPr>
        <w:t xml:space="preserve"> </w:t>
      </w:r>
      <w:r w:rsidRPr="00C63285">
        <w:rPr>
          <w:rFonts w:ascii="Lato" w:hAnsi="Lato"/>
          <w:sz w:val="22"/>
          <w:szCs w:val="22"/>
        </w:rPr>
        <w:t>protoko</w:t>
      </w:r>
      <w:r w:rsidR="00B50183" w:rsidRPr="00C63285">
        <w:rPr>
          <w:rFonts w:ascii="Lato" w:hAnsi="Lato"/>
          <w:sz w:val="22"/>
          <w:szCs w:val="22"/>
        </w:rPr>
        <w:t>ł</w:t>
      </w:r>
      <w:r w:rsidRPr="00C63285">
        <w:rPr>
          <w:rFonts w:ascii="Lato" w:hAnsi="Lato"/>
          <w:sz w:val="22"/>
          <w:szCs w:val="22"/>
        </w:rPr>
        <w:t>y z pr</w:t>
      </w:r>
      <w:r w:rsidR="00B50183" w:rsidRPr="00C63285">
        <w:rPr>
          <w:rFonts w:ascii="Lato" w:hAnsi="Lato"/>
          <w:sz w:val="22"/>
          <w:szCs w:val="22"/>
        </w:rPr>
        <w:t>ó</w:t>
      </w:r>
      <w:r w:rsidRPr="00C63285">
        <w:rPr>
          <w:rFonts w:ascii="Lato" w:hAnsi="Lato"/>
          <w:sz w:val="22"/>
          <w:szCs w:val="22"/>
        </w:rPr>
        <w:t>b, bada</w:t>
      </w:r>
      <w:r w:rsidR="00B50183" w:rsidRPr="00C63285">
        <w:rPr>
          <w:rFonts w:ascii="Lato" w:hAnsi="Lato"/>
          <w:sz w:val="22"/>
          <w:szCs w:val="22"/>
        </w:rPr>
        <w:t>ń</w:t>
      </w:r>
      <w:r w:rsidRPr="00C63285">
        <w:rPr>
          <w:rFonts w:ascii="Lato" w:hAnsi="Lato"/>
          <w:sz w:val="22"/>
          <w:szCs w:val="22"/>
        </w:rPr>
        <w:t xml:space="preserve"> i pomiar</w:t>
      </w:r>
      <w:r w:rsidR="00B50183" w:rsidRPr="00C63285">
        <w:rPr>
          <w:rFonts w:ascii="Lato" w:hAnsi="Lato"/>
          <w:sz w:val="22"/>
          <w:szCs w:val="22"/>
        </w:rPr>
        <w:t>ó</w:t>
      </w:r>
      <w:r w:rsidRPr="00C63285">
        <w:rPr>
          <w:rFonts w:ascii="Lato" w:hAnsi="Lato"/>
          <w:sz w:val="22"/>
          <w:szCs w:val="22"/>
        </w:rPr>
        <w:t>w we wszystkich bran</w:t>
      </w:r>
      <w:r w:rsidR="00B50183" w:rsidRPr="00C63285">
        <w:rPr>
          <w:rFonts w:ascii="Lato" w:hAnsi="Lato"/>
          <w:sz w:val="22"/>
          <w:szCs w:val="22"/>
        </w:rPr>
        <w:t>ż</w:t>
      </w:r>
      <w:r w:rsidRPr="00C63285">
        <w:rPr>
          <w:rFonts w:ascii="Lato" w:hAnsi="Lato"/>
          <w:sz w:val="22"/>
          <w:szCs w:val="22"/>
        </w:rPr>
        <w:t>ach odpowiednio.</w:t>
      </w:r>
    </w:p>
    <w:p w14:paraId="25E9A950" w14:textId="4100C555" w:rsidR="003371D9" w:rsidRPr="00C63285" w:rsidRDefault="003371D9" w:rsidP="00825601">
      <w:pPr>
        <w:spacing w:line="276" w:lineRule="auto"/>
        <w:ind w:left="360"/>
        <w:jc w:val="both"/>
        <w:rPr>
          <w:rFonts w:ascii="Lato" w:hAnsi="Lato"/>
          <w:sz w:val="22"/>
          <w:szCs w:val="22"/>
        </w:rPr>
      </w:pPr>
      <w:r w:rsidRPr="00C63285">
        <w:rPr>
          <w:rFonts w:ascii="Lato" w:hAnsi="Lato"/>
          <w:sz w:val="22"/>
          <w:szCs w:val="22"/>
        </w:rPr>
        <w:t>5) usunie wszystkie wady stwierdzone w trakcie odbiorów częściowych, które nie zostały dotychczas usunięte.</w:t>
      </w:r>
    </w:p>
    <w:p w14:paraId="0520633A" w14:textId="77777777" w:rsidR="00E35317"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Z czynno</w:t>
      </w:r>
      <w:r w:rsidR="009C7D8E" w:rsidRPr="00C63285">
        <w:rPr>
          <w:rFonts w:ascii="Lato" w:hAnsi="Lato"/>
          <w:sz w:val="22"/>
          <w:szCs w:val="22"/>
        </w:rPr>
        <w:t>ś</w:t>
      </w:r>
      <w:r w:rsidRPr="00C63285">
        <w:rPr>
          <w:rFonts w:ascii="Lato" w:hAnsi="Lato"/>
          <w:sz w:val="22"/>
          <w:szCs w:val="22"/>
        </w:rPr>
        <w:t>ci odbioru danej cz</w:t>
      </w:r>
      <w:r w:rsidR="009C7D8E" w:rsidRPr="00C63285">
        <w:rPr>
          <w:rFonts w:ascii="Lato" w:hAnsi="Lato"/>
          <w:sz w:val="22"/>
          <w:szCs w:val="22"/>
        </w:rPr>
        <w:t>ęś</w:t>
      </w:r>
      <w:r w:rsidRPr="00C63285">
        <w:rPr>
          <w:rFonts w:ascii="Lato" w:hAnsi="Lato"/>
          <w:sz w:val="22"/>
          <w:szCs w:val="22"/>
        </w:rPr>
        <w:t>ci rob</w:t>
      </w:r>
      <w:r w:rsidR="009C7D8E" w:rsidRPr="00C63285">
        <w:rPr>
          <w:rFonts w:ascii="Lato" w:hAnsi="Lato"/>
          <w:sz w:val="22"/>
          <w:szCs w:val="22"/>
        </w:rPr>
        <w:t>ó</w:t>
      </w:r>
      <w:r w:rsidRPr="00C63285">
        <w:rPr>
          <w:rFonts w:ascii="Lato" w:hAnsi="Lato"/>
          <w:sz w:val="22"/>
          <w:szCs w:val="22"/>
        </w:rPr>
        <w:t>t oraz odbioru ko</w:t>
      </w:r>
      <w:r w:rsidR="009C7D8E" w:rsidRPr="00C63285">
        <w:rPr>
          <w:rFonts w:ascii="Lato" w:hAnsi="Lato"/>
          <w:sz w:val="22"/>
          <w:szCs w:val="22"/>
        </w:rPr>
        <w:t>ń</w:t>
      </w:r>
      <w:r w:rsidRPr="00C63285">
        <w:rPr>
          <w:rFonts w:ascii="Lato" w:hAnsi="Lato"/>
          <w:sz w:val="22"/>
          <w:szCs w:val="22"/>
        </w:rPr>
        <w:t>cowego sporz</w:t>
      </w:r>
      <w:r w:rsidR="009C7D8E" w:rsidRPr="00C63285">
        <w:rPr>
          <w:rFonts w:ascii="Lato" w:hAnsi="Lato"/>
          <w:sz w:val="22"/>
          <w:szCs w:val="22"/>
        </w:rPr>
        <w:t>ą</w:t>
      </w:r>
      <w:r w:rsidRPr="00C63285">
        <w:rPr>
          <w:rFonts w:ascii="Lato" w:hAnsi="Lato"/>
          <w:sz w:val="22"/>
          <w:szCs w:val="22"/>
        </w:rPr>
        <w:t>dzone zostan</w:t>
      </w:r>
      <w:r w:rsidR="009C7D8E" w:rsidRPr="00C63285">
        <w:rPr>
          <w:rFonts w:ascii="Lato" w:hAnsi="Lato"/>
          <w:sz w:val="22"/>
          <w:szCs w:val="22"/>
        </w:rPr>
        <w:t>ą</w:t>
      </w:r>
      <w:r w:rsidRPr="00C63285">
        <w:rPr>
          <w:rFonts w:ascii="Lato" w:hAnsi="Lato"/>
          <w:sz w:val="22"/>
          <w:szCs w:val="22"/>
        </w:rPr>
        <w:t xml:space="preserve"> protoko</w:t>
      </w:r>
      <w:r w:rsidR="009C7D8E" w:rsidRPr="00C63285">
        <w:rPr>
          <w:rFonts w:ascii="Lato" w:hAnsi="Lato"/>
          <w:sz w:val="22"/>
          <w:szCs w:val="22"/>
        </w:rPr>
        <w:t>ł</w:t>
      </w:r>
      <w:r w:rsidRPr="00C63285">
        <w:rPr>
          <w:rFonts w:ascii="Lato" w:hAnsi="Lato"/>
          <w:sz w:val="22"/>
          <w:szCs w:val="22"/>
        </w:rPr>
        <w:t>y zawieraj</w:t>
      </w:r>
      <w:r w:rsidR="009C7D8E" w:rsidRPr="00C63285">
        <w:rPr>
          <w:rFonts w:ascii="Lato" w:hAnsi="Lato"/>
          <w:sz w:val="22"/>
          <w:szCs w:val="22"/>
        </w:rPr>
        <w:t>ą</w:t>
      </w:r>
      <w:r w:rsidRPr="00C63285">
        <w:rPr>
          <w:rFonts w:ascii="Lato" w:hAnsi="Lato"/>
          <w:sz w:val="22"/>
          <w:szCs w:val="22"/>
        </w:rPr>
        <w:t>ce wszystkie ustalenia dokonane w toku odbior</w:t>
      </w:r>
      <w:r w:rsidR="009C7D8E" w:rsidRPr="00C63285">
        <w:rPr>
          <w:rFonts w:ascii="Lato" w:hAnsi="Lato"/>
          <w:sz w:val="22"/>
          <w:szCs w:val="22"/>
        </w:rPr>
        <w:t>ó</w:t>
      </w:r>
      <w:r w:rsidRPr="00C63285">
        <w:rPr>
          <w:rFonts w:ascii="Lato" w:hAnsi="Lato"/>
          <w:sz w:val="22"/>
          <w:szCs w:val="22"/>
        </w:rPr>
        <w:t>w - podpisane przez obie strony. Je</w:t>
      </w:r>
      <w:r w:rsidR="009C7D8E" w:rsidRPr="00C63285">
        <w:rPr>
          <w:rFonts w:ascii="Lato" w:hAnsi="Lato"/>
          <w:sz w:val="22"/>
          <w:szCs w:val="22"/>
        </w:rPr>
        <w:t>ż</w:t>
      </w:r>
      <w:r w:rsidRPr="00C63285">
        <w:rPr>
          <w:rFonts w:ascii="Lato" w:hAnsi="Lato"/>
          <w:sz w:val="22"/>
          <w:szCs w:val="22"/>
        </w:rPr>
        <w:t>eli w czasie odbior</w:t>
      </w:r>
      <w:r w:rsidR="009C7D8E" w:rsidRPr="00C63285">
        <w:rPr>
          <w:rFonts w:ascii="Lato" w:hAnsi="Lato"/>
          <w:sz w:val="22"/>
          <w:szCs w:val="22"/>
        </w:rPr>
        <w:t>ó</w:t>
      </w:r>
      <w:r w:rsidRPr="00C63285">
        <w:rPr>
          <w:rFonts w:ascii="Lato" w:hAnsi="Lato"/>
          <w:sz w:val="22"/>
          <w:szCs w:val="22"/>
        </w:rPr>
        <w:t>w zostan</w:t>
      </w:r>
      <w:r w:rsidR="009C7D8E" w:rsidRPr="00C63285">
        <w:rPr>
          <w:rFonts w:ascii="Lato" w:hAnsi="Lato"/>
          <w:sz w:val="22"/>
          <w:szCs w:val="22"/>
        </w:rPr>
        <w:t>ą</w:t>
      </w:r>
      <w:r w:rsidRPr="00C63285">
        <w:rPr>
          <w:rFonts w:ascii="Lato" w:hAnsi="Lato"/>
          <w:sz w:val="22"/>
          <w:szCs w:val="22"/>
        </w:rPr>
        <w:t xml:space="preserve"> stwierdzone wady</w:t>
      </w:r>
      <w:r w:rsidR="007B2D66" w:rsidRPr="00C63285">
        <w:rPr>
          <w:rFonts w:ascii="Lato" w:hAnsi="Lato"/>
          <w:sz w:val="22"/>
          <w:szCs w:val="22"/>
        </w:rPr>
        <w:t>,</w:t>
      </w:r>
      <w:r w:rsidRPr="00C63285">
        <w:rPr>
          <w:rFonts w:ascii="Lato" w:hAnsi="Lato"/>
          <w:sz w:val="22"/>
          <w:szCs w:val="22"/>
        </w:rPr>
        <w:t xml:space="preserve"> Zamawiaj</w:t>
      </w:r>
      <w:r w:rsidR="009C7D8E" w:rsidRPr="00C63285">
        <w:rPr>
          <w:rFonts w:ascii="Lato" w:hAnsi="Lato"/>
          <w:sz w:val="22"/>
          <w:szCs w:val="22"/>
        </w:rPr>
        <w:t>ą</w:t>
      </w:r>
      <w:r w:rsidRPr="00C63285">
        <w:rPr>
          <w:rFonts w:ascii="Lato" w:hAnsi="Lato"/>
          <w:sz w:val="22"/>
          <w:szCs w:val="22"/>
        </w:rPr>
        <w:t>cy mo</w:t>
      </w:r>
      <w:r w:rsidR="009C7D8E" w:rsidRPr="00C63285">
        <w:rPr>
          <w:rFonts w:ascii="Lato" w:hAnsi="Lato"/>
          <w:sz w:val="22"/>
          <w:szCs w:val="22"/>
        </w:rPr>
        <w:t>ż</w:t>
      </w:r>
      <w:r w:rsidRPr="00C63285">
        <w:rPr>
          <w:rFonts w:ascii="Lato" w:hAnsi="Lato"/>
          <w:sz w:val="22"/>
          <w:szCs w:val="22"/>
        </w:rPr>
        <w:t>e wstrzyma</w:t>
      </w:r>
      <w:r w:rsidR="009C7D8E" w:rsidRPr="00C63285">
        <w:rPr>
          <w:rFonts w:ascii="Lato" w:hAnsi="Lato"/>
          <w:sz w:val="22"/>
          <w:szCs w:val="22"/>
        </w:rPr>
        <w:t>ć</w:t>
      </w:r>
      <w:r w:rsidRPr="00C63285">
        <w:rPr>
          <w:rFonts w:ascii="Lato" w:hAnsi="Lato"/>
          <w:sz w:val="22"/>
          <w:szCs w:val="22"/>
        </w:rPr>
        <w:t xml:space="preserve"> s</w:t>
      </w:r>
      <w:r w:rsidR="009C7D8E" w:rsidRPr="00C63285">
        <w:rPr>
          <w:rFonts w:ascii="Lato" w:hAnsi="Lato"/>
          <w:sz w:val="22"/>
          <w:szCs w:val="22"/>
        </w:rPr>
        <w:t>ię</w:t>
      </w:r>
      <w:r w:rsidRPr="00C63285">
        <w:rPr>
          <w:rFonts w:ascii="Lato" w:hAnsi="Lato"/>
          <w:sz w:val="22"/>
          <w:szCs w:val="22"/>
        </w:rPr>
        <w:t xml:space="preserve"> z odbiorem prac, a ponadto przys</w:t>
      </w:r>
      <w:r w:rsidR="009C7D8E" w:rsidRPr="00C63285">
        <w:rPr>
          <w:rFonts w:ascii="Lato" w:hAnsi="Lato"/>
          <w:sz w:val="22"/>
          <w:szCs w:val="22"/>
        </w:rPr>
        <w:t>ł</w:t>
      </w:r>
      <w:r w:rsidRPr="00C63285">
        <w:rPr>
          <w:rFonts w:ascii="Lato" w:hAnsi="Lato"/>
          <w:sz w:val="22"/>
          <w:szCs w:val="22"/>
        </w:rPr>
        <w:t>uguj</w:t>
      </w:r>
      <w:r w:rsidR="009C7D8E" w:rsidRPr="00C63285">
        <w:rPr>
          <w:rFonts w:ascii="Lato" w:hAnsi="Lato"/>
          <w:sz w:val="22"/>
          <w:szCs w:val="22"/>
        </w:rPr>
        <w:t>ą</w:t>
      </w:r>
      <w:r w:rsidRPr="00C63285">
        <w:rPr>
          <w:rFonts w:ascii="Lato" w:hAnsi="Lato"/>
          <w:sz w:val="22"/>
          <w:szCs w:val="22"/>
        </w:rPr>
        <w:t xml:space="preserve"> mu nast</w:t>
      </w:r>
      <w:r w:rsidR="009C7D8E" w:rsidRPr="00C63285">
        <w:rPr>
          <w:rFonts w:ascii="Lato" w:hAnsi="Lato"/>
          <w:sz w:val="22"/>
          <w:szCs w:val="22"/>
        </w:rPr>
        <w:t>ę</w:t>
      </w:r>
      <w:r w:rsidRPr="00C63285">
        <w:rPr>
          <w:rFonts w:ascii="Lato" w:hAnsi="Lato"/>
          <w:sz w:val="22"/>
          <w:szCs w:val="22"/>
        </w:rPr>
        <w:t>puj</w:t>
      </w:r>
      <w:r w:rsidR="009C7D8E" w:rsidRPr="00C63285">
        <w:rPr>
          <w:rFonts w:ascii="Lato" w:hAnsi="Lato"/>
          <w:sz w:val="22"/>
          <w:szCs w:val="22"/>
        </w:rPr>
        <w:t>ą</w:t>
      </w:r>
      <w:r w:rsidRPr="00C63285">
        <w:rPr>
          <w:rFonts w:ascii="Lato" w:hAnsi="Lato"/>
          <w:sz w:val="22"/>
          <w:szCs w:val="22"/>
        </w:rPr>
        <w:t>c</w:t>
      </w:r>
      <w:r w:rsidR="009C7D8E" w:rsidRPr="00C63285">
        <w:rPr>
          <w:rFonts w:ascii="Lato" w:hAnsi="Lato"/>
          <w:sz w:val="22"/>
          <w:szCs w:val="22"/>
        </w:rPr>
        <w:t>e</w:t>
      </w:r>
      <w:r w:rsidRPr="00C63285">
        <w:rPr>
          <w:rFonts w:ascii="Lato" w:hAnsi="Lato"/>
          <w:sz w:val="22"/>
          <w:szCs w:val="22"/>
        </w:rPr>
        <w:t xml:space="preserve"> uprawnienia:</w:t>
      </w:r>
    </w:p>
    <w:p w14:paraId="468B61EA" w14:textId="37CD7A7D"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1)</w:t>
      </w:r>
      <w:r w:rsidR="009C7D8E" w:rsidRPr="00C63285">
        <w:rPr>
          <w:rFonts w:ascii="Lato" w:hAnsi="Lato"/>
          <w:sz w:val="22"/>
          <w:szCs w:val="22"/>
        </w:rPr>
        <w:t xml:space="preserve"> </w:t>
      </w:r>
      <w:r w:rsidR="00101C5A" w:rsidRPr="00C63285">
        <w:rPr>
          <w:rFonts w:ascii="Lato" w:hAnsi="Lato"/>
          <w:sz w:val="22"/>
          <w:szCs w:val="22"/>
        </w:rPr>
        <w:t xml:space="preserve"> </w:t>
      </w:r>
      <w:r w:rsidRPr="00C63285">
        <w:rPr>
          <w:rFonts w:ascii="Lato" w:hAnsi="Lato"/>
          <w:sz w:val="22"/>
          <w:szCs w:val="22"/>
        </w:rPr>
        <w:t>je</w:t>
      </w:r>
      <w:r w:rsidR="009C7D8E" w:rsidRPr="00C63285">
        <w:rPr>
          <w:rFonts w:ascii="Lato" w:hAnsi="Lato"/>
          <w:sz w:val="22"/>
          <w:szCs w:val="22"/>
        </w:rPr>
        <w:t>ż</w:t>
      </w:r>
      <w:r w:rsidRPr="00C63285">
        <w:rPr>
          <w:rFonts w:ascii="Lato" w:hAnsi="Lato"/>
          <w:sz w:val="22"/>
          <w:szCs w:val="22"/>
        </w:rPr>
        <w:t>eli wady kwalifikuj</w:t>
      </w:r>
      <w:r w:rsidR="00B95500" w:rsidRPr="00C63285">
        <w:rPr>
          <w:rFonts w:ascii="Lato" w:hAnsi="Lato"/>
          <w:sz w:val="22"/>
          <w:szCs w:val="22"/>
        </w:rPr>
        <w:t>ą</w:t>
      </w:r>
      <w:r w:rsidRPr="00C63285">
        <w:rPr>
          <w:rFonts w:ascii="Lato" w:hAnsi="Lato"/>
          <w:sz w:val="22"/>
          <w:szCs w:val="22"/>
        </w:rPr>
        <w:t xml:space="preserve"> si</w:t>
      </w:r>
      <w:r w:rsidR="00B95500" w:rsidRPr="00C63285">
        <w:rPr>
          <w:rFonts w:ascii="Lato" w:hAnsi="Lato"/>
          <w:sz w:val="22"/>
          <w:szCs w:val="22"/>
        </w:rPr>
        <w:t>ę</w:t>
      </w:r>
      <w:r w:rsidRPr="00C63285">
        <w:rPr>
          <w:rFonts w:ascii="Lato" w:hAnsi="Lato"/>
          <w:sz w:val="22"/>
          <w:szCs w:val="22"/>
        </w:rPr>
        <w:t xml:space="preserve"> do usuni</w:t>
      </w:r>
      <w:r w:rsidR="00B95500" w:rsidRPr="00C63285">
        <w:rPr>
          <w:rFonts w:ascii="Lato" w:hAnsi="Lato"/>
          <w:sz w:val="22"/>
          <w:szCs w:val="22"/>
        </w:rPr>
        <w:t>ę</w:t>
      </w:r>
      <w:r w:rsidRPr="00C63285">
        <w:rPr>
          <w:rFonts w:ascii="Lato" w:hAnsi="Lato"/>
          <w:sz w:val="22"/>
          <w:szCs w:val="22"/>
        </w:rPr>
        <w:t>cia</w:t>
      </w:r>
      <w:r w:rsidR="007B2D66" w:rsidRPr="00C63285">
        <w:rPr>
          <w:rFonts w:ascii="Lato" w:hAnsi="Lato"/>
          <w:sz w:val="22"/>
          <w:szCs w:val="22"/>
        </w:rPr>
        <w:t>,</w:t>
      </w:r>
      <w:r w:rsidRPr="00C63285">
        <w:rPr>
          <w:rFonts w:ascii="Lato" w:hAnsi="Lato"/>
          <w:sz w:val="22"/>
          <w:szCs w:val="22"/>
        </w:rPr>
        <w:t xml:space="preserve"> Zamawiaj</w:t>
      </w:r>
      <w:r w:rsidR="00B95500" w:rsidRPr="00C63285">
        <w:rPr>
          <w:rFonts w:ascii="Lato" w:hAnsi="Lato"/>
          <w:sz w:val="22"/>
          <w:szCs w:val="22"/>
        </w:rPr>
        <w:t>ą</w:t>
      </w:r>
      <w:r w:rsidRPr="00C63285">
        <w:rPr>
          <w:rFonts w:ascii="Lato" w:hAnsi="Lato"/>
          <w:sz w:val="22"/>
          <w:szCs w:val="22"/>
        </w:rPr>
        <w:t>cy wyznaczy Wykonawcy termin ich usuni</w:t>
      </w:r>
      <w:r w:rsidR="00B95500" w:rsidRPr="00C63285">
        <w:rPr>
          <w:rFonts w:ascii="Lato" w:hAnsi="Lato"/>
          <w:sz w:val="22"/>
          <w:szCs w:val="22"/>
        </w:rPr>
        <w:t>ę</w:t>
      </w:r>
      <w:r w:rsidRPr="00C63285">
        <w:rPr>
          <w:rFonts w:ascii="Lato" w:hAnsi="Lato"/>
          <w:sz w:val="22"/>
          <w:szCs w:val="22"/>
        </w:rPr>
        <w:t>cia. Wykonawca zobowi</w:t>
      </w:r>
      <w:r w:rsidR="00B95500" w:rsidRPr="00C63285">
        <w:rPr>
          <w:rFonts w:ascii="Lato" w:hAnsi="Lato"/>
          <w:sz w:val="22"/>
          <w:szCs w:val="22"/>
        </w:rPr>
        <w:t>ą</w:t>
      </w:r>
      <w:r w:rsidRPr="00C63285">
        <w:rPr>
          <w:rFonts w:ascii="Lato" w:hAnsi="Lato"/>
          <w:sz w:val="22"/>
          <w:szCs w:val="22"/>
        </w:rPr>
        <w:t>zany jest do pisemnego zawiadomienia Zamawiaj</w:t>
      </w:r>
      <w:r w:rsidR="00B95500" w:rsidRPr="00C63285">
        <w:rPr>
          <w:rFonts w:ascii="Lato" w:hAnsi="Lato"/>
          <w:sz w:val="22"/>
          <w:szCs w:val="22"/>
        </w:rPr>
        <w:t>ą</w:t>
      </w:r>
      <w:r w:rsidRPr="00C63285">
        <w:rPr>
          <w:rFonts w:ascii="Lato" w:hAnsi="Lato"/>
          <w:sz w:val="22"/>
          <w:szCs w:val="22"/>
        </w:rPr>
        <w:t>cego o usuni</w:t>
      </w:r>
      <w:r w:rsidR="00B95500" w:rsidRPr="00C63285">
        <w:rPr>
          <w:rFonts w:ascii="Lato" w:hAnsi="Lato"/>
          <w:sz w:val="22"/>
          <w:szCs w:val="22"/>
        </w:rPr>
        <w:t>ę</w:t>
      </w:r>
      <w:r w:rsidRPr="00C63285">
        <w:rPr>
          <w:rFonts w:ascii="Lato" w:hAnsi="Lato"/>
          <w:sz w:val="22"/>
          <w:szCs w:val="22"/>
        </w:rPr>
        <w:t>ciu wad</w:t>
      </w:r>
      <w:r w:rsidR="00D55880" w:rsidRPr="00C63285">
        <w:rPr>
          <w:rFonts w:ascii="Lato" w:hAnsi="Lato"/>
          <w:sz w:val="22"/>
          <w:szCs w:val="22"/>
        </w:rPr>
        <w:t xml:space="preserve"> i gotowości do odbioru</w:t>
      </w:r>
      <w:r w:rsidRPr="00C63285">
        <w:rPr>
          <w:rFonts w:ascii="Lato" w:hAnsi="Lato"/>
          <w:sz w:val="22"/>
          <w:szCs w:val="22"/>
        </w:rPr>
        <w:t>.</w:t>
      </w:r>
      <w:r w:rsidR="00D55880" w:rsidRPr="00C63285">
        <w:rPr>
          <w:rFonts w:ascii="Lato" w:hAnsi="Lato"/>
          <w:sz w:val="22"/>
          <w:szCs w:val="22"/>
        </w:rPr>
        <w:t xml:space="preserve"> W przypadku gdy wady są nieistotne, zwłaszcza jeśli nie limitują możliwości korzystania z przedmiotu umowy zgodnie z przeznaczeniem, Zamawiający może według własnego wyboru dokonać odbioru robót, z jednoczesnym wyznaczeniem terminu na usunięcie wad.</w:t>
      </w:r>
      <w:r w:rsidRPr="00C63285">
        <w:rPr>
          <w:rFonts w:ascii="Lato" w:hAnsi="Lato"/>
          <w:sz w:val="22"/>
          <w:szCs w:val="22"/>
        </w:rPr>
        <w:t xml:space="preserve"> W przypadku nie usuni</w:t>
      </w:r>
      <w:r w:rsidR="00B95500" w:rsidRPr="00C63285">
        <w:rPr>
          <w:rFonts w:ascii="Lato" w:hAnsi="Lato"/>
          <w:sz w:val="22"/>
          <w:szCs w:val="22"/>
        </w:rPr>
        <w:t>ę</w:t>
      </w:r>
      <w:r w:rsidRPr="00C63285">
        <w:rPr>
          <w:rFonts w:ascii="Lato" w:hAnsi="Lato"/>
          <w:sz w:val="22"/>
          <w:szCs w:val="22"/>
        </w:rPr>
        <w:t>cia wad w wyznaczonym terminie Zamawiaj</w:t>
      </w:r>
      <w:r w:rsidR="00B95500" w:rsidRPr="00C63285">
        <w:rPr>
          <w:rFonts w:ascii="Lato" w:hAnsi="Lato"/>
          <w:sz w:val="22"/>
          <w:szCs w:val="22"/>
        </w:rPr>
        <w:t>ą</w:t>
      </w:r>
      <w:r w:rsidRPr="00C63285">
        <w:rPr>
          <w:rFonts w:ascii="Lato" w:hAnsi="Lato"/>
          <w:sz w:val="22"/>
          <w:szCs w:val="22"/>
        </w:rPr>
        <w:t>cemu przys</w:t>
      </w:r>
      <w:r w:rsidR="00B95500" w:rsidRPr="00C63285">
        <w:rPr>
          <w:rFonts w:ascii="Lato" w:hAnsi="Lato"/>
          <w:sz w:val="22"/>
          <w:szCs w:val="22"/>
        </w:rPr>
        <w:t>ł</w:t>
      </w:r>
      <w:r w:rsidRPr="00C63285">
        <w:rPr>
          <w:rFonts w:ascii="Lato" w:hAnsi="Lato"/>
          <w:sz w:val="22"/>
          <w:szCs w:val="22"/>
        </w:rPr>
        <w:t>uguj</w:t>
      </w:r>
      <w:r w:rsidR="00B95500" w:rsidRPr="00C63285">
        <w:rPr>
          <w:rFonts w:ascii="Lato" w:hAnsi="Lato"/>
          <w:sz w:val="22"/>
          <w:szCs w:val="22"/>
        </w:rPr>
        <w:t>e</w:t>
      </w:r>
      <w:r w:rsidRPr="00C63285">
        <w:rPr>
          <w:rFonts w:ascii="Lato" w:hAnsi="Lato"/>
          <w:sz w:val="22"/>
          <w:szCs w:val="22"/>
        </w:rPr>
        <w:t xml:space="preserve"> prawo naliczenia kar </w:t>
      </w:r>
      <w:r w:rsidR="00D55880" w:rsidRPr="00C63285">
        <w:rPr>
          <w:rFonts w:ascii="Lato" w:hAnsi="Lato"/>
          <w:sz w:val="22"/>
          <w:szCs w:val="22"/>
        </w:rPr>
        <w:t xml:space="preserve">umownych </w:t>
      </w:r>
      <w:r w:rsidRPr="00C63285">
        <w:rPr>
          <w:rFonts w:ascii="Lato" w:hAnsi="Lato"/>
          <w:sz w:val="22"/>
          <w:szCs w:val="22"/>
        </w:rPr>
        <w:t xml:space="preserve">zgodnie z § </w:t>
      </w:r>
      <w:r w:rsidR="00A21412" w:rsidRPr="00C63285">
        <w:rPr>
          <w:rFonts w:ascii="Lato" w:hAnsi="Lato"/>
          <w:sz w:val="22"/>
          <w:szCs w:val="22"/>
        </w:rPr>
        <w:t xml:space="preserve">14 </w:t>
      </w:r>
      <w:r w:rsidRPr="00C63285">
        <w:rPr>
          <w:rFonts w:ascii="Lato" w:hAnsi="Lato"/>
          <w:sz w:val="22"/>
          <w:szCs w:val="22"/>
        </w:rPr>
        <w:t xml:space="preserve">ust. </w:t>
      </w:r>
      <w:r w:rsidR="0001695E" w:rsidRPr="00C63285">
        <w:rPr>
          <w:rFonts w:ascii="Lato" w:hAnsi="Lato"/>
          <w:sz w:val="22"/>
          <w:szCs w:val="22"/>
        </w:rPr>
        <w:t>1 niniejszej Umowy,</w:t>
      </w:r>
    </w:p>
    <w:p w14:paraId="6C383089"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2)</w:t>
      </w:r>
      <w:r w:rsidR="00B95500" w:rsidRPr="00C63285">
        <w:rPr>
          <w:rFonts w:ascii="Lato" w:hAnsi="Lato"/>
          <w:sz w:val="22"/>
          <w:szCs w:val="22"/>
        </w:rPr>
        <w:t xml:space="preserve"> </w:t>
      </w:r>
      <w:r w:rsidRPr="00C63285">
        <w:rPr>
          <w:rFonts w:ascii="Lato" w:hAnsi="Lato"/>
          <w:sz w:val="22"/>
          <w:szCs w:val="22"/>
        </w:rPr>
        <w:t>je</w:t>
      </w:r>
      <w:r w:rsidR="00B95500" w:rsidRPr="00C63285">
        <w:rPr>
          <w:rFonts w:ascii="Lato" w:hAnsi="Lato"/>
          <w:sz w:val="22"/>
          <w:szCs w:val="22"/>
        </w:rPr>
        <w:t>ż</w:t>
      </w:r>
      <w:r w:rsidRPr="00C63285">
        <w:rPr>
          <w:rFonts w:ascii="Lato" w:hAnsi="Lato"/>
          <w:sz w:val="22"/>
          <w:szCs w:val="22"/>
        </w:rPr>
        <w:t>eli wady nie kwalifikuj</w:t>
      </w:r>
      <w:r w:rsidR="00B95500" w:rsidRPr="00C63285">
        <w:rPr>
          <w:rFonts w:ascii="Lato" w:hAnsi="Lato"/>
          <w:sz w:val="22"/>
          <w:szCs w:val="22"/>
        </w:rPr>
        <w:t>ą</w:t>
      </w:r>
      <w:r w:rsidRPr="00C63285">
        <w:rPr>
          <w:rFonts w:ascii="Lato" w:hAnsi="Lato"/>
          <w:sz w:val="22"/>
          <w:szCs w:val="22"/>
        </w:rPr>
        <w:t xml:space="preserve"> si</w:t>
      </w:r>
      <w:r w:rsidR="00B95500" w:rsidRPr="00C63285">
        <w:rPr>
          <w:rFonts w:ascii="Lato" w:hAnsi="Lato"/>
          <w:sz w:val="22"/>
          <w:szCs w:val="22"/>
        </w:rPr>
        <w:t>ę</w:t>
      </w:r>
      <w:r w:rsidRPr="00C63285">
        <w:rPr>
          <w:rFonts w:ascii="Lato" w:hAnsi="Lato"/>
          <w:sz w:val="22"/>
          <w:szCs w:val="22"/>
        </w:rPr>
        <w:t xml:space="preserve"> do usuni</w:t>
      </w:r>
      <w:r w:rsidR="00B95500" w:rsidRPr="00C63285">
        <w:rPr>
          <w:rFonts w:ascii="Lato" w:hAnsi="Lato"/>
          <w:sz w:val="22"/>
          <w:szCs w:val="22"/>
        </w:rPr>
        <w:t>ę</w:t>
      </w:r>
      <w:r w:rsidRPr="00C63285">
        <w:rPr>
          <w:rFonts w:ascii="Lato" w:hAnsi="Lato"/>
          <w:sz w:val="22"/>
          <w:szCs w:val="22"/>
        </w:rPr>
        <w:t>cia, to:</w:t>
      </w:r>
    </w:p>
    <w:p w14:paraId="42AAF281"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a)</w:t>
      </w:r>
      <w:r w:rsidR="005E4E11" w:rsidRPr="00C63285">
        <w:rPr>
          <w:rFonts w:ascii="Lato" w:hAnsi="Lato"/>
          <w:sz w:val="22"/>
          <w:szCs w:val="22"/>
        </w:rPr>
        <w:t xml:space="preserve"> </w:t>
      </w:r>
      <w:r w:rsidRPr="00C63285">
        <w:rPr>
          <w:rFonts w:ascii="Lato" w:hAnsi="Lato"/>
          <w:sz w:val="22"/>
          <w:szCs w:val="22"/>
        </w:rPr>
        <w:t>Zamawiaj</w:t>
      </w:r>
      <w:r w:rsidR="005E4E11" w:rsidRPr="00C63285">
        <w:rPr>
          <w:rFonts w:ascii="Lato" w:hAnsi="Lato"/>
          <w:sz w:val="22"/>
          <w:szCs w:val="22"/>
        </w:rPr>
        <w:t>ą</w:t>
      </w:r>
      <w:r w:rsidRPr="00C63285">
        <w:rPr>
          <w:rFonts w:ascii="Lato" w:hAnsi="Lato"/>
          <w:sz w:val="22"/>
          <w:szCs w:val="22"/>
        </w:rPr>
        <w:t>cy mo</w:t>
      </w:r>
      <w:r w:rsidR="005E4E11" w:rsidRPr="00C63285">
        <w:rPr>
          <w:rFonts w:ascii="Lato" w:hAnsi="Lato"/>
          <w:sz w:val="22"/>
          <w:szCs w:val="22"/>
        </w:rPr>
        <w:t>ż</w:t>
      </w:r>
      <w:r w:rsidRPr="00C63285">
        <w:rPr>
          <w:rFonts w:ascii="Lato" w:hAnsi="Lato"/>
          <w:sz w:val="22"/>
          <w:szCs w:val="22"/>
        </w:rPr>
        <w:t xml:space="preserve">e </w:t>
      </w:r>
      <w:r w:rsidR="005E4E11" w:rsidRPr="00C63285">
        <w:rPr>
          <w:rFonts w:ascii="Lato" w:hAnsi="Lato"/>
          <w:sz w:val="22"/>
          <w:szCs w:val="22"/>
        </w:rPr>
        <w:t>żą</w:t>
      </w:r>
      <w:r w:rsidRPr="00C63285">
        <w:rPr>
          <w:rFonts w:ascii="Lato" w:hAnsi="Lato"/>
          <w:sz w:val="22"/>
          <w:szCs w:val="22"/>
        </w:rPr>
        <w:t>da</w:t>
      </w:r>
      <w:r w:rsidR="005E4E11" w:rsidRPr="00C63285">
        <w:rPr>
          <w:rFonts w:ascii="Lato" w:hAnsi="Lato"/>
          <w:sz w:val="22"/>
          <w:szCs w:val="22"/>
        </w:rPr>
        <w:t>ć</w:t>
      </w:r>
      <w:r w:rsidRPr="00C63285">
        <w:rPr>
          <w:rFonts w:ascii="Lato" w:hAnsi="Lato"/>
          <w:sz w:val="22"/>
          <w:szCs w:val="22"/>
        </w:rPr>
        <w:t xml:space="preserve"> ponownego wykonania rob</w:t>
      </w:r>
      <w:r w:rsidR="00C94849" w:rsidRPr="00C63285">
        <w:rPr>
          <w:rFonts w:ascii="Lato" w:hAnsi="Lato"/>
          <w:sz w:val="22"/>
          <w:szCs w:val="22"/>
        </w:rPr>
        <w:t>ó</w:t>
      </w:r>
      <w:r w:rsidRPr="00C63285">
        <w:rPr>
          <w:rFonts w:ascii="Lato" w:hAnsi="Lato"/>
          <w:sz w:val="22"/>
          <w:szCs w:val="22"/>
        </w:rPr>
        <w:t>t,</w:t>
      </w:r>
    </w:p>
    <w:p w14:paraId="332606B8"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b)</w:t>
      </w:r>
      <w:r w:rsidR="005E4E11" w:rsidRPr="00C63285">
        <w:rPr>
          <w:rFonts w:ascii="Lato" w:hAnsi="Lato"/>
          <w:sz w:val="22"/>
          <w:szCs w:val="22"/>
        </w:rPr>
        <w:t xml:space="preserve"> </w:t>
      </w:r>
      <w:r w:rsidRPr="00C63285">
        <w:rPr>
          <w:rFonts w:ascii="Lato" w:hAnsi="Lato"/>
          <w:sz w:val="22"/>
          <w:szCs w:val="22"/>
        </w:rPr>
        <w:t>Zamawi</w:t>
      </w:r>
      <w:r w:rsidR="005E4E11" w:rsidRPr="00C63285">
        <w:rPr>
          <w:rFonts w:ascii="Lato" w:hAnsi="Lato"/>
          <w:sz w:val="22"/>
          <w:szCs w:val="22"/>
        </w:rPr>
        <w:t>ają</w:t>
      </w:r>
      <w:r w:rsidRPr="00C63285">
        <w:rPr>
          <w:rFonts w:ascii="Lato" w:hAnsi="Lato"/>
          <w:sz w:val="22"/>
          <w:szCs w:val="22"/>
        </w:rPr>
        <w:t>cy mo</w:t>
      </w:r>
      <w:r w:rsidR="005E4E11" w:rsidRPr="00C63285">
        <w:rPr>
          <w:rFonts w:ascii="Lato" w:hAnsi="Lato"/>
          <w:sz w:val="22"/>
          <w:szCs w:val="22"/>
        </w:rPr>
        <w:t>ż</w:t>
      </w:r>
      <w:r w:rsidRPr="00C63285">
        <w:rPr>
          <w:rFonts w:ascii="Lato" w:hAnsi="Lato"/>
          <w:sz w:val="22"/>
          <w:szCs w:val="22"/>
        </w:rPr>
        <w:t xml:space="preserve">e </w:t>
      </w:r>
      <w:r w:rsidR="005E4E11" w:rsidRPr="00C63285">
        <w:rPr>
          <w:rFonts w:ascii="Lato" w:hAnsi="Lato"/>
          <w:sz w:val="22"/>
          <w:szCs w:val="22"/>
        </w:rPr>
        <w:t>żą</w:t>
      </w:r>
      <w:r w:rsidRPr="00C63285">
        <w:rPr>
          <w:rFonts w:ascii="Lato" w:hAnsi="Lato"/>
          <w:sz w:val="22"/>
          <w:szCs w:val="22"/>
        </w:rPr>
        <w:t>da</w:t>
      </w:r>
      <w:r w:rsidR="005E4E11" w:rsidRPr="00C63285">
        <w:rPr>
          <w:rFonts w:ascii="Lato" w:hAnsi="Lato"/>
          <w:sz w:val="22"/>
          <w:szCs w:val="22"/>
        </w:rPr>
        <w:t>ć</w:t>
      </w:r>
      <w:r w:rsidRPr="00C63285">
        <w:rPr>
          <w:rFonts w:ascii="Lato" w:hAnsi="Lato"/>
          <w:sz w:val="22"/>
          <w:szCs w:val="22"/>
        </w:rPr>
        <w:t xml:space="preserve"> r</w:t>
      </w:r>
      <w:r w:rsidR="005E4E11" w:rsidRPr="00C63285">
        <w:rPr>
          <w:rFonts w:ascii="Lato" w:hAnsi="Lato"/>
          <w:sz w:val="22"/>
          <w:szCs w:val="22"/>
        </w:rPr>
        <w:t>ó</w:t>
      </w:r>
      <w:r w:rsidRPr="00C63285">
        <w:rPr>
          <w:rFonts w:ascii="Lato" w:hAnsi="Lato"/>
          <w:sz w:val="22"/>
          <w:szCs w:val="22"/>
        </w:rPr>
        <w:t>wnowarto</w:t>
      </w:r>
      <w:r w:rsidR="005E4E11" w:rsidRPr="00C63285">
        <w:rPr>
          <w:rFonts w:ascii="Lato" w:hAnsi="Lato"/>
          <w:sz w:val="22"/>
          <w:szCs w:val="22"/>
        </w:rPr>
        <w:t>ś</w:t>
      </w:r>
      <w:r w:rsidRPr="00C63285">
        <w:rPr>
          <w:rFonts w:ascii="Lato" w:hAnsi="Lato"/>
          <w:sz w:val="22"/>
          <w:szCs w:val="22"/>
        </w:rPr>
        <w:t>ci wadliwej cz</w:t>
      </w:r>
      <w:r w:rsidR="005E4E11" w:rsidRPr="00C63285">
        <w:rPr>
          <w:rFonts w:ascii="Lato" w:hAnsi="Lato"/>
          <w:sz w:val="22"/>
          <w:szCs w:val="22"/>
        </w:rPr>
        <w:t>ęś</w:t>
      </w:r>
      <w:r w:rsidRPr="00C63285">
        <w:rPr>
          <w:rFonts w:ascii="Lato" w:hAnsi="Lato"/>
          <w:sz w:val="22"/>
          <w:szCs w:val="22"/>
        </w:rPr>
        <w:t>ci przedmiotu umowy,</w:t>
      </w:r>
    </w:p>
    <w:p w14:paraId="54DCA21A"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3)</w:t>
      </w:r>
      <w:r w:rsidR="005E4E11" w:rsidRPr="00C63285">
        <w:rPr>
          <w:rFonts w:ascii="Lato" w:hAnsi="Lato"/>
          <w:sz w:val="22"/>
          <w:szCs w:val="22"/>
        </w:rPr>
        <w:t xml:space="preserve"> </w:t>
      </w:r>
      <w:r w:rsidRPr="00C63285">
        <w:rPr>
          <w:rFonts w:ascii="Lato" w:hAnsi="Lato"/>
          <w:sz w:val="22"/>
          <w:szCs w:val="22"/>
        </w:rPr>
        <w:t>w przypadku nie usuni</w:t>
      </w:r>
      <w:r w:rsidR="005E4E11" w:rsidRPr="00C63285">
        <w:rPr>
          <w:rFonts w:ascii="Lato" w:hAnsi="Lato"/>
          <w:sz w:val="22"/>
          <w:szCs w:val="22"/>
        </w:rPr>
        <w:t>ę</w:t>
      </w:r>
      <w:r w:rsidRPr="00C63285">
        <w:rPr>
          <w:rFonts w:ascii="Lato" w:hAnsi="Lato"/>
          <w:sz w:val="22"/>
          <w:szCs w:val="22"/>
        </w:rPr>
        <w:t>cia wad przez Wykona</w:t>
      </w:r>
      <w:r w:rsidR="005E4E11" w:rsidRPr="00C63285">
        <w:rPr>
          <w:rFonts w:ascii="Lato" w:hAnsi="Lato"/>
          <w:sz w:val="22"/>
          <w:szCs w:val="22"/>
        </w:rPr>
        <w:t>wcę</w:t>
      </w:r>
      <w:r w:rsidRPr="00C63285">
        <w:rPr>
          <w:rFonts w:ascii="Lato" w:hAnsi="Lato"/>
          <w:sz w:val="22"/>
          <w:szCs w:val="22"/>
        </w:rPr>
        <w:t xml:space="preserve"> w wyznaczonym terminie, lub kiedy wady uniemo</w:t>
      </w:r>
      <w:r w:rsidR="005E4E11" w:rsidRPr="00C63285">
        <w:rPr>
          <w:rFonts w:ascii="Lato" w:hAnsi="Lato"/>
          <w:sz w:val="22"/>
          <w:szCs w:val="22"/>
        </w:rPr>
        <w:t>ż</w:t>
      </w:r>
      <w:r w:rsidRPr="00C63285">
        <w:rPr>
          <w:rFonts w:ascii="Lato" w:hAnsi="Lato"/>
          <w:sz w:val="22"/>
          <w:szCs w:val="22"/>
        </w:rPr>
        <w:t>liwiaj</w:t>
      </w:r>
      <w:r w:rsidR="005E4E11" w:rsidRPr="00C63285">
        <w:rPr>
          <w:rFonts w:ascii="Lato" w:hAnsi="Lato"/>
          <w:sz w:val="22"/>
          <w:szCs w:val="22"/>
        </w:rPr>
        <w:t>ą</w:t>
      </w:r>
      <w:r w:rsidRPr="00C63285">
        <w:rPr>
          <w:rFonts w:ascii="Lato" w:hAnsi="Lato"/>
          <w:sz w:val="22"/>
          <w:szCs w:val="22"/>
        </w:rPr>
        <w:t xml:space="preserve"> u</w:t>
      </w:r>
      <w:r w:rsidR="005E4E11" w:rsidRPr="00C63285">
        <w:rPr>
          <w:rFonts w:ascii="Lato" w:hAnsi="Lato"/>
          <w:sz w:val="22"/>
          <w:szCs w:val="22"/>
        </w:rPr>
        <w:t>ż</w:t>
      </w:r>
      <w:r w:rsidRPr="00C63285">
        <w:rPr>
          <w:rFonts w:ascii="Lato" w:hAnsi="Lato"/>
          <w:sz w:val="22"/>
          <w:szCs w:val="22"/>
        </w:rPr>
        <w:t>ytkowanie obiektu Zamawiaj</w:t>
      </w:r>
      <w:r w:rsidR="005E4E11" w:rsidRPr="00C63285">
        <w:rPr>
          <w:rFonts w:ascii="Lato" w:hAnsi="Lato"/>
          <w:sz w:val="22"/>
          <w:szCs w:val="22"/>
        </w:rPr>
        <w:t>ą</w:t>
      </w:r>
      <w:r w:rsidRPr="00C63285">
        <w:rPr>
          <w:rFonts w:ascii="Lato" w:hAnsi="Lato"/>
          <w:sz w:val="22"/>
          <w:szCs w:val="22"/>
        </w:rPr>
        <w:t>cemu przys</w:t>
      </w:r>
      <w:r w:rsidR="005E4E11" w:rsidRPr="00C63285">
        <w:rPr>
          <w:rFonts w:ascii="Lato" w:hAnsi="Lato"/>
          <w:sz w:val="22"/>
          <w:szCs w:val="22"/>
        </w:rPr>
        <w:t>ł</w:t>
      </w:r>
      <w:r w:rsidRPr="00C63285">
        <w:rPr>
          <w:rFonts w:ascii="Lato" w:hAnsi="Lato"/>
          <w:sz w:val="22"/>
          <w:szCs w:val="22"/>
        </w:rPr>
        <w:t>uguje prawo odst</w:t>
      </w:r>
      <w:r w:rsidR="005E4E11" w:rsidRPr="00C63285">
        <w:rPr>
          <w:rFonts w:ascii="Lato" w:hAnsi="Lato"/>
          <w:sz w:val="22"/>
          <w:szCs w:val="22"/>
        </w:rPr>
        <w:t>ą</w:t>
      </w:r>
      <w:r w:rsidRPr="00C63285">
        <w:rPr>
          <w:rFonts w:ascii="Lato" w:hAnsi="Lato"/>
          <w:sz w:val="22"/>
          <w:szCs w:val="22"/>
        </w:rPr>
        <w:t xml:space="preserve">pienia od umowy i zlecenia wykonania robot innemu Wykonawcy, z zachowaniem prawa naliczenia kar umownych zgodnie z § </w:t>
      </w:r>
      <w:r w:rsidR="00A21412" w:rsidRPr="00C63285">
        <w:rPr>
          <w:rFonts w:ascii="Lato" w:hAnsi="Lato"/>
          <w:sz w:val="22"/>
          <w:szCs w:val="22"/>
        </w:rPr>
        <w:t xml:space="preserve">14 </w:t>
      </w:r>
      <w:r w:rsidRPr="00C63285">
        <w:rPr>
          <w:rFonts w:ascii="Lato" w:hAnsi="Lato"/>
          <w:sz w:val="22"/>
          <w:szCs w:val="22"/>
        </w:rPr>
        <w:t>ust.</w:t>
      </w:r>
      <w:r w:rsidR="0001695E" w:rsidRPr="00C63285">
        <w:rPr>
          <w:rFonts w:ascii="Lato" w:hAnsi="Lato"/>
          <w:sz w:val="22"/>
          <w:szCs w:val="22"/>
        </w:rPr>
        <w:t xml:space="preserve"> </w:t>
      </w:r>
      <w:r w:rsidRPr="00C63285">
        <w:rPr>
          <w:rFonts w:ascii="Lato" w:hAnsi="Lato"/>
          <w:sz w:val="22"/>
          <w:szCs w:val="22"/>
        </w:rPr>
        <w:t>2 niniejszej umowy.</w:t>
      </w:r>
    </w:p>
    <w:p w14:paraId="2F439072" w14:textId="77777777" w:rsidR="00E35317" w:rsidRPr="00C63285" w:rsidRDefault="00E35317" w:rsidP="00825601">
      <w:pPr>
        <w:spacing w:line="276" w:lineRule="auto"/>
        <w:ind w:left="360"/>
        <w:jc w:val="both"/>
        <w:rPr>
          <w:rFonts w:ascii="Lato" w:hAnsi="Lato"/>
          <w:sz w:val="22"/>
          <w:szCs w:val="22"/>
        </w:rPr>
      </w:pPr>
      <w:r w:rsidRPr="00C63285">
        <w:rPr>
          <w:rFonts w:ascii="Lato" w:hAnsi="Lato"/>
          <w:sz w:val="22"/>
          <w:szCs w:val="22"/>
        </w:rPr>
        <w:t>4)</w:t>
      </w:r>
      <w:r w:rsidR="00B179F8" w:rsidRPr="00C63285">
        <w:rPr>
          <w:rFonts w:ascii="Lato" w:hAnsi="Lato"/>
          <w:sz w:val="22"/>
          <w:szCs w:val="22"/>
        </w:rPr>
        <w:t xml:space="preserve"> </w:t>
      </w:r>
      <w:r w:rsidRPr="00C63285">
        <w:rPr>
          <w:rFonts w:ascii="Lato" w:hAnsi="Lato"/>
          <w:sz w:val="22"/>
          <w:szCs w:val="22"/>
        </w:rPr>
        <w:t>w przypadku zlecenia wykonania rob</w:t>
      </w:r>
      <w:r w:rsidR="00B179F8" w:rsidRPr="00C63285">
        <w:rPr>
          <w:rFonts w:ascii="Lato" w:hAnsi="Lato"/>
          <w:sz w:val="22"/>
          <w:szCs w:val="22"/>
        </w:rPr>
        <w:t>ó</w:t>
      </w:r>
      <w:r w:rsidRPr="00C63285">
        <w:rPr>
          <w:rFonts w:ascii="Lato" w:hAnsi="Lato"/>
          <w:sz w:val="22"/>
          <w:szCs w:val="22"/>
        </w:rPr>
        <w:t>t innemu wykonawcy Zamawiaj</w:t>
      </w:r>
      <w:r w:rsidR="00B179F8" w:rsidRPr="00C63285">
        <w:rPr>
          <w:rFonts w:ascii="Lato" w:hAnsi="Lato"/>
          <w:sz w:val="22"/>
          <w:szCs w:val="22"/>
        </w:rPr>
        <w:t>ą</w:t>
      </w:r>
      <w:r w:rsidRPr="00C63285">
        <w:rPr>
          <w:rFonts w:ascii="Lato" w:hAnsi="Lato"/>
          <w:sz w:val="22"/>
          <w:szCs w:val="22"/>
        </w:rPr>
        <w:t>cy wstrzyma wynagrodzenie Wykonawcy - strony mniejszej umowy do czasu zako</w:t>
      </w:r>
      <w:r w:rsidR="00B179F8" w:rsidRPr="00C63285">
        <w:rPr>
          <w:rFonts w:ascii="Lato" w:hAnsi="Lato"/>
          <w:sz w:val="22"/>
          <w:szCs w:val="22"/>
        </w:rPr>
        <w:t>ń</w:t>
      </w:r>
      <w:r w:rsidRPr="00C63285">
        <w:rPr>
          <w:rFonts w:ascii="Lato" w:hAnsi="Lato"/>
          <w:sz w:val="22"/>
          <w:szCs w:val="22"/>
        </w:rPr>
        <w:t>czenia przedmiotu umowy i ostatecznego ustalenia kosztu zast</w:t>
      </w:r>
      <w:r w:rsidR="00B179F8" w:rsidRPr="00C63285">
        <w:rPr>
          <w:rFonts w:ascii="Lato" w:hAnsi="Lato"/>
          <w:sz w:val="22"/>
          <w:szCs w:val="22"/>
        </w:rPr>
        <w:t>ę</w:t>
      </w:r>
      <w:r w:rsidRPr="00C63285">
        <w:rPr>
          <w:rFonts w:ascii="Lato" w:hAnsi="Lato"/>
          <w:sz w:val="22"/>
          <w:szCs w:val="22"/>
        </w:rPr>
        <w:t>pczego</w:t>
      </w:r>
      <w:r w:rsidR="00B179F8" w:rsidRPr="00C63285">
        <w:rPr>
          <w:rFonts w:ascii="Lato" w:hAnsi="Lato"/>
          <w:sz w:val="22"/>
          <w:szCs w:val="22"/>
        </w:rPr>
        <w:t xml:space="preserve"> </w:t>
      </w:r>
      <w:r w:rsidRPr="00C63285">
        <w:rPr>
          <w:rFonts w:ascii="Lato" w:hAnsi="Lato"/>
          <w:sz w:val="22"/>
          <w:szCs w:val="22"/>
        </w:rPr>
        <w:t>wykonania rob</w:t>
      </w:r>
      <w:r w:rsidR="00B179F8" w:rsidRPr="00C63285">
        <w:rPr>
          <w:rFonts w:ascii="Lato" w:hAnsi="Lato"/>
          <w:sz w:val="22"/>
          <w:szCs w:val="22"/>
        </w:rPr>
        <w:t>ó</w:t>
      </w:r>
      <w:r w:rsidRPr="00C63285">
        <w:rPr>
          <w:rFonts w:ascii="Lato" w:hAnsi="Lato"/>
          <w:sz w:val="22"/>
          <w:szCs w:val="22"/>
        </w:rPr>
        <w:t>t, o kt</w:t>
      </w:r>
      <w:r w:rsidR="00B179F8" w:rsidRPr="00C63285">
        <w:rPr>
          <w:rFonts w:ascii="Lato" w:hAnsi="Lato"/>
          <w:sz w:val="22"/>
          <w:szCs w:val="22"/>
        </w:rPr>
        <w:t>ó</w:t>
      </w:r>
      <w:r w:rsidRPr="00C63285">
        <w:rPr>
          <w:rFonts w:ascii="Lato" w:hAnsi="Lato"/>
          <w:sz w:val="22"/>
          <w:szCs w:val="22"/>
        </w:rPr>
        <w:t>ry zostanie pomniejszon</w:t>
      </w:r>
      <w:r w:rsidR="00B179F8" w:rsidRPr="00C63285">
        <w:rPr>
          <w:rFonts w:ascii="Lato" w:hAnsi="Lato"/>
          <w:sz w:val="22"/>
          <w:szCs w:val="22"/>
        </w:rPr>
        <w:t>e</w:t>
      </w:r>
      <w:r w:rsidRPr="00C63285">
        <w:rPr>
          <w:rFonts w:ascii="Lato" w:hAnsi="Lato"/>
          <w:sz w:val="22"/>
          <w:szCs w:val="22"/>
        </w:rPr>
        <w:t xml:space="preserve"> wynagrodzenie Wykonawcy.</w:t>
      </w:r>
    </w:p>
    <w:p w14:paraId="4E092674" w14:textId="77777777" w:rsidR="00E35317" w:rsidRPr="00C63285" w:rsidRDefault="00E35317" w:rsidP="00975EFD">
      <w:pPr>
        <w:numPr>
          <w:ilvl w:val="0"/>
          <w:numId w:val="10"/>
        </w:numPr>
        <w:spacing w:line="276" w:lineRule="auto"/>
        <w:jc w:val="both"/>
        <w:rPr>
          <w:rFonts w:ascii="Lato" w:hAnsi="Lato"/>
          <w:sz w:val="22"/>
          <w:szCs w:val="22"/>
        </w:rPr>
      </w:pPr>
      <w:r w:rsidRPr="00C63285">
        <w:rPr>
          <w:rFonts w:ascii="Lato" w:hAnsi="Lato"/>
          <w:sz w:val="22"/>
          <w:szCs w:val="22"/>
        </w:rPr>
        <w:t>Je</w:t>
      </w:r>
      <w:r w:rsidR="009A0211" w:rsidRPr="00C63285">
        <w:rPr>
          <w:rFonts w:ascii="Lato" w:hAnsi="Lato"/>
          <w:sz w:val="22"/>
          <w:szCs w:val="22"/>
        </w:rPr>
        <w:t>ż</w:t>
      </w:r>
      <w:r w:rsidRPr="00C63285">
        <w:rPr>
          <w:rFonts w:ascii="Lato" w:hAnsi="Lato"/>
          <w:sz w:val="22"/>
          <w:szCs w:val="22"/>
        </w:rPr>
        <w:t>eli Zamawiaj</w:t>
      </w:r>
      <w:r w:rsidR="009A0211" w:rsidRPr="00C63285">
        <w:rPr>
          <w:rFonts w:ascii="Lato" w:hAnsi="Lato"/>
          <w:sz w:val="22"/>
          <w:szCs w:val="22"/>
        </w:rPr>
        <w:t>ą</w:t>
      </w:r>
      <w:r w:rsidRPr="00C63285">
        <w:rPr>
          <w:rFonts w:ascii="Lato" w:hAnsi="Lato"/>
          <w:sz w:val="22"/>
          <w:szCs w:val="22"/>
        </w:rPr>
        <w:t>cy nie b</w:t>
      </w:r>
      <w:r w:rsidR="009A0211" w:rsidRPr="00C63285">
        <w:rPr>
          <w:rFonts w:ascii="Lato" w:hAnsi="Lato"/>
          <w:sz w:val="22"/>
          <w:szCs w:val="22"/>
        </w:rPr>
        <w:t>ę</w:t>
      </w:r>
      <w:r w:rsidRPr="00C63285">
        <w:rPr>
          <w:rFonts w:ascii="Lato" w:hAnsi="Lato"/>
          <w:sz w:val="22"/>
          <w:szCs w:val="22"/>
        </w:rPr>
        <w:t>dzie m</w:t>
      </w:r>
      <w:r w:rsidR="009A0211" w:rsidRPr="00C63285">
        <w:rPr>
          <w:rFonts w:ascii="Lato" w:hAnsi="Lato"/>
          <w:sz w:val="22"/>
          <w:szCs w:val="22"/>
        </w:rPr>
        <w:t>ó</w:t>
      </w:r>
      <w:r w:rsidRPr="00C63285">
        <w:rPr>
          <w:rFonts w:ascii="Lato" w:hAnsi="Lato"/>
          <w:sz w:val="22"/>
          <w:szCs w:val="22"/>
        </w:rPr>
        <w:t>g</w:t>
      </w:r>
      <w:r w:rsidR="009A0211" w:rsidRPr="00C63285">
        <w:rPr>
          <w:rFonts w:ascii="Lato" w:hAnsi="Lato"/>
          <w:sz w:val="22"/>
          <w:szCs w:val="22"/>
        </w:rPr>
        <w:t>ł</w:t>
      </w:r>
      <w:r w:rsidRPr="00C63285">
        <w:rPr>
          <w:rFonts w:ascii="Lato" w:hAnsi="Lato"/>
          <w:sz w:val="22"/>
          <w:szCs w:val="22"/>
        </w:rPr>
        <w:t xml:space="preserve"> zako</w:t>
      </w:r>
      <w:r w:rsidR="009A0211" w:rsidRPr="00C63285">
        <w:rPr>
          <w:rFonts w:ascii="Lato" w:hAnsi="Lato"/>
          <w:sz w:val="22"/>
          <w:szCs w:val="22"/>
        </w:rPr>
        <w:t>ń</w:t>
      </w:r>
      <w:r w:rsidRPr="00C63285">
        <w:rPr>
          <w:rFonts w:ascii="Lato" w:hAnsi="Lato"/>
          <w:sz w:val="22"/>
          <w:szCs w:val="22"/>
        </w:rPr>
        <w:t>czy</w:t>
      </w:r>
      <w:r w:rsidR="009A0211" w:rsidRPr="00C63285">
        <w:rPr>
          <w:rFonts w:ascii="Lato" w:hAnsi="Lato"/>
          <w:sz w:val="22"/>
          <w:szCs w:val="22"/>
        </w:rPr>
        <w:t>ć</w:t>
      </w:r>
      <w:r w:rsidRPr="00C63285">
        <w:rPr>
          <w:rFonts w:ascii="Lato" w:hAnsi="Lato"/>
          <w:sz w:val="22"/>
          <w:szCs w:val="22"/>
        </w:rPr>
        <w:t xml:space="preserve"> czynno</w:t>
      </w:r>
      <w:r w:rsidR="009A0211" w:rsidRPr="00C63285">
        <w:rPr>
          <w:rFonts w:ascii="Lato" w:hAnsi="Lato"/>
          <w:sz w:val="22"/>
          <w:szCs w:val="22"/>
        </w:rPr>
        <w:t>ś</w:t>
      </w:r>
      <w:r w:rsidRPr="00C63285">
        <w:rPr>
          <w:rFonts w:ascii="Lato" w:hAnsi="Lato"/>
          <w:sz w:val="22"/>
          <w:szCs w:val="22"/>
        </w:rPr>
        <w:t>ci odbioru w ustalonym terminie z przyczyn le</w:t>
      </w:r>
      <w:r w:rsidR="009A0211" w:rsidRPr="00C63285">
        <w:rPr>
          <w:rFonts w:ascii="Lato" w:hAnsi="Lato"/>
          <w:sz w:val="22"/>
          <w:szCs w:val="22"/>
        </w:rPr>
        <w:t>żą</w:t>
      </w:r>
      <w:r w:rsidRPr="00C63285">
        <w:rPr>
          <w:rFonts w:ascii="Lato" w:hAnsi="Lato"/>
          <w:sz w:val="22"/>
          <w:szCs w:val="22"/>
        </w:rPr>
        <w:t>cych po stronie Wykonawcy, to Wykonawca zobowi</w:t>
      </w:r>
      <w:r w:rsidR="009A0211" w:rsidRPr="00C63285">
        <w:rPr>
          <w:rFonts w:ascii="Lato" w:hAnsi="Lato"/>
          <w:sz w:val="22"/>
          <w:szCs w:val="22"/>
        </w:rPr>
        <w:t>ą</w:t>
      </w:r>
      <w:r w:rsidRPr="00C63285">
        <w:rPr>
          <w:rFonts w:ascii="Lato" w:hAnsi="Lato"/>
          <w:sz w:val="22"/>
          <w:szCs w:val="22"/>
        </w:rPr>
        <w:t>zuje si</w:t>
      </w:r>
      <w:r w:rsidR="009A0211" w:rsidRPr="00C63285">
        <w:rPr>
          <w:rFonts w:ascii="Lato" w:hAnsi="Lato"/>
          <w:sz w:val="22"/>
          <w:szCs w:val="22"/>
        </w:rPr>
        <w:t>ę</w:t>
      </w:r>
      <w:r w:rsidRPr="00C63285">
        <w:rPr>
          <w:rFonts w:ascii="Lato" w:hAnsi="Lato"/>
          <w:sz w:val="22"/>
          <w:szCs w:val="22"/>
        </w:rPr>
        <w:t xml:space="preserve"> do pokrycia pe</w:t>
      </w:r>
      <w:r w:rsidR="009A0211" w:rsidRPr="00C63285">
        <w:rPr>
          <w:rFonts w:ascii="Lato" w:hAnsi="Lato"/>
          <w:sz w:val="22"/>
          <w:szCs w:val="22"/>
        </w:rPr>
        <w:t>ł</w:t>
      </w:r>
      <w:r w:rsidRPr="00C63285">
        <w:rPr>
          <w:rFonts w:ascii="Lato" w:hAnsi="Lato"/>
          <w:sz w:val="22"/>
          <w:szCs w:val="22"/>
        </w:rPr>
        <w:t>nych koszt</w:t>
      </w:r>
      <w:r w:rsidR="009A0211" w:rsidRPr="00C63285">
        <w:rPr>
          <w:rFonts w:ascii="Lato" w:hAnsi="Lato"/>
          <w:sz w:val="22"/>
          <w:szCs w:val="22"/>
        </w:rPr>
        <w:t>ó</w:t>
      </w:r>
      <w:r w:rsidRPr="00C63285">
        <w:rPr>
          <w:rFonts w:ascii="Lato" w:hAnsi="Lato"/>
          <w:sz w:val="22"/>
          <w:szCs w:val="22"/>
        </w:rPr>
        <w:t>w dzia</w:t>
      </w:r>
      <w:r w:rsidR="009A0211" w:rsidRPr="00C63285">
        <w:rPr>
          <w:rFonts w:ascii="Lato" w:hAnsi="Lato"/>
          <w:sz w:val="22"/>
          <w:szCs w:val="22"/>
        </w:rPr>
        <w:t>ł</w:t>
      </w:r>
      <w:r w:rsidRPr="00C63285">
        <w:rPr>
          <w:rFonts w:ascii="Lato" w:hAnsi="Lato"/>
          <w:sz w:val="22"/>
          <w:szCs w:val="22"/>
        </w:rPr>
        <w:t>ania komisji odbioru jak i nast</w:t>
      </w:r>
      <w:r w:rsidR="009A0211" w:rsidRPr="00C63285">
        <w:rPr>
          <w:rFonts w:ascii="Lato" w:hAnsi="Lato"/>
          <w:sz w:val="22"/>
          <w:szCs w:val="22"/>
        </w:rPr>
        <w:t>ę</w:t>
      </w:r>
      <w:r w:rsidRPr="00C63285">
        <w:rPr>
          <w:rFonts w:ascii="Lato" w:hAnsi="Lato"/>
          <w:sz w:val="22"/>
          <w:szCs w:val="22"/>
        </w:rPr>
        <w:t>pnych komisji, kt</w:t>
      </w:r>
      <w:r w:rsidR="009A0211" w:rsidRPr="00C63285">
        <w:rPr>
          <w:rFonts w:ascii="Lato" w:hAnsi="Lato"/>
          <w:sz w:val="22"/>
          <w:szCs w:val="22"/>
        </w:rPr>
        <w:t>ó</w:t>
      </w:r>
      <w:r w:rsidRPr="00C63285">
        <w:rPr>
          <w:rFonts w:ascii="Lato" w:hAnsi="Lato"/>
          <w:sz w:val="22"/>
          <w:szCs w:val="22"/>
        </w:rPr>
        <w:t>re b</w:t>
      </w:r>
      <w:r w:rsidR="009A0211" w:rsidRPr="00C63285">
        <w:rPr>
          <w:rFonts w:ascii="Lato" w:hAnsi="Lato"/>
          <w:sz w:val="22"/>
          <w:szCs w:val="22"/>
        </w:rPr>
        <w:t>ę</w:t>
      </w:r>
      <w:r w:rsidRPr="00C63285">
        <w:rPr>
          <w:rFonts w:ascii="Lato" w:hAnsi="Lato"/>
          <w:sz w:val="22"/>
          <w:szCs w:val="22"/>
        </w:rPr>
        <w:t>d</w:t>
      </w:r>
      <w:r w:rsidR="009A0211" w:rsidRPr="00C63285">
        <w:rPr>
          <w:rFonts w:ascii="Lato" w:hAnsi="Lato"/>
          <w:sz w:val="22"/>
          <w:szCs w:val="22"/>
        </w:rPr>
        <w:t>ą</w:t>
      </w:r>
      <w:r w:rsidRPr="00C63285">
        <w:rPr>
          <w:rFonts w:ascii="Lato" w:hAnsi="Lato"/>
          <w:sz w:val="22"/>
          <w:szCs w:val="22"/>
        </w:rPr>
        <w:t xml:space="preserve"> powo</w:t>
      </w:r>
      <w:r w:rsidR="009A0211" w:rsidRPr="00C63285">
        <w:rPr>
          <w:rFonts w:ascii="Lato" w:hAnsi="Lato"/>
          <w:sz w:val="22"/>
          <w:szCs w:val="22"/>
        </w:rPr>
        <w:t>ł</w:t>
      </w:r>
      <w:r w:rsidRPr="00C63285">
        <w:rPr>
          <w:rFonts w:ascii="Lato" w:hAnsi="Lato"/>
          <w:sz w:val="22"/>
          <w:szCs w:val="22"/>
        </w:rPr>
        <w:t>ywane do przeprowadzenia odbioru.</w:t>
      </w:r>
    </w:p>
    <w:p w14:paraId="5014FD17" w14:textId="77777777" w:rsidR="00B839FE" w:rsidRPr="00C63285" w:rsidRDefault="00B839FE" w:rsidP="00B839FE">
      <w:pPr>
        <w:spacing w:line="276" w:lineRule="auto"/>
        <w:jc w:val="center"/>
        <w:rPr>
          <w:rFonts w:ascii="Lato" w:hAnsi="Lato"/>
          <w:b/>
          <w:sz w:val="22"/>
          <w:szCs w:val="22"/>
        </w:rPr>
      </w:pPr>
      <w:r w:rsidRPr="00C63285">
        <w:rPr>
          <w:rFonts w:ascii="Lato" w:hAnsi="Lato"/>
          <w:b/>
          <w:sz w:val="22"/>
          <w:szCs w:val="22"/>
        </w:rPr>
        <w:t>§10</w:t>
      </w:r>
    </w:p>
    <w:p w14:paraId="503E4A19" w14:textId="77777777" w:rsidR="00B839FE" w:rsidRPr="00C63285" w:rsidRDefault="00B839FE" w:rsidP="00B839FE">
      <w:pPr>
        <w:spacing w:line="276" w:lineRule="auto"/>
        <w:jc w:val="center"/>
        <w:rPr>
          <w:rFonts w:ascii="Lato" w:hAnsi="Lato"/>
          <w:b/>
          <w:sz w:val="22"/>
          <w:szCs w:val="22"/>
        </w:rPr>
      </w:pPr>
      <w:r w:rsidRPr="00C63285">
        <w:rPr>
          <w:rFonts w:ascii="Lato" w:hAnsi="Lato"/>
          <w:b/>
          <w:sz w:val="22"/>
          <w:szCs w:val="22"/>
        </w:rPr>
        <w:t>TRANSPORT LOTNICZY (jeśli dotyczy)</w:t>
      </w:r>
    </w:p>
    <w:p w14:paraId="00AD8CC2" w14:textId="29945079" w:rsidR="003E5651" w:rsidRPr="00C63285" w:rsidRDefault="00B839FE" w:rsidP="00975EFD">
      <w:pPr>
        <w:numPr>
          <w:ilvl w:val="0"/>
          <w:numId w:val="32"/>
        </w:numPr>
        <w:spacing w:line="276" w:lineRule="auto"/>
        <w:jc w:val="both"/>
        <w:rPr>
          <w:rFonts w:ascii="Lato" w:hAnsi="Lato"/>
          <w:bCs/>
          <w:sz w:val="22"/>
          <w:szCs w:val="22"/>
        </w:rPr>
      </w:pPr>
      <w:r w:rsidRPr="00C63285">
        <w:rPr>
          <w:rFonts w:ascii="Lato" w:hAnsi="Lato"/>
          <w:bCs/>
          <w:sz w:val="22"/>
          <w:szCs w:val="22"/>
        </w:rPr>
        <w:t>W uzasadnionych przypadkach Zamawiający może dopuścić transport materiałów budowlanych transportem lotniczym – śmigłowcem.</w:t>
      </w:r>
      <w:r w:rsidR="00811C96" w:rsidRPr="00C63285">
        <w:rPr>
          <w:rFonts w:ascii="Lato" w:hAnsi="Lato"/>
          <w:bCs/>
          <w:sz w:val="22"/>
          <w:szCs w:val="22"/>
        </w:rPr>
        <w:t xml:space="preserve"> Transport lotniczy odbywa się na koszt i odpowiedzialność Wykonawcy. </w:t>
      </w:r>
    </w:p>
    <w:p w14:paraId="1CFDA2A1" w14:textId="77777777" w:rsidR="00B839FE" w:rsidRPr="00C63285" w:rsidRDefault="00B839FE" w:rsidP="00975EFD">
      <w:pPr>
        <w:numPr>
          <w:ilvl w:val="0"/>
          <w:numId w:val="32"/>
        </w:numPr>
        <w:spacing w:line="276" w:lineRule="auto"/>
        <w:jc w:val="both"/>
        <w:rPr>
          <w:rFonts w:ascii="Lato" w:hAnsi="Lato"/>
          <w:bCs/>
          <w:sz w:val="22"/>
          <w:szCs w:val="22"/>
        </w:rPr>
      </w:pPr>
      <w:r w:rsidRPr="00C63285">
        <w:rPr>
          <w:rFonts w:ascii="Lato" w:hAnsi="Lato"/>
          <w:bCs/>
          <w:sz w:val="22"/>
          <w:szCs w:val="22"/>
        </w:rPr>
        <w:t xml:space="preserve">Transport ten może mieć miejsce wyłącznie w dniach ustalonych przez obydwie strony, przy spełnieniu przez Wykonawcę wszelkich przepisów dopuszczających wykonanie przelotów helikopterem. </w:t>
      </w:r>
    </w:p>
    <w:p w14:paraId="4954BE26" w14:textId="77777777" w:rsidR="00B839FE" w:rsidRPr="00C63285" w:rsidRDefault="00B839FE" w:rsidP="00975EFD">
      <w:pPr>
        <w:numPr>
          <w:ilvl w:val="0"/>
          <w:numId w:val="32"/>
        </w:numPr>
        <w:spacing w:line="276" w:lineRule="auto"/>
        <w:jc w:val="both"/>
        <w:rPr>
          <w:rFonts w:ascii="Lato" w:hAnsi="Lato"/>
          <w:bCs/>
          <w:sz w:val="22"/>
          <w:szCs w:val="22"/>
        </w:rPr>
      </w:pPr>
      <w:r w:rsidRPr="00C63285">
        <w:rPr>
          <w:rFonts w:ascii="Lato" w:hAnsi="Lato"/>
          <w:bCs/>
          <w:sz w:val="22"/>
          <w:szCs w:val="22"/>
        </w:rPr>
        <w:t xml:space="preserve">Wykonawca ustali z Zamawiającym miejsce składowania materiałów budowlanych. Z tych miejsc helikopter będzie zabierał i transportował materiały budowlane w miejsca </w:t>
      </w:r>
      <w:r w:rsidRPr="00C63285">
        <w:rPr>
          <w:rFonts w:ascii="Lato" w:hAnsi="Lato"/>
          <w:bCs/>
          <w:sz w:val="22"/>
          <w:szCs w:val="22"/>
        </w:rPr>
        <w:lastRenderedPageBreak/>
        <w:t xml:space="preserve">wskazane przez Zamawiającego, przy uwzględnieniu spełnienia przez Wykonawcę wszelkich przepisów regulujących przeloty helikopterem. </w:t>
      </w:r>
    </w:p>
    <w:p w14:paraId="530F9DF8" w14:textId="77777777" w:rsidR="00B839FE" w:rsidRPr="00C63285" w:rsidRDefault="00B839FE" w:rsidP="00B839FE">
      <w:pPr>
        <w:spacing w:line="276" w:lineRule="auto"/>
        <w:ind w:left="720"/>
        <w:rPr>
          <w:rFonts w:ascii="Lato" w:hAnsi="Lato"/>
          <w:bCs/>
          <w:sz w:val="22"/>
          <w:szCs w:val="22"/>
        </w:rPr>
      </w:pPr>
    </w:p>
    <w:p w14:paraId="192C134E" w14:textId="77777777" w:rsidR="00B839FE" w:rsidRPr="00C63285" w:rsidRDefault="00B839FE" w:rsidP="00B839FE">
      <w:pPr>
        <w:spacing w:line="276" w:lineRule="auto"/>
        <w:ind w:left="360"/>
        <w:jc w:val="center"/>
        <w:rPr>
          <w:rFonts w:ascii="Lato" w:hAnsi="Lato"/>
          <w:b/>
          <w:sz w:val="22"/>
          <w:szCs w:val="22"/>
        </w:rPr>
      </w:pPr>
      <w:r w:rsidRPr="00C63285">
        <w:rPr>
          <w:rFonts w:ascii="Lato" w:hAnsi="Lato"/>
          <w:b/>
          <w:sz w:val="22"/>
          <w:szCs w:val="22"/>
        </w:rPr>
        <w:t>§11</w:t>
      </w:r>
    </w:p>
    <w:p w14:paraId="4AED5381" w14:textId="77777777" w:rsidR="00B839FE" w:rsidRPr="00C63285" w:rsidRDefault="00B839FE" w:rsidP="00B839FE">
      <w:pPr>
        <w:spacing w:line="276" w:lineRule="auto"/>
        <w:ind w:left="360"/>
        <w:jc w:val="center"/>
        <w:rPr>
          <w:rFonts w:ascii="Lato" w:hAnsi="Lato"/>
          <w:b/>
          <w:sz w:val="22"/>
          <w:szCs w:val="22"/>
        </w:rPr>
      </w:pPr>
      <w:r w:rsidRPr="00C63285">
        <w:rPr>
          <w:rFonts w:ascii="Lato" w:hAnsi="Lato"/>
          <w:b/>
          <w:sz w:val="22"/>
          <w:szCs w:val="22"/>
        </w:rPr>
        <w:t>OCHRONA ŚRODOWISKA</w:t>
      </w:r>
    </w:p>
    <w:p w14:paraId="0DA9503C" w14:textId="77777777" w:rsidR="00B839FE" w:rsidRPr="00C63285" w:rsidRDefault="00B839FE" w:rsidP="00975EFD">
      <w:pPr>
        <w:numPr>
          <w:ilvl w:val="0"/>
          <w:numId w:val="33"/>
        </w:numPr>
        <w:spacing w:line="276" w:lineRule="auto"/>
        <w:jc w:val="both"/>
        <w:rPr>
          <w:rFonts w:ascii="Lato" w:hAnsi="Lato"/>
          <w:bCs/>
          <w:sz w:val="22"/>
          <w:szCs w:val="22"/>
        </w:rPr>
      </w:pPr>
      <w:r w:rsidRPr="00C63285">
        <w:rPr>
          <w:rFonts w:ascii="Lato" w:hAnsi="Lato"/>
          <w:bCs/>
          <w:sz w:val="22"/>
          <w:szCs w:val="22"/>
        </w:rPr>
        <w:t xml:space="preserve">Wykonawca w czasie wykonywania robót budowlanych oraz usuwania </w:t>
      </w:r>
      <w:r w:rsidR="00A21412" w:rsidRPr="00C63285">
        <w:rPr>
          <w:rFonts w:ascii="Lato" w:hAnsi="Lato"/>
          <w:bCs/>
          <w:sz w:val="22"/>
          <w:szCs w:val="22"/>
        </w:rPr>
        <w:t>ewe</w:t>
      </w:r>
      <w:r w:rsidRPr="00C63285">
        <w:rPr>
          <w:rFonts w:ascii="Lato" w:hAnsi="Lato"/>
          <w:bCs/>
          <w:sz w:val="22"/>
          <w:szCs w:val="22"/>
        </w:rPr>
        <w:t xml:space="preserve">ntulanych Wad jest zobowiązany podjąć niezbędna działania w celu ochrony środowiska i przyrody na terenie budowy wokół terenu budowy. </w:t>
      </w:r>
    </w:p>
    <w:p w14:paraId="3377D581" w14:textId="77777777" w:rsidR="00B839FE" w:rsidRPr="00C63285" w:rsidRDefault="00B839FE" w:rsidP="00975EFD">
      <w:pPr>
        <w:numPr>
          <w:ilvl w:val="0"/>
          <w:numId w:val="33"/>
        </w:numPr>
        <w:spacing w:line="276" w:lineRule="auto"/>
        <w:jc w:val="both"/>
        <w:rPr>
          <w:rFonts w:ascii="Lato" w:hAnsi="Lato"/>
          <w:bCs/>
          <w:sz w:val="22"/>
          <w:szCs w:val="22"/>
        </w:rPr>
      </w:pPr>
      <w:r w:rsidRPr="00C63285">
        <w:rPr>
          <w:rFonts w:ascii="Lato" w:hAnsi="Lato"/>
          <w:bCs/>
          <w:sz w:val="22"/>
          <w:szCs w:val="22"/>
        </w:rPr>
        <w:t xml:space="preserve">Wykonawca ponosi odpowiedzialność z tytułu konieczności uiszczenia opłat, kar lub grzywien przewidzianych w przepisach dotyczących ochrony środowiska lub przyrody i przepisach regulujących gospodarkę odpadami. </w:t>
      </w:r>
    </w:p>
    <w:p w14:paraId="17468930" w14:textId="77777777" w:rsidR="00B839FE" w:rsidRPr="00C63285" w:rsidRDefault="00B839FE" w:rsidP="00975EFD">
      <w:pPr>
        <w:numPr>
          <w:ilvl w:val="0"/>
          <w:numId w:val="33"/>
        </w:numPr>
        <w:spacing w:line="276" w:lineRule="auto"/>
        <w:jc w:val="both"/>
        <w:rPr>
          <w:rFonts w:ascii="Lato" w:hAnsi="Lato"/>
          <w:bCs/>
          <w:sz w:val="22"/>
          <w:szCs w:val="22"/>
        </w:rPr>
      </w:pPr>
      <w:r w:rsidRPr="00C63285">
        <w:rPr>
          <w:rFonts w:ascii="Lato" w:hAnsi="Lato"/>
          <w:bCs/>
          <w:sz w:val="22"/>
          <w:szCs w:val="22"/>
        </w:rPr>
        <w:t xml:space="preserve">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 </w:t>
      </w:r>
    </w:p>
    <w:p w14:paraId="0809A951" w14:textId="77777777" w:rsidR="00B839FE" w:rsidRPr="00C63285" w:rsidRDefault="00B839FE" w:rsidP="00B839FE">
      <w:pPr>
        <w:spacing w:line="276" w:lineRule="auto"/>
        <w:rPr>
          <w:rFonts w:ascii="Lato" w:hAnsi="Lato"/>
          <w:bCs/>
          <w:sz w:val="22"/>
          <w:szCs w:val="22"/>
        </w:rPr>
      </w:pPr>
    </w:p>
    <w:p w14:paraId="75B148B6" w14:textId="77777777" w:rsidR="00D673A7" w:rsidRPr="00C63285" w:rsidRDefault="00D673A7" w:rsidP="00B839FE">
      <w:pPr>
        <w:spacing w:line="276" w:lineRule="auto"/>
        <w:rPr>
          <w:rFonts w:ascii="Lato" w:hAnsi="Lato"/>
          <w:bCs/>
          <w:sz w:val="22"/>
          <w:szCs w:val="22"/>
        </w:rPr>
      </w:pPr>
    </w:p>
    <w:p w14:paraId="2D3F687A" w14:textId="77777777" w:rsidR="00B839FE" w:rsidRPr="00C63285" w:rsidRDefault="00B839FE" w:rsidP="00B839FE">
      <w:pPr>
        <w:spacing w:line="276" w:lineRule="auto"/>
        <w:jc w:val="center"/>
        <w:rPr>
          <w:rFonts w:ascii="Lato" w:hAnsi="Lato"/>
          <w:b/>
          <w:sz w:val="22"/>
          <w:szCs w:val="22"/>
        </w:rPr>
      </w:pPr>
      <w:r w:rsidRPr="00C63285">
        <w:rPr>
          <w:rFonts w:ascii="Lato" w:hAnsi="Lato"/>
          <w:b/>
          <w:sz w:val="22"/>
          <w:szCs w:val="22"/>
        </w:rPr>
        <w:t>§12</w:t>
      </w:r>
    </w:p>
    <w:p w14:paraId="7497DB9F" w14:textId="77777777" w:rsidR="00D673A7" w:rsidRPr="00C63285" w:rsidRDefault="00D673A7" w:rsidP="00825601">
      <w:pPr>
        <w:spacing w:line="276" w:lineRule="auto"/>
        <w:ind w:left="360"/>
        <w:jc w:val="center"/>
        <w:rPr>
          <w:rFonts w:ascii="Lato" w:hAnsi="Lato"/>
          <w:b/>
          <w:sz w:val="22"/>
          <w:szCs w:val="22"/>
        </w:rPr>
      </w:pPr>
      <w:r w:rsidRPr="00C63285">
        <w:rPr>
          <w:rFonts w:ascii="Lato" w:hAnsi="Lato"/>
          <w:b/>
          <w:sz w:val="22"/>
          <w:szCs w:val="22"/>
        </w:rPr>
        <w:t>GWARANCJA I RĘKOJMIA</w:t>
      </w:r>
    </w:p>
    <w:p w14:paraId="00D151A9" w14:textId="77777777" w:rsidR="000236CC" w:rsidRPr="00C63285" w:rsidRDefault="000236CC" w:rsidP="00825601">
      <w:pPr>
        <w:spacing w:line="276" w:lineRule="auto"/>
        <w:ind w:left="360"/>
        <w:jc w:val="center"/>
        <w:rPr>
          <w:rFonts w:ascii="Lato" w:hAnsi="Lato"/>
          <w:b/>
          <w:sz w:val="22"/>
          <w:szCs w:val="22"/>
        </w:rPr>
      </w:pPr>
    </w:p>
    <w:p w14:paraId="79366D46" w14:textId="7BD937BB" w:rsidR="007405F7" w:rsidRPr="00C63285" w:rsidRDefault="00C87DFF" w:rsidP="00975EFD">
      <w:pPr>
        <w:widowControl w:val="0"/>
        <w:numPr>
          <w:ilvl w:val="0"/>
          <w:numId w:val="26"/>
        </w:numPr>
        <w:shd w:val="clear" w:color="auto" w:fill="FFFFFF"/>
        <w:autoSpaceDE w:val="0"/>
        <w:autoSpaceDN w:val="0"/>
        <w:adjustRightInd w:val="0"/>
        <w:ind w:left="426" w:hanging="426"/>
        <w:contextualSpacing/>
        <w:jc w:val="both"/>
        <w:rPr>
          <w:rFonts w:ascii="Lato" w:hAnsi="Lato"/>
          <w:b/>
          <w:bCs/>
          <w:spacing w:val="-23"/>
          <w:sz w:val="22"/>
          <w:szCs w:val="22"/>
        </w:rPr>
      </w:pPr>
      <w:r w:rsidRPr="00C63285">
        <w:rPr>
          <w:rFonts w:ascii="Lato" w:hAnsi="Lato"/>
          <w:b/>
          <w:bCs/>
          <w:sz w:val="22"/>
          <w:szCs w:val="22"/>
        </w:rPr>
        <w:t xml:space="preserve">Wykonawca </w:t>
      </w:r>
      <w:r w:rsidRPr="00C63285">
        <w:rPr>
          <w:rFonts w:ascii="Lato" w:hAnsi="Lato"/>
          <w:sz w:val="22"/>
          <w:szCs w:val="22"/>
        </w:rPr>
        <w:t xml:space="preserve">udziela </w:t>
      </w:r>
      <w:r w:rsidRPr="00C63285">
        <w:rPr>
          <w:rFonts w:ascii="Lato" w:hAnsi="Lato"/>
          <w:b/>
          <w:bCs/>
          <w:sz w:val="22"/>
          <w:szCs w:val="22"/>
        </w:rPr>
        <w:t>Zamawiającemu</w:t>
      </w:r>
      <w:r w:rsidRPr="00C63285">
        <w:rPr>
          <w:rFonts w:ascii="Lato" w:hAnsi="Lato"/>
          <w:b/>
          <w:sz w:val="22"/>
          <w:szCs w:val="22"/>
        </w:rPr>
        <w:t xml:space="preserve"> gwarancji</w:t>
      </w:r>
      <w:r w:rsidR="00843231">
        <w:rPr>
          <w:rFonts w:ascii="Lato" w:hAnsi="Lato"/>
          <w:b/>
          <w:sz w:val="22"/>
          <w:szCs w:val="22"/>
        </w:rPr>
        <w:t xml:space="preserve"> na okres 60 miesięcy</w:t>
      </w:r>
      <w:r w:rsidRPr="00C63285">
        <w:rPr>
          <w:rFonts w:ascii="Lato" w:hAnsi="Lato"/>
          <w:sz w:val="22"/>
          <w:szCs w:val="22"/>
        </w:rPr>
        <w:t xml:space="preserve"> na wykonany przedmiot </w:t>
      </w:r>
      <w:r w:rsidR="00843231">
        <w:rPr>
          <w:rFonts w:ascii="Lato" w:hAnsi="Lato"/>
          <w:sz w:val="22"/>
          <w:szCs w:val="22"/>
        </w:rPr>
        <w:t>U</w:t>
      </w:r>
      <w:r w:rsidRPr="00C63285">
        <w:rPr>
          <w:rFonts w:ascii="Lato" w:hAnsi="Lato"/>
          <w:sz w:val="22"/>
          <w:szCs w:val="22"/>
        </w:rPr>
        <w:t xml:space="preserve">mowy, liczonych od dnia odbioru końcowego przedmiotu </w:t>
      </w:r>
      <w:r w:rsidR="00843231">
        <w:rPr>
          <w:rFonts w:ascii="Lato" w:hAnsi="Lato"/>
          <w:sz w:val="22"/>
          <w:szCs w:val="22"/>
        </w:rPr>
        <w:t>U</w:t>
      </w:r>
      <w:r w:rsidRPr="00C63285">
        <w:rPr>
          <w:rFonts w:ascii="Lato" w:hAnsi="Lato"/>
          <w:sz w:val="22"/>
          <w:szCs w:val="22"/>
        </w:rPr>
        <w:t>mowy, potwierdzonego protokółem odbioru końcowego.</w:t>
      </w:r>
    </w:p>
    <w:p w14:paraId="380B0F11" w14:textId="042DB4D7" w:rsidR="00C87DFF" w:rsidRPr="00C63285" w:rsidRDefault="00843231" w:rsidP="00975EFD">
      <w:pPr>
        <w:widowControl w:val="0"/>
        <w:numPr>
          <w:ilvl w:val="0"/>
          <w:numId w:val="26"/>
        </w:numPr>
        <w:shd w:val="clear" w:color="auto" w:fill="FFFFFF"/>
        <w:autoSpaceDE w:val="0"/>
        <w:autoSpaceDN w:val="0"/>
        <w:adjustRightInd w:val="0"/>
        <w:ind w:left="426" w:hanging="426"/>
        <w:contextualSpacing/>
        <w:jc w:val="both"/>
        <w:rPr>
          <w:rFonts w:ascii="Lato" w:hAnsi="Lato"/>
          <w:b/>
          <w:bCs/>
          <w:spacing w:val="-23"/>
          <w:sz w:val="22"/>
          <w:szCs w:val="22"/>
        </w:rPr>
      </w:pPr>
      <w:r w:rsidRPr="008B6CF1">
        <w:rPr>
          <w:rFonts w:ascii="Lato" w:hAnsi="Lato"/>
          <w:b/>
          <w:bCs/>
          <w:i/>
          <w:iCs/>
          <w:sz w:val="22"/>
          <w:szCs w:val="22"/>
        </w:rPr>
        <w:t>Nie dotycz</w:t>
      </w:r>
      <w:r>
        <w:rPr>
          <w:rFonts w:ascii="Lato" w:hAnsi="Lato"/>
          <w:b/>
          <w:bCs/>
          <w:sz w:val="22"/>
          <w:szCs w:val="22"/>
        </w:rPr>
        <w:t xml:space="preserve">y </w:t>
      </w:r>
    </w:p>
    <w:p w14:paraId="1B4DCF20" w14:textId="744F2B48" w:rsidR="00C87DFF" w:rsidRPr="00C63285" w:rsidRDefault="00C87DFF" w:rsidP="00975EFD">
      <w:pPr>
        <w:widowControl w:val="0"/>
        <w:numPr>
          <w:ilvl w:val="0"/>
          <w:numId w:val="26"/>
        </w:numPr>
        <w:shd w:val="clear" w:color="auto" w:fill="FFFFFF"/>
        <w:autoSpaceDE w:val="0"/>
        <w:autoSpaceDN w:val="0"/>
        <w:adjustRightInd w:val="0"/>
        <w:ind w:left="426" w:hanging="426"/>
        <w:contextualSpacing/>
        <w:jc w:val="both"/>
        <w:rPr>
          <w:rFonts w:ascii="Lato" w:hAnsi="Lato"/>
          <w:spacing w:val="-14"/>
          <w:sz w:val="22"/>
          <w:szCs w:val="22"/>
        </w:rPr>
      </w:pPr>
      <w:r w:rsidRPr="00C63285">
        <w:rPr>
          <w:rFonts w:ascii="Lato" w:hAnsi="Lato"/>
          <w:sz w:val="22"/>
          <w:szCs w:val="22"/>
        </w:rPr>
        <w:t xml:space="preserve">Jeżeli w okresie gwarancji zostaną stwierdzone wady </w:t>
      </w:r>
      <w:r w:rsidRPr="00C63285">
        <w:rPr>
          <w:rFonts w:ascii="Lato" w:hAnsi="Lato"/>
          <w:b/>
          <w:bCs/>
          <w:sz w:val="22"/>
          <w:szCs w:val="22"/>
        </w:rPr>
        <w:t xml:space="preserve">Zamawiającemu </w:t>
      </w:r>
      <w:r w:rsidRPr="00C63285">
        <w:rPr>
          <w:rFonts w:ascii="Lato" w:hAnsi="Lato"/>
          <w:sz w:val="22"/>
          <w:szCs w:val="22"/>
        </w:rPr>
        <w:t>przysługują następując uprawnienia</w:t>
      </w:r>
      <w:r w:rsidR="00811C96" w:rsidRPr="00C63285">
        <w:rPr>
          <w:rFonts w:ascii="Lato" w:hAnsi="Lato"/>
          <w:sz w:val="22"/>
          <w:szCs w:val="22"/>
        </w:rPr>
        <w:t xml:space="preserve"> z tytułu gwarancji</w:t>
      </w:r>
      <w:r w:rsidRPr="00C63285">
        <w:rPr>
          <w:rFonts w:ascii="Lato" w:hAnsi="Lato"/>
          <w:sz w:val="22"/>
          <w:szCs w:val="22"/>
        </w:rPr>
        <w:t>:</w:t>
      </w:r>
    </w:p>
    <w:p w14:paraId="130FD133" w14:textId="77777777" w:rsidR="00C87DFF" w:rsidRPr="00C63285" w:rsidRDefault="00C87DFF" w:rsidP="00975EFD">
      <w:pPr>
        <w:widowControl w:val="0"/>
        <w:numPr>
          <w:ilvl w:val="0"/>
          <w:numId w:val="27"/>
        </w:numPr>
        <w:shd w:val="clear" w:color="auto" w:fill="FFFFFF"/>
        <w:tabs>
          <w:tab w:val="left" w:pos="1589"/>
        </w:tabs>
        <w:autoSpaceDE w:val="0"/>
        <w:autoSpaceDN w:val="0"/>
        <w:adjustRightInd w:val="0"/>
        <w:ind w:left="851" w:hanging="425"/>
        <w:contextualSpacing/>
        <w:jc w:val="both"/>
        <w:rPr>
          <w:rFonts w:ascii="Lato" w:hAnsi="Lato"/>
          <w:spacing w:val="-18"/>
          <w:sz w:val="22"/>
          <w:szCs w:val="22"/>
        </w:rPr>
      </w:pPr>
      <w:r w:rsidRPr="00C63285">
        <w:rPr>
          <w:rFonts w:ascii="Lato" w:hAnsi="Lato"/>
          <w:spacing w:val="-1"/>
          <w:sz w:val="22"/>
          <w:szCs w:val="22"/>
        </w:rPr>
        <w:t xml:space="preserve">jeżeli wady kwalifikują się do usunięcia. </w:t>
      </w:r>
      <w:r w:rsidRPr="00C63285">
        <w:rPr>
          <w:rFonts w:ascii="Lato" w:hAnsi="Lato"/>
          <w:b/>
          <w:bCs/>
          <w:spacing w:val="-1"/>
          <w:sz w:val="22"/>
          <w:szCs w:val="22"/>
        </w:rPr>
        <w:t xml:space="preserve">Zamawiający </w:t>
      </w:r>
      <w:r w:rsidRPr="00C63285">
        <w:rPr>
          <w:rFonts w:ascii="Lato" w:hAnsi="Lato"/>
          <w:spacing w:val="-1"/>
          <w:sz w:val="22"/>
          <w:szCs w:val="22"/>
        </w:rPr>
        <w:t xml:space="preserve">wyznaczy </w:t>
      </w:r>
      <w:r w:rsidRPr="00C63285">
        <w:rPr>
          <w:rFonts w:ascii="Lato" w:hAnsi="Lato"/>
          <w:b/>
          <w:bCs/>
          <w:spacing w:val="-1"/>
          <w:sz w:val="22"/>
          <w:szCs w:val="22"/>
        </w:rPr>
        <w:t xml:space="preserve">Wykonawcy </w:t>
      </w:r>
      <w:r w:rsidRPr="00C63285">
        <w:rPr>
          <w:rFonts w:ascii="Lato" w:hAnsi="Lato"/>
          <w:spacing w:val="-1"/>
          <w:sz w:val="22"/>
          <w:szCs w:val="22"/>
        </w:rPr>
        <w:t xml:space="preserve">termin </w:t>
      </w:r>
      <w:r w:rsidRPr="00C63285">
        <w:rPr>
          <w:rFonts w:ascii="Lato" w:hAnsi="Lato"/>
          <w:sz w:val="22"/>
          <w:szCs w:val="22"/>
        </w:rPr>
        <w:t xml:space="preserve">ich usunięcia. </w:t>
      </w:r>
      <w:r w:rsidRPr="00C63285">
        <w:rPr>
          <w:rFonts w:ascii="Lato" w:hAnsi="Lato"/>
          <w:b/>
          <w:bCs/>
          <w:sz w:val="22"/>
          <w:szCs w:val="22"/>
        </w:rPr>
        <w:t xml:space="preserve">Wykonawca </w:t>
      </w:r>
      <w:r w:rsidRPr="00C63285">
        <w:rPr>
          <w:rFonts w:ascii="Lato" w:hAnsi="Lato"/>
          <w:sz w:val="22"/>
          <w:szCs w:val="22"/>
        </w:rPr>
        <w:t xml:space="preserve">zobowiązany jest do pisemnego zawiadomienia </w:t>
      </w:r>
      <w:r w:rsidRPr="00C63285">
        <w:rPr>
          <w:rFonts w:ascii="Lato" w:hAnsi="Lato"/>
          <w:b/>
          <w:bCs/>
          <w:sz w:val="22"/>
          <w:szCs w:val="22"/>
        </w:rPr>
        <w:t xml:space="preserve">Zamawiającego </w:t>
      </w:r>
      <w:r w:rsidRPr="00C63285">
        <w:rPr>
          <w:rFonts w:ascii="Lato" w:hAnsi="Lato"/>
          <w:sz w:val="22"/>
          <w:szCs w:val="22"/>
        </w:rPr>
        <w:t xml:space="preserve">o usunięciu wad. W przypadku nie usunięcia wad w wyznaczonym terminie </w:t>
      </w:r>
      <w:r w:rsidRPr="00C63285">
        <w:rPr>
          <w:rFonts w:ascii="Lato" w:hAnsi="Lato"/>
          <w:b/>
          <w:bCs/>
          <w:sz w:val="22"/>
          <w:szCs w:val="22"/>
        </w:rPr>
        <w:t xml:space="preserve">Zamawiającemu </w:t>
      </w:r>
      <w:r w:rsidRPr="00C63285">
        <w:rPr>
          <w:rFonts w:ascii="Lato" w:hAnsi="Lato"/>
          <w:sz w:val="22"/>
          <w:szCs w:val="22"/>
        </w:rPr>
        <w:t xml:space="preserve">przysługuje prawo naliczenia kar zgodnie z § </w:t>
      </w:r>
      <w:r w:rsidR="00A21412" w:rsidRPr="00C63285">
        <w:rPr>
          <w:rFonts w:ascii="Lato" w:hAnsi="Lato"/>
          <w:sz w:val="22"/>
          <w:szCs w:val="22"/>
        </w:rPr>
        <w:t xml:space="preserve">14 </w:t>
      </w:r>
      <w:r w:rsidRPr="00C63285">
        <w:rPr>
          <w:rFonts w:ascii="Lato" w:hAnsi="Lato"/>
          <w:sz w:val="22"/>
          <w:szCs w:val="22"/>
        </w:rPr>
        <w:t xml:space="preserve">ust. 1 pkt 2 oraz zlecenia usunięcia wad innemu wykonawcy w ciężar zabezpieczenia należytego wykonania umowy, wniesionego przez </w:t>
      </w:r>
      <w:r w:rsidRPr="00C63285">
        <w:rPr>
          <w:rFonts w:ascii="Lato" w:hAnsi="Lato"/>
          <w:b/>
          <w:bCs/>
          <w:sz w:val="22"/>
          <w:szCs w:val="22"/>
        </w:rPr>
        <w:t>Wykonawcę.</w:t>
      </w:r>
    </w:p>
    <w:p w14:paraId="60D94B72" w14:textId="77777777" w:rsidR="00C87DFF" w:rsidRPr="00C63285" w:rsidRDefault="00C87DFF" w:rsidP="00975EFD">
      <w:pPr>
        <w:widowControl w:val="0"/>
        <w:numPr>
          <w:ilvl w:val="0"/>
          <w:numId w:val="27"/>
        </w:numPr>
        <w:shd w:val="clear" w:color="auto" w:fill="FFFFFF"/>
        <w:tabs>
          <w:tab w:val="left" w:pos="1589"/>
        </w:tabs>
        <w:autoSpaceDE w:val="0"/>
        <w:autoSpaceDN w:val="0"/>
        <w:adjustRightInd w:val="0"/>
        <w:ind w:left="851" w:hanging="425"/>
        <w:contextualSpacing/>
        <w:jc w:val="both"/>
        <w:rPr>
          <w:rFonts w:ascii="Lato" w:hAnsi="Lato"/>
          <w:spacing w:val="-7"/>
          <w:sz w:val="22"/>
          <w:szCs w:val="22"/>
        </w:rPr>
      </w:pPr>
      <w:r w:rsidRPr="00C63285">
        <w:rPr>
          <w:rFonts w:ascii="Lato" w:hAnsi="Lato"/>
          <w:sz w:val="22"/>
          <w:szCs w:val="22"/>
        </w:rPr>
        <w:t>Jeżeli wady nie kwalifikują się do usunięcia, to:</w:t>
      </w:r>
    </w:p>
    <w:p w14:paraId="0B303DEB" w14:textId="77777777" w:rsidR="00C87DFF" w:rsidRPr="00C63285" w:rsidRDefault="00C87DFF" w:rsidP="00975EFD">
      <w:pPr>
        <w:widowControl w:val="0"/>
        <w:numPr>
          <w:ilvl w:val="0"/>
          <w:numId w:val="28"/>
        </w:numPr>
        <w:shd w:val="clear" w:color="auto" w:fill="FFFFFF"/>
        <w:tabs>
          <w:tab w:val="left" w:pos="2174"/>
        </w:tabs>
        <w:autoSpaceDE w:val="0"/>
        <w:autoSpaceDN w:val="0"/>
        <w:adjustRightInd w:val="0"/>
        <w:ind w:left="1276" w:hanging="425"/>
        <w:contextualSpacing/>
        <w:jc w:val="both"/>
        <w:rPr>
          <w:rFonts w:ascii="Lato" w:hAnsi="Lato"/>
          <w:spacing w:val="-10"/>
          <w:sz w:val="22"/>
          <w:szCs w:val="22"/>
        </w:rPr>
      </w:pPr>
      <w:r w:rsidRPr="00C63285">
        <w:rPr>
          <w:rFonts w:ascii="Lato" w:hAnsi="Lato"/>
          <w:b/>
          <w:bCs/>
          <w:spacing w:val="-1"/>
          <w:sz w:val="22"/>
          <w:szCs w:val="22"/>
        </w:rPr>
        <w:t xml:space="preserve">Zamawiający </w:t>
      </w:r>
      <w:r w:rsidRPr="00C63285">
        <w:rPr>
          <w:rFonts w:ascii="Lato" w:hAnsi="Lato"/>
          <w:spacing w:val="-1"/>
          <w:sz w:val="22"/>
          <w:szCs w:val="22"/>
        </w:rPr>
        <w:t>może żądać ponownego wykonania robót,</w:t>
      </w:r>
    </w:p>
    <w:p w14:paraId="54C40A41" w14:textId="77777777" w:rsidR="00C87DFF" w:rsidRPr="00C63285" w:rsidRDefault="00C87DFF" w:rsidP="00975EFD">
      <w:pPr>
        <w:widowControl w:val="0"/>
        <w:numPr>
          <w:ilvl w:val="0"/>
          <w:numId w:val="28"/>
        </w:numPr>
        <w:shd w:val="clear" w:color="auto" w:fill="FFFFFF"/>
        <w:tabs>
          <w:tab w:val="left" w:pos="1985"/>
        </w:tabs>
        <w:autoSpaceDE w:val="0"/>
        <w:autoSpaceDN w:val="0"/>
        <w:adjustRightInd w:val="0"/>
        <w:ind w:left="1276" w:hanging="425"/>
        <w:contextualSpacing/>
        <w:jc w:val="both"/>
        <w:rPr>
          <w:rFonts w:ascii="Lato" w:hAnsi="Lato"/>
          <w:spacing w:val="-10"/>
          <w:sz w:val="22"/>
          <w:szCs w:val="22"/>
        </w:rPr>
      </w:pPr>
      <w:r w:rsidRPr="00C63285">
        <w:rPr>
          <w:rFonts w:ascii="Lato" w:hAnsi="Lato"/>
          <w:b/>
          <w:bCs/>
          <w:spacing w:val="-1"/>
          <w:sz w:val="22"/>
          <w:szCs w:val="22"/>
        </w:rPr>
        <w:t xml:space="preserve">Zamawiający </w:t>
      </w:r>
      <w:r w:rsidRPr="00C63285">
        <w:rPr>
          <w:rFonts w:ascii="Lato" w:hAnsi="Lato"/>
          <w:spacing w:val="-1"/>
          <w:sz w:val="22"/>
          <w:szCs w:val="22"/>
        </w:rPr>
        <w:t xml:space="preserve">może żądać równowartości wadliwie wykonanej części przedmiotu umowy, płatnej w pierwszej kolejności z zabezpieczenia należytego wykonania </w:t>
      </w:r>
      <w:r w:rsidRPr="00C63285">
        <w:rPr>
          <w:rFonts w:ascii="Lato" w:hAnsi="Lato"/>
          <w:sz w:val="22"/>
          <w:szCs w:val="22"/>
        </w:rPr>
        <w:t>umowy</w:t>
      </w:r>
    </w:p>
    <w:p w14:paraId="7FCA4E0E" w14:textId="77777777" w:rsidR="00C87DFF" w:rsidRPr="00C63285" w:rsidRDefault="00C87DFF" w:rsidP="00C87DFF">
      <w:pPr>
        <w:shd w:val="clear" w:color="auto" w:fill="FFFFFF"/>
        <w:ind w:left="426"/>
        <w:contextualSpacing/>
        <w:jc w:val="both"/>
        <w:rPr>
          <w:rFonts w:ascii="Lato" w:hAnsi="Lato"/>
          <w:spacing w:val="-14"/>
          <w:sz w:val="22"/>
          <w:szCs w:val="22"/>
        </w:rPr>
      </w:pPr>
    </w:p>
    <w:p w14:paraId="0F216540" w14:textId="793DF3B9" w:rsidR="00C87DFF" w:rsidRPr="00C63285" w:rsidRDefault="00C87DFF" w:rsidP="00975EFD">
      <w:pPr>
        <w:widowControl w:val="0"/>
        <w:numPr>
          <w:ilvl w:val="0"/>
          <w:numId w:val="26"/>
        </w:numPr>
        <w:shd w:val="clear" w:color="auto" w:fill="FFFFFF"/>
        <w:autoSpaceDE w:val="0"/>
        <w:autoSpaceDN w:val="0"/>
        <w:adjustRightInd w:val="0"/>
        <w:ind w:left="426" w:hanging="426"/>
        <w:contextualSpacing/>
        <w:jc w:val="both"/>
        <w:rPr>
          <w:rFonts w:ascii="Lato" w:hAnsi="Lato"/>
          <w:spacing w:val="-14"/>
          <w:sz w:val="22"/>
          <w:szCs w:val="22"/>
        </w:rPr>
      </w:pPr>
      <w:r w:rsidRPr="00C63285">
        <w:rPr>
          <w:rFonts w:ascii="Lato" w:hAnsi="Lato"/>
          <w:b/>
          <w:bCs/>
          <w:sz w:val="22"/>
          <w:szCs w:val="22"/>
        </w:rPr>
        <w:t>Wykonawca</w:t>
      </w:r>
      <w:r w:rsidRPr="00C63285">
        <w:rPr>
          <w:rFonts w:ascii="Lato" w:hAnsi="Lato"/>
          <w:sz w:val="22"/>
          <w:szCs w:val="22"/>
        </w:rPr>
        <w:t xml:space="preserve"> udziela </w:t>
      </w:r>
      <w:r w:rsidRPr="00C63285">
        <w:rPr>
          <w:rFonts w:ascii="Lato" w:hAnsi="Lato"/>
          <w:b/>
          <w:bCs/>
          <w:sz w:val="22"/>
          <w:szCs w:val="22"/>
        </w:rPr>
        <w:t>Zamawiającemu</w:t>
      </w:r>
      <w:r w:rsidRPr="00C63285">
        <w:rPr>
          <w:rFonts w:ascii="Lato" w:hAnsi="Lato"/>
          <w:sz w:val="22"/>
          <w:szCs w:val="22"/>
        </w:rPr>
        <w:t xml:space="preserve"> rękojmi zgodnie z przepisami kodeksu cywilnego na okres </w:t>
      </w:r>
      <w:r w:rsidR="006350FF">
        <w:rPr>
          <w:rFonts w:ascii="Lato" w:hAnsi="Lato"/>
          <w:sz w:val="22"/>
          <w:szCs w:val="22"/>
        </w:rPr>
        <w:t>60 miesięcy liczony od dnia podpisania protokołu odbioru końcowego.</w:t>
      </w:r>
      <w:r w:rsidRPr="00C63285">
        <w:rPr>
          <w:rFonts w:ascii="Lato" w:hAnsi="Lato"/>
          <w:sz w:val="22"/>
          <w:szCs w:val="22"/>
        </w:rPr>
        <w:t>.</w:t>
      </w:r>
    </w:p>
    <w:p w14:paraId="0F360CF6" w14:textId="77777777" w:rsidR="003E5651" w:rsidRPr="00C63285" w:rsidRDefault="003E5651" w:rsidP="00825601">
      <w:pPr>
        <w:spacing w:line="276" w:lineRule="auto"/>
        <w:jc w:val="center"/>
        <w:rPr>
          <w:rFonts w:ascii="Lato" w:hAnsi="Lato"/>
          <w:b/>
          <w:sz w:val="22"/>
          <w:szCs w:val="22"/>
        </w:rPr>
      </w:pPr>
    </w:p>
    <w:p w14:paraId="279C0280" w14:textId="77777777"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§1</w:t>
      </w:r>
      <w:r w:rsidR="00B839FE" w:rsidRPr="00C63285">
        <w:rPr>
          <w:rFonts w:ascii="Lato" w:hAnsi="Lato"/>
          <w:b/>
          <w:sz w:val="22"/>
          <w:szCs w:val="22"/>
        </w:rPr>
        <w:t>3</w:t>
      </w:r>
    </w:p>
    <w:p w14:paraId="2718A6C4" w14:textId="77777777"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ZABEZPIECZENIE NALE</w:t>
      </w:r>
      <w:r w:rsidR="00FE2DC8" w:rsidRPr="00C63285">
        <w:rPr>
          <w:rFonts w:ascii="Lato" w:hAnsi="Lato"/>
          <w:b/>
          <w:sz w:val="22"/>
          <w:szCs w:val="22"/>
        </w:rPr>
        <w:t>Ż</w:t>
      </w:r>
      <w:r w:rsidRPr="00C63285">
        <w:rPr>
          <w:rFonts w:ascii="Lato" w:hAnsi="Lato"/>
          <w:b/>
          <w:sz w:val="22"/>
          <w:szCs w:val="22"/>
        </w:rPr>
        <w:t>YTEGO WYKONANIA UWOWY</w:t>
      </w:r>
    </w:p>
    <w:p w14:paraId="77C284DE" w14:textId="77777777" w:rsidR="000236CC" w:rsidRPr="00C63285" w:rsidRDefault="000236CC" w:rsidP="00825601">
      <w:pPr>
        <w:spacing w:line="276" w:lineRule="auto"/>
        <w:jc w:val="center"/>
        <w:rPr>
          <w:rFonts w:ascii="Lato" w:hAnsi="Lato"/>
          <w:b/>
          <w:sz w:val="22"/>
          <w:szCs w:val="22"/>
        </w:rPr>
      </w:pPr>
    </w:p>
    <w:p w14:paraId="7C70266A" w14:textId="77777777" w:rsidR="00A446A0" w:rsidRPr="00C63285" w:rsidRDefault="00A446A0" w:rsidP="00975EFD">
      <w:pPr>
        <w:numPr>
          <w:ilvl w:val="0"/>
          <w:numId w:val="11"/>
        </w:numPr>
        <w:spacing w:line="276" w:lineRule="auto"/>
        <w:jc w:val="both"/>
        <w:rPr>
          <w:rFonts w:ascii="Lato" w:hAnsi="Lato"/>
          <w:sz w:val="22"/>
          <w:szCs w:val="22"/>
        </w:rPr>
      </w:pPr>
      <w:r w:rsidRPr="00C63285">
        <w:rPr>
          <w:rFonts w:ascii="Lato" w:hAnsi="Lato"/>
          <w:sz w:val="22"/>
          <w:szCs w:val="22"/>
        </w:rPr>
        <w:t>Wykonawca wni</w:t>
      </w:r>
      <w:r w:rsidR="00E201A1" w:rsidRPr="00C63285">
        <w:rPr>
          <w:rFonts w:ascii="Lato" w:hAnsi="Lato"/>
          <w:sz w:val="22"/>
          <w:szCs w:val="22"/>
        </w:rPr>
        <w:t>ó</w:t>
      </w:r>
      <w:r w:rsidRPr="00C63285">
        <w:rPr>
          <w:rFonts w:ascii="Lato" w:hAnsi="Lato"/>
          <w:sz w:val="22"/>
          <w:szCs w:val="22"/>
        </w:rPr>
        <w:t>s</w:t>
      </w:r>
      <w:r w:rsidR="00E201A1" w:rsidRPr="00C63285">
        <w:rPr>
          <w:rFonts w:ascii="Lato" w:hAnsi="Lato"/>
          <w:sz w:val="22"/>
          <w:szCs w:val="22"/>
        </w:rPr>
        <w:t>ł</w:t>
      </w:r>
      <w:r w:rsidRPr="00C63285">
        <w:rPr>
          <w:rFonts w:ascii="Lato" w:hAnsi="Lato"/>
          <w:sz w:val="22"/>
          <w:szCs w:val="22"/>
        </w:rPr>
        <w:t xml:space="preserve"> zabezpieczenie nale</w:t>
      </w:r>
      <w:r w:rsidR="003D26D2" w:rsidRPr="00C63285">
        <w:rPr>
          <w:rFonts w:ascii="Lato" w:hAnsi="Lato"/>
          <w:sz w:val="22"/>
          <w:szCs w:val="22"/>
        </w:rPr>
        <w:t>ż</w:t>
      </w:r>
      <w:r w:rsidRPr="00C63285">
        <w:rPr>
          <w:rFonts w:ascii="Lato" w:hAnsi="Lato"/>
          <w:sz w:val="22"/>
          <w:szCs w:val="22"/>
        </w:rPr>
        <w:t xml:space="preserve">ytego wykonania umowy w formie </w:t>
      </w:r>
      <w:r w:rsidR="001E0E74" w:rsidRPr="00C63285">
        <w:rPr>
          <w:rFonts w:ascii="Lato" w:hAnsi="Lato"/>
          <w:sz w:val="22"/>
          <w:szCs w:val="22"/>
        </w:rPr>
        <w:t>gotówki</w:t>
      </w:r>
      <w:r w:rsidRPr="00C63285">
        <w:rPr>
          <w:rFonts w:ascii="Lato" w:hAnsi="Lato"/>
          <w:sz w:val="22"/>
          <w:szCs w:val="22"/>
        </w:rPr>
        <w:t xml:space="preserve"> na </w:t>
      </w:r>
      <w:r w:rsidR="003D26D2" w:rsidRPr="00C63285">
        <w:rPr>
          <w:rFonts w:ascii="Lato" w:hAnsi="Lato"/>
          <w:sz w:val="22"/>
          <w:szCs w:val="22"/>
        </w:rPr>
        <w:t>łą</w:t>
      </w:r>
      <w:r w:rsidRPr="00C63285">
        <w:rPr>
          <w:rFonts w:ascii="Lato" w:hAnsi="Lato"/>
          <w:sz w:val="22"/>
          <w:szCs w:val="22"/>
        </w:rPr>
        <w:t>czn</w:t>
      </w:r>
      <w:r w:rsidR="003D26D2" w:rsidRPr="00C63285">
        <w:rPr>
          <w:rFonts w:ascii="Lato" w:hAnsi="Lato"/>
          <w:sz w:val="22"/>
          <w:szCs w:val="22"/>
        </w:rPr>
        <w:t>ą</w:t>
      </w:r>
      <w:r w:rsidRPr="00C63285">
        <w:rPr>
          <w:rFonts w:ascii="Lato" w:hAnsi="Lato"/>
          <w:sz w:val="22"/>
          <w:szCs w:val="22"/>
        </w:rPr>
        <w:t xml:space="preserve"> kwot</w:t>
      </w:r>
      <w:r w:rsidR="003D26D2" w:rsidRPr="00C63285">
        <w:rPr>
          <w:rFonts w:ascii="Lato" w:hAnsi="Lato"/>
          <w:sz w:val="22"/>
          <w:szCs w:val="22"/>
        </w:rPr>
        <w:t>ę</w:t>
      </w:r>
      <w:r w:rsidRPr="00C63285">
        <w:rPr>
          <w:rFonts w:ascii="Lato" w:hAnsi="Lato"/>
          <w:sz w:val="22"/>
          <w:szCs w:val="22"/>
        </w:rPr>
        <w:t xml:space="preserve"> </w:t>
      </w:r>
      <w:r w:rsidR="006E0B0A" w:rsidRPr="00C63285">
        <w:rPr>
          <w:rFonts w:ascii="Lato" w:hAnsi="Lato"/>
          <w:sz w:val="22"/>
          <w:szCs w:val="22"/>
        </w:rPr>
        <w:t>………..</w:t>
      </w:r>
      <w:r w:rsidRPr="00C63285">
        <w:rPr>
          <w:rFonts w:ascii="Lato" w:hAnsi="Lato"/>
          <w:sz w:val="22"/>
          <w:szCs w:val="22"/>
        </w:rPr>
        <w:t xml:space="preserve"> z</w:t>
      </w:r>
      <w:r w:rsidR="003D26D2" w:rsidRPr="00C63285">
        <w:rPr>
          <w:rFonts w:ascii="Lato" w:hAnsi="Lato"/>
          <w:sz w:val="22"/>
          <w:szCs w:val="22"/>
        </w:rPr>
        <w:t>ł</w:t>
      </w:r>
      <w:r w:rsidRPr="00C63285">
        <w:rPr>
          <w:rFonts w:ascii="Lato" w:hAnsi="Lato"/>
          <w:sz w:val="22"/>
          <w:szCs w:val="22"/>
        </w:rPr>
        <w:t>, (s</w:t>
      </w:r>
      <w:r w:rsidR="003D26D2" w:rsidRPr="00C63285">
        <w:rPr>
          <w:rFonts w:ascii="Lato" w:hAnsi="Lato"/>
          <w:sz w:val="22"/>
          <w:szCs w:val="22"/>
        </w:rPr>
        <w:t>ł</w:t>
      </w:r>
      <w:r w:rsidRPr="00C63285">
        <w:rPr>
          <w:rFonts w:ascii="Lato" w:hAnsi="Lato"/>
          <w:sz w:val="22"/>
          <w:szCs w:val="22"/>
        </w:rPr>
        <w:t xml:space="preserve">ownie: </w:t>
      </w:r>
      <w:r w:rsidR="006E0B0A" w:rsidRPr="00C63285">
        <w:rPr>
          <w:rFonts w:ascii="Lato" w:hAnsi="Lato"/>
          <w:sz w:val="22"/>
          <w:szCs w:val="22"/>
        </w:rPr>
        <w:t>……………</w:t>
      </w:r>
      <w:r w:rsidR="00C76750" w:rsidRPr="00C63285">
        <w:rPr>
          <w:rFonts w:ascii="Lato" w:hAnsi="Lato"/>
          <w:sz w:val="22"/>
          <w:szCs w:val="22"/>
        </w:rPr>
        <w:t xml:space="preserve">, </w:t>
      </w:r>
      <w:r w:rsidR="006E0B0A" w:rsidRPr="00C63285">
        <w:rPr>
          <w:rFonts w:ascii="Lato" w:hAnsi="Lato"/>
          <w:sz w:val="22"/>
          <w:szCs w:val="22"/>
        </w:rPr>
        <w:t>…</w:t>
      </w:r>
      <w:r w:rsidR="00C76750" w:rsidRPr="00C63285">
        <w:rPr>
          <w:rFonts w:ascii="Lato" w:hAnsi="Lato"/>
          <w:sz w:val="22"/>
          <w:szCs w:val="22"/>
        </w:rPr>
        <w:t>/100</w:t>
      </w:r>
      <w:r w:rsidRPr="00C63285">
        <w:rPr>
          <w:rFonts w:ascii="Lato" w:hAnsi="Lato"/>
          <w:sz w:val="22"/>
          <w:szCs w:val="22"/>
        </w:rPr>
        <w:t xml:space="preserve">) co stanowi </w:t>
      </w:r>
      <w:r w:rsidR="007A2C22" w:rsidRPr="00C63285">
        <w:rPr>
          <w:rFonts w:ascii="Lato" w:hAnsi="Lato"/>
          <w:sz w:val="22"/>
          <w:szCs w:val="22"/>
        </w:rPr>
        <w:t>…</w:t>
      </w:r>
      <w:r w:rsidRPr="00C63285">
        <w:rPr>
          <w:rFonts w:ascii="Lato" w:hAnsi="Lato"/>
          <w:sz w:val="22"/>
          <w:szCs w:val="22"/>
        </w:rPr>
        <w:t xml:space="preserve"> % warto</w:t>
      </w:r>
      <w:r w:rsidR="003D26D2" w:rsidRPr="00C63285">
        <w:rPr>
          <w:rFonts w:ascii="Lato" w:hAnsi="Lato"/>
          <w:sz w:val="22"/>
          <w:szCs w:val="22"/>
        </w:rPr>
        <w:t>ś</w:t>
      </w:r>
      <w:r w:rsidRPr="00C63285">
        <w:rPr>
          <w:rFonts w:ascii="Lato" w:hAnsi="Lato"/>
          <w:sz w:val="22"/>
          <w:szCs w:val="22"/>
        </w:rPr>
        <w:t>ci umowy brutto.</w:t>
      </w:r>
    </w:p>
    <w:p w14:paraId="757EB4C1" w14:textId="77777777" w:rsidR="00A446A0" w:rsidRPr="00C63285" w:rsidRDefault="00BC3DA2" w:rsidP="00975EFD">
      <w:pPr>
        <w:numPr>
          <w:ilvl w:val="0"/>
          <w:numId w:val="11"/>
        </w:numPr>
        <w:spacing w:line="276" w:lineRule="auto"/>
        <w:jc w:val="both"/>
        <w:rPr>
          <w:rFonts w:ascii="Lato" w:hAnsi="Lato"/>
          <w:sz w:val="22"/>
          <w:szCs w:val="22"/>
        </w:rPr>
      </w:pPr>
      <w:r w:rsidRPr="00C63285">
        <w:rPr>
          <w:rFonts w:ascii="Lato" w:hAnsi="Lato"/>
          <w:sz w:val="22"/>
          <w:szCs w:val="22"/>
        </w:rPr>
        <w:lastRenderedPageBreak/>
        <w:t xml:space="preserve">Wykonawca utrzyma </w:t>
      </w:r>
      <w:r w:rsidR="009F571E" w:rsidRPr="00C63285">
        <w:rPr>
          <w:rFonts w:ascii="Lato" w:hAnsi="Lato"/>
          <w:sz w:val="22"/>
          <w:szCs w:val="22"/>
        </w:rPr>
        <w:t xml:space="preserve">całe </w:t>
      </w:r>
      <w:r w:rsidRPr="00C63285">
        <w:rPr>
          <w:rFonts w:ascii="Lato" w:hAnsi="Lato"/>
          <w:sz w:val="22"/>
          <w:szCs w:val="22"/>
        </w:rPr>
        <w:t>zabezpieczenie należytego wykonania Umowy, aż do całkowitego wykonania przedmiotu umowy</w:t>
      </w:r>
      <w:r w:rsidR="009F571E" w:rsidRPr="00C63285">
        <w:rPr>
          <w:rFonts w:ascii="Lato" w:hAnsi="Lato"/>
          <w:sz w:val="22"/>
          <w:szCs w:val="22"/>
        </w:rPr>
        <w:t xml:space="preserve"> oraz w okresie gwarancji i rękojmi przy czym:</w:t>
      </w:r>
      <w:r w:rsidR="007B0F70" w:rsidRPr="00C63285">
        <w:rPr>
          <w:rFonts w:ascii="Lato" w:hAnsi="Lato"/>
          <w:sz w:val="22"/>
          <w:szCs w:val="22"/>
        </w:rPr>
        <w:t xml:space="preserve"> 70% zabezpieczenia zwolnione zostanie po wykonaniu przedmiotu umowy, zaś pozostałe 30% zabezpieczenia utrzymane zostanie przez okres rękojmi i gwarancji.</w:t>
      </w:r>
    </w:p>
    <w:p w14:paraId="18E940E2" w14:textId="3EDEFA5A" w:rsidR="00A446A0" w:rsidRPr="00C63285" w:rsidRDefault="00A446A0" w:rsidP="00975EFD">
      <w:pPr>
        <w:numPr>
          <w:ilvl w:val="0"/>
          <w:numId w:val="11"/>
        </w:numPr>
        <w:spacing w:line="276" w:lineRule="auto"/>
        <w:jc w:val="both"/>
        <w:rPr>
          <w:rFonts w:ascii="Lato" w:hAnsi="Lato"/>
          <w:sz w:val="22"/>
          <w:szCs w:val="22"/>
        </w:rPr>
      </w:pPr>
      <w:r w:rsidRPr="00C63285">
        <w:rPr>
          <w:rFonts w:ascii="Lato" w:hAnsi="Lato"/>
          <w:sz w:val="22"/>
          <w:szCs w:val="22"/>
        </w:rPr>
        <w:t>Koszt ustanowienia i zwolnienia zabezpieczenia nale</w:t>
      </w:r>
      <w:r w:rsidR="003D26D2" w:rsidRPr="00C63285">
        <w:rPr>
          <w:rFonts w:ascii="Lato" w:hAnsi="Lato"/>
          <w:sz w:val="22"/>
          <w:szCs w:val="22"/>
        </w:rPr>
        <w:t>ż</w:t>
      </w:r>
      <w:r w:rsidRPr="00C63285">
        <w:rPr>
          <w:rFonts w:ascii="Lato" w:hAnsi="Lato"/>
          <w:sz w:val="22"/>
          <w:szCs w:val="22"/>
        </w:rPr>
        <w:t>ytego wykonania umowy obci</w:t>
      </w:r>
      <w:r w:rsidR="003D26D2" w:rsidRPr="00C63285">
        <w:rPr>
          <w:rFonts w:ascii="Lato" w:hAnsi="Lato"/>
          <w:sz w:val="22"/>
          <w:szCs w:val="22"/>
        </w:rPr>
        <w:t>ąża</w:t>
      </w:r>
      <w:r w:rsidRPr="00C63285">
        <w:rPr>
          <w:rFonts w:ascii="Lato" w:hAnsi="Lato"/>
          <w:sz w:val="22"/>
          <w:szCs w:val="22"/>
        </w:rPr>
        <w:t xml:space="preserve"> Wykonawc</w:t>
      </w:r>
      <w:r w:rsidR="003D26D2" w:rsidRPr="00C63285">
        <w:rPr>
          <w:rFonts w:ascii="Lato" w:hAnsi="Lato"/>
          <w:sz w:val="22"/>
          <w:szCs w:val="22"/>
        </w:rPr>
        <w:t>ę</w:t>
      </w:r>
      <w:r w:rsidRPr="00C63285">
        <w:rPr>
          <w:rFonts w:ascii="Lato" w:hAnsi="Lato"/>
          <w:sz w:val="22"/>
          <w:szCs w:val="22"/>
        </w:rPr>
        <w:t>.</w:t>
      </w:r>
      <w:r w:rsidR="00A736A2" w:rsidRPr="00C63285">
        <w:rPr>
          <w:rFonts w:ascii="Lato" w:hAnsi="Lato"/>
          <w:sz w:val="22"/>
          <w:szCs w:val="22"/>
        </w:rPr>
        <w:t xml:space="preserve"> </w:t>
      </w:r>
    </w:p>
    <w:p w14:paraId="476ADFD0" w14:textId="3D6AB9E7" w:rsidR="0044550B" w:rsidRPr="00C63285" w:rsidRDefault="00A446A0" w:rsidP="00975EFD">
      <w:pPr>
        <w:numPr>
          <w:ilvl w:val="0"/>
          <w:numId w:val="11"/>
        </w:numPr>
        <w:spacing w:line="276" w:lineRule="auto"/>
        <w:jc w:val="both"/>
        <w:rPr>
          <w:rFonts w:ascii="Lato" w:hAnsi="Lato"/>
          <w:sz w:val="22"/>
          <w:szCs w:val="22"/>
        </w:rPr>
      </w:pPr>
      <w:r w:rsidRPr="00C63285">
        <w:rPr>
          <w:rFonts w:ascii="Lato" w:hAnsi="Lato"/>
          <w:sz w:val="22"/>
          <w:szCs w:val="22"/>
        </w:rPr>
        <w:t>Zabezpieczenie nale</w:t>
      </w:r>
      <w:r w:rsidR="003D26D2" w:rsidRPr="00C63285">
        <w:rPr>
          <w:rFonts w:ascii="Lato" w:hAnsi="Lato"/>
          <w:sz w:val="22"/>
          <w:szCs w:val="22"/>
        </w:rPr>
        <w:t>ż</w:t>
      </w:r>
      <w:r w:rsidRPr="00C63285">
        <w:rPr>
          <w:rFonts w:ascii="Lato" w:hAnsi="Lato"/>
          <w:sz w:val="22"/>
          <w:szCs w:val="22"/>
        </w:rPr>
        <w:t>ytego wykonania umowy s</w:t>
      </w:r>
      <w:r w:rsidR="003D26D2" w:rsidRPr="00C63285">
        <w:rPr>
          <w:rFonts w:ascii="Lato" w:hAnsi="Lato"/>
          <w:sz w:val="22"/>
          <w:szCs w:val="22"/>
        </w:rPr>
        <w:t>ł</w:t>
      </w:r>
      <w:r w:rsidRPr="00C63285">
        <w:rPr>
          <w:rFonts w:ascii="Lato" w:hAnsi="Lato"/>
          <w:sz w:val="22"/>
          <w:szCs w:val="22"/>
        </w:rPr>
        <w:t>u</w:t>
      </w:r>
      <w:r w:rsidR="003D26D2" w:rsidRPr="00C63285">
        <w:rPr>
          <w:rFonts w:ascii="Lato" w:hAnsi="Lato"/>
          <w:sz w:val="22"/>
          <w:szCs w:val="22"/>
        </w:rPr>
        <w:t>ż</w:t>
      </w:r>
      <w:r w:rsidRPr="00C63285">
        <w:rPr>
          <w:rFonts w:ascii="Lato" w:hAnsi="Lato"/>
          <w:sz w:val="22"/>
          <w:szCs w:val="22"/>
        </w:rPr>
        <w:t>y pokryciu roszcze</w:t>
      </w:r>
      <w:r w:rsidR="003D26D2" w:rsidRPr="00C63285">
        <w:rPr>
          <w:rFonts w:ascii="Lato" w:hAnsi="Lato"/>
          <w:sz w:val="22"/>
          <w:szCs w:val="22"/>
        </w:rPr>
        <w:t>ń</w:t>
      </w:r>
      <w:r w:rsidRPr="00C63285">
        <w:rPr>
          <w:rFonts w:ascii="Lato" w:hAnsi="Lato"/>
          <w:sz w:val="22"/>
          <w:szCs w:val="22"/>
        </w:rPr>
        <w:t xml:space="preserve"> Zamawiaj</w:t>
      </w:r>
      <w:r w:rsidR="003D26D2" w:rsidRPr="00C63285">
        <w:rPr>
          <w:rFonts w:ascii="Lato" w:hAnsi="Lato"/>
          <w:sz w:val="22"/>
          <w:szCs w:val="22"/>
        </w:rPr>
        <w:t>ą</w:t>
      </w:r>
      <w:r w:rsidRPr="00C63285">
        <w:rPr>
          <w:rFonts w:ascii="Lato" w:hAnsi="Lato"/>
          <w:sz w:val="22"/>
          <w:szCs w:val="22"/>
        </w:rPr>
        <w:t>cego wynikaj</w:t>
      </w:r>
      <w:r w:rsidR="003D26D2" w:rsidRPr="00C63285">
        <w:rPr>
          <w:rFonts w:ascii="Lato" w:hAnsi="Lato"/>
          <w:sz w:val="22"/>
          <w:szCs w:val="22"/>
        </w:rPr>
        <w:t>ą</w:t>
      </w:r>
      <w:r w:rsidRPr="00C63285">
        <w:rPr>
          <w:rFonts w:ascii="Lato" w:hAnsi="Lato"/>
          <w:sz w:val="22"/>
          <w:szCs w:val="22"/>
        </w:rPr>
        <w:t>cych z zapis</w:t>
      </w:r>
      <w:r w:rsidR="003D26D2" w:rsidRPr="00C63285">
        <w:rPr>
          <w:rFonts w:ascii="Lato" w:hAnsi="Lato"/>
          <w:sz w:val="22"/>
          <w:szCs w:val="22"/>
        </w:rPr>
        <w:t>ó</w:t>
      </w:r>
      <w:r w:rsidRPr="00C63285">
        <w:rPr>
          <w:rFonts w:ascii="Lato" w:hAnsi="Lato"/>
          <w:sz w:val="22"/>
          <w:szCs w:val="22"/>
        </w:rPr>
        <w:t>w niniejszej umowy</w:t>
      </w:r>
      <w:r w:rsidR="00955187" w:rsidRPr="00C63285">
        <w:rPr>
          <w:rFonts w:ascii="Lato" w:hAnsi="Lato"/>
          <w:sz w:val="22"/>
          <w:szCs w:val="22"/>
        </w:rPr>
        <w:t xml:space="preserve"> w tym</w:t>
      </w:r>
      <w:r w:rsidRPr="00C63285">
        <w:rPr>
          <w:rFonts w:ascii="Lato" w:hAnsi="Lato"/>
          <w:sz w:val="22"/>
          <w:szCs w:val="22"/>
        </w:rPr>
        <w:t xml:space="preserve"> s</w:t>
      </w:r>
      <w:r w:rsidR="003D26D2" w:rsidRPr="00C63285">
        <w:rPr>
          <w:rFonts w:ascii="Lato" w:hAnsi="Lato"/>
          <w:sz w:val="22"/>
          <w:szCs w:val="22"/>
        </w:rPr>
        <w:t>ł</w:t>
      </w:r>
      <w:r w:rsidRPr="00C63285">
        <w:rPr>
          <w:rFonts w:ascii="Lato" w:hAnsi="Lato"/>
          <w:sz w:val="22"/>
          <w:szCs w:val="22"/>
        </w:rPr>
        <w:t>u</w:t>
      </w:r>
      <w:r w:rsidR="003D26D2" w:rsidRPr="00C63285">
        <w:rPr>
          <w:rFonts w:ascii="Lato" w:hAnsi="Lato"/>
          <w:sz w:val="22"/>
          <w:szCs w:val="22"/>
        </w:rPr>
        <w:t>ż</w:t>
      </w:r>
      <w:r w:rsidRPr="00C63285">
        <w:rPr>
          <w:rFonts w:ascii="Lato" w:hAnsi="Lato"/>
          <w:sz w:val="22"/>
          <w:szCs w:val="22"/>
        </w:rPr>
        <w:t>y do pokrycia koszt</w:t>
      </w:r>
      <w:r w:rsidR="003D26D2" w:rsidRPr="00C63285">
        <w:rPr>
          <w:rFonts w:ascii="Lato" w:hAnsi="Lato"/>
          <w:sz w:val="22"/>
          <w:szCs w:val="22"/>
        </w:rPr>
        <w:t>ó</w:t>
      </w:r>
      <w:r w:rsidRPr="00C63285">
        <w:rPr>
          <w:rFonts w:ascii="Lato" w:hAnsi="Lato"/>
          <w:sz w:val="22"/>
          <w:szCs w:val="22"/>
        </w:rPr>
        <w:t>w rob</w:t>
      </w:r>
      <w:r w:rsidR="003D26D2" w:rsidRPr="00C63285">
        <w:rPr>
          <w:rFonts w:ascii="Lato" w:hAnsi="Lato"/>
          <w:sz w:val="22"/>
          <w:szCs w:val="22"/>
        </w:rPr>
        <w:t>ó</w:t>
      </w:r>
      <w:r w:rsidRPr="00C63285">
        <w:rPr>
          <w:rFonts w:ascii="Lato" w:hAnsi="Lato"/>
          <w:sz w:val="22"/>
          <w:szCs w:val="22"/>
        </w:rPr>
        <w:t>t wykonanych zast</w:t>
      </w:r>
      <w:r w:rsidR="003D26D2" w:rsidRPr="00C63285">
        <w:rPr>
          <w:rFonts w:ascii="Lato" w:hAnsi="Lato"/>
          <w:sz w:val="22"/>
          <w:szCs w:val="22"/>
        </w:rPr>
        <w:t>ę</w:t>
      </w:r>
      <w:r w:rsidRPr="00C63285">
        <w:rPr>
          <w:rFonts w:ascii="Lato" w:hAnsi="Lato"/>
          <w:sz w:val="22"/>
          <w:szCs w:val="22"/>
        </w:rPr>
        <w:t>pczo przez innego wykonawc</w:t>
      </w:r>
      <w:r w:rsidR="003D26D2" w:rsidRPr="00C63285">
        <w:rPr>
          <w:rFonts w:ascii="Lato" w:hAnsi="Lato"/>
          <w:sz w:val="22"/>
          <w:szCs w:val="22"/>
        </w:rPr>
        <w:t>ę</w:t>
      </w:r>
      <w:r w:rsidRPr="00C63285">
        <w:rPr>
          <w:rFonts w:ascii="Lato" w:hAnsi="Lato"/>
          <w:sz w:val="22"/>
          <w:szCs w:val="22"/>
        </w:rPr>
        <w:t>, gdy Wykonawca, strona niniejszej umowy, rob</w:t>
      </w:r>
      <w:r w:rsidR="003D26D2" w:rsidRPr="00C63285">
        <w:rPr>
          <w:rFonts w:ascii="Lato" w:hAnsi="Lato"/>
          <w:sz w:val="22"/>
          <w:szCs w:val="22"/>
        </w:rPr>
        <w:t>ó</w:t>
      </w:r>
      <w:r w:rsidRPr="00C63285">
        <w:rPr>
          <w:rFonts w:ascii="Lato" w:hAnsi="Lato"/>
          <w:sz w:val="22"/>
          <w:szCs w:val="22"/>
        </w:rPr>
        <w:t>t tych nie wykona lub wykona je nienale</w:t>
      </w:r>
      <w:r w:rsidR="003D26D2" w:rsidRPr="00C63285">
        <w:rPr>
          <w:rFonts w:ascii="Lato" w:hAnsi="Lato"/>
          <w:sz w:val="22"/>
          <w:szCs w:val="22"/>
        </w:rPr>
        <w:t>ż</w:t>
      </w:r>
      <w:r w:rsidRPr="00C63285">
        <w:rPr>
          <w:rFonts w:ascii="Lato" w:hAnsi="Lato"/>
          <w:sz w:val="22"/>
          <w:szCs w:val="22"/>
        </w:rPr>
        <w:t>ycie</w:t>
      </w:r>
      <w:r w:rsidR="007B0F70" w:rsidRPr="00C63285">
        <w:rPr>
          <w:rFonts w:ascii="Lato" w:hAnsi="Lato"/>
          <w:sz w:val="22"/>
          <w:szCs w:val="22"/>
        </w:rPr>
        <w:t>, a także pokrycia kar umownych.</w:t>
      </w:r>
    </w:p>
    <w:p w14:paraId="4EAE11FB" w14:textId="0FBB88D9" w:rsidR="00D55880" w:rsidRPr="00C63285" w:rsidRDefault="00D55880" w:rsidP="00975EFD">
      <w:pPr>
        <w:numPr>
          <w:ilvl w:val="0"/>
          <w:numId w:val="11"/>
        </w:numPr>
        <w:spacing w:line="276" w:lineRule="auto"/>
        <w:jc w:val="both"/>
        <w:rPr>
          <w:rFonts w:ascii="Lato" w:hAnsi="Lato"/>
          <w:sz w:val="22"/>
          <w:szCs w:val="22"/>
        </w:rPr>
      </w:pPr>
      <w:r w:rsidRPr="00C63285">
        <w:rPr>
          <w:rFonts w:ascii="Lato" w:hAnsi="Lato"/>
          <w:sz w:val="22"/>
          <w:szCs w:val="22"/>
        </w:rPr>
        <w:t xml:space="preserve">Warunki wniesienia, utrzymywania i wykorzystania zabezpieczenia opisane zostały w Specyfikacji Warunków Zamówienia.  </w:t>
      </w:r>
    </w:p>
    <w:p w14:paraId="6A1913DD" w14:textId="77777777" w:rsidR="000E27AA" w:rsidRPr="00C63285" w:rsidRDefault="000E27AA" w:rsidP="000E27AA">
      <w:pPr>
        <w:spacing w:line="276" w:lineRule="auto"/>
        <w:ind w:left="360"/>
        <w:jc w:val="both"/>
        <w:rPr>
          <w:rFonts w:ascii="Lato" w:hAnsi="Lato"/>
          <w:sz w:val="22"/>
          <w:szCs w:val="22"/>
        </w:rPr>
      </w:pPr>
    </w:p>
    <w:p w14:paraId="5F1BF54D" w14:textId="77777777"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§1</w:t>
      </w:r>
      <w:r w:rsidR="00B839FE" w:rsidRPr="00C63285">
        <w:rPr>
          <w:rFonts w:ascii="Lato" w:hAnsi="Lato"/>
          <w:b/>
          <w:sz w:val="22"/>
          <w:szCs w:val="22"/>
        </w:rPr>
        <w:t>4</w:t>
      </w:r>
    </w:p>
    <w:p w14:paraId="4E9E7A04" w14:textId="77777777" w:rsidR="000236CC" w:rsidRPr="00C63285" w:rsidRDefault="00A446A0" w:rsidP="00825601">
      <w:pPr>
        <w:spacing w:line="276" w:lineRule="auto"/>
        <w:jc w:val="center"/>
        <w:rPr>
          <w:rFonts w:ascii="Lato" w:hAnsi="Lato"/>
          <w:b/>
          <w:sz w:val="22"/>
          <w:szCs w:val="22"/>
        </w:rPr>
      </w:pPr>
      <w:r w:rsidRPr="00C63285">
        <w:rPr>
          <w:rFonts w:ascii="Lato" w:hAnsi="Lato"/>
          <w:b/>
          <w:sz w:val="22"/>
          <w:szCs w:val="22"/>
        </w:rPr>
        <w:t>KARY UMOWNE</w:t>
      </w:r>
    </w:p>
    <w:p w14:paraId="30BBCCA3" w14:textId="77777777"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 xml:space="preserve">W razie  niewykonania lub nienależytego  wykonania umowy, </w:t>
      </w:r>
      <w:r w:rsidRPr="00C63285">
        <w:rPr>
          <w:rFonts w:ascii="Lato" w:hAnsi="Lato" w:cs="DejaVu Sans Condensed"/>
          <w:b/>
          <w:sz w:val="22"/>
          <w:szCs w:val="22"/>
        </w:rPr>
        <w:t>Zamawiający</w:t>
      </w:r>
      <w:r w:rsidRPr="00C63285">
        <w:rPr>
          <w:rFonts w:ascii="Lato" w:hAnsi="Lato" w:cs="DejaVu Sans Condensed"/>
          <w:sz w:val="22"/>
          <w:szCs w:val="22"/>
        </w:rPr>
        <w:t xml:space="preserve"> może naliczyć </w:t>
      </w:r>
      <w:r w:rsidRPr="00C63285">
        <w:rPr>
          <w:rFonts w:ascii="Lato" w:hAnsi="Lato" w:cs="DejaVu Sans Condensed"/>
          <w:b/>
          <w:sz w:val="22"/>
          <w:szCs w:val="22"/>
        </w:rPr>
        <w:t>Wykonawcy</w:t>
      </w:r>
      <w:r w:rsidRPr="00C63285">
        <w:rPr>
          <w:rFonts w:ascii="Lato" w:hAnsi="Lato" w:cs="DejaVu Sans Condensed"/>
          <w:sz w:val="22"/>
          <w:szCs w:val="22"/>
        </w:rPr>
        <w:t xml:space="preserve"> kary umowne:</w:t>
      </w:r>
    </w:p>
    <w:p w14:paraId="2FA6533F" w14:textId="5A5490C0" w:rsidR="005E1768" w:rsidRPr="00C63285" w:rsidRDefault="005E1768" w:rsidP="00975EFD">
      <w:pPr>
        <w:widowControl w:val="0"/>
        <w:numPr>
          <w:ilvl w:val="0"/>
          <w:numId w:val="30"/>
        </w:numPr>
        <w:shd w:val="clear" w:color="auto" w:fill="FFFFFF"/>
        <w:autoSpaceDE w:val="0"/>
        <w:autoSpaceDN w:val="0"/>
        <w:adjustRightInd w:val="0"/>
        <w:spacing w:after="120"/>
        <w:ind w:left="850" w:hanging="425"/>
        <w:contextualSpacing/>
        <w:jc w:val="both"/>
        <w:rPr>
          <w:rFonts w:ascii="Lato" w:hAnsi="Lato"/>
          <w:spacing w:val="-2"/>
          <w:sz w:val="22"/>
          <w:szCs w:val="22"/>
        </w:rPr>
      </w:pPr>
      <w:r w:rsidRPr="00C63285">
        <w:rPr>
          <w:rFonts w:ascii="Lato" w:hAnsi="Lato"/>
          <w:spacing w:val="-2"/>
          <w:sz w:val="22"/>
          <w:szCs w:val="22"/>
        </w:rPr>
        <w:t xml:space="preserve">Za </w:t>
      </w:r>
      <w:r w:rsidR="00D55880" w:rsidRPr="00C63285">
        <w:rPr>
          <w:rFonts w:ascii="Lato" w:hAnsi="Lato"/>
          <w:spacing w:val="-2"/>
          <w:sz w:val="22"/>
          <w:szCs w:val="22"/>
        </w:rPr>
        <w:t xml:space="preserve">zwłokę </w:t>
      </w:r>
      <w:r w:rsidRPr="00C63285">
        <w:rPr>
          <w:rFonts w:ascii="Lato" w:hAnsi="Lato"/>
          <w:spacing w:val="-2"/>
          <w:sz w:val="22"/>
          <w:szCs w:val="22"/>
        </w:rPr>
        <w:t xml:space="preserve"> w wykonaniu robót, będących przedmiotem umowy,</w:t>
      </w:r>
      <w:r w:rsidR="00583352" w:rsidRPr="00C63285">
        <w:rPr>
          <w:rFonts w:ascii="Lato" w:hAnsi="Lato"/>
          <w:spacing w:val="-2"/>
          <w:sz w:val="22"/>
          <w:szCs w:val="22"/>
        </w:rPr>
        <w:t xml:space="preserve"> za </w:t>
      </w:r>
      <w:r w:rsidR="00D55880" w:rsidRPr="00C63285">
        <w:rPr>
          <w:rFonts w:ascii="Lato" w:hAnsi="Lato"/>
          <w:spacing w:val="-2"/>
          <w:sz w:val="22"/>
          <w:szCs w:val="22"/>
        </w:rPr>
        <w:t>zwłokę</w:t>
      </w:r>
      <w:r w:rsidR="00583352" w:rsidRPr="00C63285">
        <w:rPr>
          <w:rFonts w:ascii="Lato" w:hAnsi="Lato"/>
          <w:spacing w:val="-2"/>
          <w:sz w:val="22"/>
          <w:szCs w:val="22"/>
        </w:rPr>
        <w:t xml:space="preserve"> w odbiorze terenu bodowy (§ 4 ust. 3 )</w:t>
      </w:r>
      <w:r w:rsidR="00E221A4" w:rsidRPr="00C63285">
        <w:rPr>
          <w:rFonts w:ascii="Lato" w:hAnsi="Lato"/>
          <w:spacing w:val="-2"/>
          <w:sz w:val="22"/>
          <w:szCs w:val="22"/>
        </w:rPr>
        <w:t xml:space="preserve">, </w:t>
      </w:r>
      <w:r w:rsidR="00D55880" w:rsidRPr="00C63285">
        <w:rPr>
          <w:rFonts w:ascii="Lato" w:hAnsi="Lato"/>
          <w:spacing w:val="-2"/>
          <w:sz w:val="22"/>
          <w:szCs w:val="22"/>
        </w:rPr>
        <w:t xml:space="preserve">zwłokę </w:t>
      </w:r>
      <w:r w:rsidR="00E221A4" w:rsidRPr="00C63285">
        <w:rPr>
          <w:rFonts w:ascii="Lato" w:hAnsi="Lato"/>
          <w:spacing w:val="-2"/>
          <w:sz w:val="22"/>
          <w:szCs w:val="22"/>
        </w:rPr>
        <w:t xml:space="preserve"> w rozpoczęciu prac po odbiorze terenu budowy (§ 4 ust. 4), </w:t>
      </w:r>
      <w:r w:rsidRPr="00C63285">
        <w:rPr>
          <w:rFonts w:ascii="Lato" w:hAnsi="Lato"/>
          <w:spacing w:val="-2"/>
          <w:sz w:val="22"/>
          <w:szCs w:val="22"/>
        </w:rPr>
        <w:t xml:space="preserve">lub za </w:t>
      </w:r>
      <w:r w:rsidR="00D55880" w:rsidRPr="00C63285">
        <w:rPr>
          <w:rFonts w:ascii="Lato" w:hAnsi="Lato"/>
          <w:spacing w:val="-2"/>
          <w:sz w:val="22"/>
          <w:szCs w:val="22"/>
        </w:rPr>
        <w:t xml:space="preserve">zawinione </w:t>
      </w:r>
      <w:r w:rsidRPr="00C63285">
        <w:rPr>
          <w:rFonts w:ascii="Lato" w:hAnsi="Lato"/>
          <w:spacing w:val="-2"/>
          <w:sz w:val="22"/>
          <w:szCs w:val="22"/>
        </w:rPr>
        <w:t xml:space="preserve">niedotrzymanie terminu wyznaczonego przez </w:t>
      </w:r>
      <w:r w:rsidRPr="00C63285">
        <w:rPr>
          <w:rFonts w:ascii="Lato" w:hAnsi="Lato"/>
          <w:b/>
          <w:spacing w:val="-2"/>
          <w:sz w:val="22"/>
          <w:szCs w:val="22"/>
        </w:rPr>
        <w:t>Zamawiającego</w:t>
      </w:r>
      <w:r w:rsidRPr="00C63285">
        <w:rPr>
          <w:rFonts w:ascii="Lato" w:hAnsi="Lato"/>
          <w:spacing w:val="-2"/>
          <w:sz w:val="22"/>
          <w:szCs w:val="22"/>
        </w:rPr>
        <w:t xml:space="preserve"> na usunięcie wad, </w:t>
      </w:r>
      <w:r w:rsidR="00116BD7">
        <w:rPr>
          <w:rFonts w:ascii="Lato" w:hAnsi="Lato"/>
          <w:spacing w:val="-2"/>
          <w:sz w:val="22"/>
          <w:szCs w:val="22"/>
        </w:rPr>
        <w:t xml:space="preserve">za zwłokę w zakończeniu przeglądu, o którym mowa w § 4 ust. 5 lit u) Umowy  </w:t>
      </w:r>
      <w:r w:rsidRPr="00C63285">
        <w:rPr>
          <w:rFonts w:ascii="Lato" w:hAnsi="Lato"/>
          <w:spacing w:val="-2"/>
          <w:sz w:val="22"/>
          <w:szCs w:val="22"/>
        </w:rPr>
        <w:t xml:space="preserve">w wysokości </w:t>
      </w:r>
      <w:r w:rsidR="00811C96" w:rsidRPr="00C63285">
        <w:rPr>
          <w:rFonts w:ascii="Lato" w:hAnsi="Lato" w:cs="DejaVu Sans Condensed"/>
          <w:b/>
          <w:sz w:val="22"/>
          <w:szCs w:val="22"/>
        </w:rPr>
        <w:t xml:space="preserve">0,4 </w:t>
      </w:r>
      <w:r w:rsidRPr="00C63285">
        <w:rPr>
          <w:rFonts w:ascii="Lato" w:hAnsi="Lato" w:cs="DejaVu Sans Condensed"/>
          <w:b/>
          <w:sz w:val="22"/>
          <w:szCs w:val="22"/>
        </w:rPr>
        <w:t xml:space="preserve"> %</w:t>
      </w:r>
      <w:r w:rsidRPr="00C63285">
        <w:rPr>
          <w:rFonts w:ascii="Lato" w:hAnsi="Lato" w:cs="DejaVu Sans Condensed"/>
          <w:sz w:val="22"/>
          <w:szCs w:val="22"/>
        </w:rPr>
        <w:t xml:space="preserve"> wynagrodzenia umownego brutto, określonego w § 3 ust.1 Umowy, </w:t>
      </w:r>
      <w:r w:rsidRPr="00C63285">
        <w:rPr>
          <w:rFonts w:ascii="Lato" w:hAnsi="Lato"/>
          <w:spacing w:val="-2"/>
          <w:sz w:val="22"/>
          <w:szCs w:val="22"/>
        </w:rPr>
        <w:t xml:space="preserve">za każdy rozpoczęty dzień </w:t>
      </w:r>
      <w:r w:rsidR="00D55880" w:rsidRPr="00C63285">
        <w:rPr>
          <w:rFonts w:ascii="Lato" w:hAnsi="Lato"/>
          <w:spacing w:val="-2"/>
          <w:sz w:val="22"/>
          <w:szCs w:val="22"/>
        </w:rPr>
        <w:t xml:space="preserve">zwłoki </w:t>
      </w:r>
      <w:r w:rsidRPr="00C63285">
        <w:rPr>
          <w:rFonts w:ascii="Lato" w:hAnsi="Lato"/>
          <w:spacing w:val="-2"/>
          <w:sz w:val="22"/>
          <w:szCs w:val="22"/>
        </w:rPr>
        <w:t>, licząc od następnego dnia po upływie terminu umownego wykonania robót określonego w § 2 ust. 1 lub po upływie terminu wyznaczonego na usunięcie wad.</w:t>
      </w:r>
    </w:p>
    <w:p w14:paraId="1AD45D0C" w14:textId="4386AE52" w:rsidR="005E1768" w:rsidRPr="00C63285" w:rsidRDefault="005E1768" w:rsidP="00975EFD">
      <w:pPr>
        <w:widowControl w:val="0"/>
        <w:numPr>
          <w:ilvl w:val="0"/>
          <w:numId w:val="30"/>
        </w:numPr>
        <w:shd w:val="clear" w:color="auto" w:fill="FFFFFF"/>
        <w:autoSpaceDE w:val="0"/>
        <w:autoSpaceDN w:val="0"/>
        <w:adjustRightInd w:val="0"/>
        <w:spacing w:before="120"/>
        <w:ind w:left="851" w:hanging="425"/>
        <w:contextualSpacing/>
        <w:jc w:val="both"/>
        <w:rPr>
          <w:rFonts w:ascii="Lato" w:hAnsi="Lato"/>
          <w:spacing w:val="-2"/>
          <w:sz w:val="22"/>
          <w:szCs w:val="22"/>
        </w:rPr>
      </w:pPr>
      <w:r w:rsidRPr="00C63285">
        <w:rPr>
          <w:rFonts w:ascii="Lato" w:hAnsi="Lato"/>
          <w:spacing w:val="-2"/>
          <w:sz w:val="22"/>
          <w:szCs w:val="22"/>
        </w:rPr>
        <w:t xml:space="preserve">Za </w:t>
      </w:r>
      <w:r w:rsidR="00D55880" w:rsidRPr="00C63285">
        <w:rPr>
          <w:rFonts w:ascii="Lato" w:hAnsi="Lato"/>
          <w:spacing w:val="-2"/>
          <w:sz w:val="22"/>
          <w:szCs w:val="22"/>
        </w:rPr>
        <w:t xml:space="preserve">zwłokę </w:t>
      </w:r>
      <w:r w:rsidRPr="00C63285">
        <w:rPr>
          <w:rFonts w:ascii="Lato" w:hAnsi="Lato"/>
          <w:spacing w:val="-2"/>
          <w:sz w:val="22"/>
          <w:szCs w:val="22"/>
        </w:rPr>
        <w:t xml:space="preserve">w usunięciu wad stwierdzonych w okresie gwarancji </w:t>
      </w:r>
      <w:r w:rsidR="00D55880" w:rsidRPr="00C63285">
        <w:rPr>
          <w:rFonts w:ascii="Lato" w:hAnsi="Lato"/>
          <w:spacing w:val="-2"/>
          <w:sz w:val="22"/>
          <w:szCs w:val="22"/>
        </w:rPr>
        <w:t>lub</w:t>
      </w:r>
      <w:r w:rsidRPr="00C63285">
        <w:rPr>
          <w:rFonts w:ascii="Lato" w:hAnsi="Lato"/>
          <w:spacing w:val="-2"/>
          <w:sz w:val="22"/>
          <w:szCs w:val="22"/>
        </w:rPr>
        <w:t xml:space="preserve"> rękojmi, za każdy rozpoczęty dzień kalendarzowy </w:t>
      </w:r>
      <w:r w:rsidR="00D55880" w:rsidRPr="00C63285">
        <w:rPr>
          <w:rFonts w:ascii="Lato" w:hAnsi="Lato"/>
          <w:spacing w:val="-2"/>
          <w:sz w:val="22"/>
          <w:szCs w:val="22"/>
        </w:rPr>
        <w:t>zwłoki</w:t>
      </w:r>
      <w:r w:rsidRPr="00C63285">
        <w:rPr>
          <w:rFonts w:ascii="Lato" w:hAnsi="Lato"/>
          <w:spacing w:val="-2"/>
          <w:sz w:val="22"/>
          <w:szCs w:val="22"/>
        </w:rPr>
        <w:t xml:space="preserve">, licząc od dnia wyznaczonego na usunięcie wad - w wysokości </w:t>
      </w:r>
      <w:r w:rsidR="00811C96" w:rsidRPr="00C63285">
        <w:rPr>
          <w:rFonts w:ascii="Lato" w:hAnsi="Lato"/>
          <w:b/>
          <w:spacing w:val="-2"/>
          <w:sz w:val="22"/>
          <w:szCs w:val="22"/>
        </w:rPr>
        <w:t xml:space="preserve">0,3 </w:t>
      </w:r>
      <w:r w:rsidRPr="00C63285">
        <w:rPr>
          <w:rFonts w:ascii="Lato" w:hAnsi="Lato"/>
          <w:b/>
          <w:spacing w:val="-2"/>
          <w:sz w:val="22"/>
          <w:szCs w:val="22"/>
        </w:rPr>
        <w:t xml:space="preserve"> %</w:t>
      </w:r>
      <w:r w:rsidRPr="00C63285">
        <w:rPr>
          <w:rFonts w:ascii="Lato" w:hAnsi="Lato"/>
          <w:spacing w:val="-2"/>
          <w:sz w:val="22"/>
          <w:szCs w:val="22"/>
        </w:rPr>
        <w:t xml:space="preserve"> wynagrodzenia umownego brutto, określonego w § 3 ust. 1 Umowy.</w:t>
      </w:r>
    </w:p>
    <w:p w14:paraId="600261EF" w14:textId="77777777" w:rsidR="005E1768" w:rsidRPr="00C63285" w:rsidRDefault="005E1768" w:rsidP="00975EFD">
      <w:pPr>
        <w:widowControl w:val="0"/>
        <w:numPr>
          <w:ilvl w:val="0"/>
          <w:numId w:val="30"/>
        </w:numPr>
        <w:shd w:val="clear" w:color="auto" w:fill="FFFFFF"/>
        <w:autoSpaceDE w:val="0"/>
        <w:autoSpaceDN w:val="0"/>
        <w:adjustRightInd w:val="0"/>
        <w:spacing w:after="120"/>
        <w:ind w:left="851" w:hanging="425"/>
        <w:contextualSpacing/>
        <w:jc w:val="both"/>
        <w:rPr>
          <w:rFonts w:ascii="Lato" w:hAnsi="Lato"/>
          <w:spacing w:val="-2"/>
          <w:sz w:val="22"/>
          <w:szCs w:val="22"/>
        </w:rPr>
      </w:pPr>
      <w:r w:rsidRPr="00C63285">
        <w:rPr>
          <w:rFonts w:ascii="Lato" w:hAnsi="Lato"/>
          <w:spacing w:val="-2"/>
          <w:sz w:val="22"/>
          <w:szCs w:val="22"/>
        </w:rPr>
        <w:t xml:space="preserve">Za każdy przypadek złamania przez Wykonawcę zasad BHP lub za samowolną zmianę technologii, zmianę materiałów lub ich parametrów, śmieci i odpady na terenie prac, Wykonawca zapłaci jednorazową karę umowną za każdy taki przypadek w wysokości </w:t>
      </w:r>
      <w:r w:rsidR="003E3576" w:rsidRPr="00C63285">
        <w:rPr>
          <w:rFonts w:ascii="Lato" w:hAnsi="Lato"/>
          <w:b/>
          <w:spacing w:val="-2"/>
          <w:sz w:val="22"/>
          <w:szCs w:val="22"/>
        </w:rPr>
        <w:t>1</w:t>
      </w:r>
      <w:r w:rsidRPr="00C63285">
        <w:rPr>
          <w:rFonts w:ascii="Lato" w:hAnsi="Lato"/>
          <w:b/>
          <w:spacing w:val="-2"/>
          <w:sz w:val="22"/>
          <w:szCs w:val="22"/>
        </w:rPr>
        <w:t xml:space="preserve"> %</w:t>
      </w:r>
      <w:r w:rsidRPr="00C63285">
        <w:rPr>
          <w:rFonts w:ascii="Lato" w:hAnsi="Lato"/>
          <w:spacing w:val="-2"/>
          <w:sz w:val="22"/>
          <w:szCs w:val="22"/>
        </w:rPr>
        <w:t xml:space="preserve"> wynagrodzenia umownego brutto określonego w § 3 ust. 1 Umowy.</w:t>
      </w:r>
    </w:p>
    <w:p w14:paraId="56740017" w14:textId="5E671CAC" w:rsidR="005E1768" w:rsidRPr="00C63285" w:rsidRDefault="005E1768" w:rsidP="00975EFD">
      <w:pPr>
        <w:widowControl w:val="0"/>
        <w:numPr>
          <w:ilvl w:val="0"/>
          <w:numId w:val="30"/>
        </w:numPr>
        <w:shd w:val="clear" w:color="auto" w:fill="FFFFFF"/>
        <w:autoSpaceDE w:val="0"/>
        <w:autoSpaceDN w:val="0"/>
        <w:adjustRightInd w:val="0"/>
        <w:spacing w:after="120"/>
        <w:ind w:left="851" w:hanging="425"/>
        <w:contextualSpacing/>
        <w:jc w:val="both"/>
        <w:rPr>
          <w:rFonts w:ascii="Lato" w:hAnsi="Lato"/>
          <w:spacing w:val="-2"/>
          <w:sz w:val="22"/>
          <w:szCs w:val="22"/>
        </w:rPr>
      </w:pPr>
      <w:r w:rsidRPr="00C63285">
        <w:rPr>
          <w:rFonts w:ascii="Lato" w:hAnsi="Lato"/>
          <w:spacing w:val="-2"/>
          <w:sz w:val="22"/>
          <w:szCs w:val="22"/>
        </w:rPr>
        <w:t>Z tytułu braku zapłaty</w:t>
      </w:r>
      <w:r w:rsidR="00C57100">
        <w:rPr>
          <w:rFonts w:ascii="Lato" w:hAnsi="Lato"/>
          <w:spacing w:val="-2"/>
          <w:sz w:val="22"/>
          <w:szCs w:val="22"/>
        </w:rPr>
        <w:t xml:space="preserve"> lub nieterminowej zapłaty</w:t>
      </w:r>
      <w:r w:rsidRPr="00C63285">
        <w:rPr>
          <w:rFonts w:ascii="Lato" w:hAnsi="Lato"/>
          <w:spacing w:val="-2"/>
          <w:sz w:val="22"/>
          <w:szCs w:val="22"/>
        </w:rPr>
        <w:t xml:space="preserve"> wynagrodzenia należnego podwykonawcom lub dalszym podwykonawcom</w:t>
      </w:r>
      <w:r w:rsidR="00C57100">
        <w:rPr>
          <w:rFonts w:ascii="Lato" w:hAnsi="Lato"/>
          <w:spacing w:val="-2"/>
          <w:sz w:val="22"/>
          <w:szCs w:val="22"/>
        </w:rPr>
        <w:t>, w tym także z tytułu zmiany wysokości wynagrodzenia w związku z waloryzacją wynagrodzenia Wykonawcy</w:t>
      </w:r>
      <w:r w:rsidRPr="00C63285">
        <w:rPr>
          <w:rFonts w:ascii="Lato" w:hAnsi="Lato"/>
          <w:spacing w:val="-2"/>
          <w:sz w:val="22"/>
          <w:szCs w:val="22"/>
        </w:rPr>
        <w:t xml:space="preserve"> w wysokości </w:t>
      </w:r>
      <w:r w:rsidR="00811C96" w:rsidRPr="00C63285">
        <w:rPr>
          <w:rFonts w:ascii="Lato" w:hAnsi="Lato"/>
          <w:b/>
          <w:spacing w:val="-2"/>
          <w:sz w:val="22"/>
          <w:szCs w:val="22"/>
        </w:rPr>
        <w:t>0,7</w:t>
      </w:r>
      <w:r w:rsidRPr="00C63285">
        <w:rPr>
          <w:rFonts w:ascii="Lato" w:hAnsi="Lato"/>
          <w:b/>
          <w:spacing w:val="-2"/>
          <w:sz w:val="22"/>
          <w:szCs w:val="22"/>
        </w:rPr>
        <w:t xml:space="preserve"> %</w:t>
      </w:r>
      <w:r w:rsidRPr="00C63285">
        <w:rPr>
          <w:rFonts w:ascii="Lato" w:hAnsi="Lato"/>
          <w:spacing w:val="-2"/>
          <w:sz w:val="22"/>
          <w:szCs w:val="22"/>
        </w:rPr>
        <w:t xml:space="preserve"> wynagrodzenia umownego brutto, określonego w § 3 ust. 1 Umowy, za każdy przypadek.</w:t>
      </w:r>
    </w:p>
    <w:p w14:paraId="3B344C45" w14:textId="4F3895A8" w:rsidR="005E1768" w:rsidRPr="00C63285" w:rsidRDefault="005E1768" w:rsidP="008B6CF1">
      <w:pPr>
        <w:widowControl w:val="0"/>
        <w:shd w:val="clear" w:color="auto" w:fill="FFFFFF"/>
        <w:autoSpaceDE w:val="0"/>
        <w:autoSpaceDN w:val="0"/>
        <w:adjustRightInd w:val="0"/>
        <w:spacing w:after="120"/>
        <w:ind w:left="854"/>
        <w:contextualSpacing/>
        <w:jc w:val="both"/>
        <w:rPr>
          <w:rFonts w:ascii="Lato" w:hAnsi="Lato"/>
          <w:spacing w:val="-2"/>
          <w:sz w:val="22"/>
          <w:szCs w:val="22"/>
        </w:rPr>
      </w:pPr>
      <w:r w:rsidRPr="00C63285">
        <w:rPr>
          <w:rFonts w:ascii="Lato" w:hAnsi="Lato"/>
          <w:spacing w:val="-2"/>
          <w:sz w:val="22"/>
          <w:szCs w:val="22"/>
        </w:rPr>
        <w:t>.</w:t>
      </w:r>
    </w:p>
    <w:p w14:paraId="605ECBB4" w14:textId="48D22BEB" w:rsidR="005E1768" w:rsidRPr="00C63285" w:rsidRDefault="005E1768" w:rsidP="00975EFD">
      <w:pPr>
        <w:widowControl w:val="0"/>
        <w:numPr>
          <w:ilvl w:val="0"/>
          <w:numId w:val="30"/>
        </w:numPr>
        <w:shd w:val="clear" w:color="auto" w:fill="FFFFFF"/>
        <w:autoSpaceDE w:val="0"/>
        <w:autoSpaceDN w:val="0"/>
        <w:adjustRightInd w:val="0"/>
        <w:spacing w:after="120"/>
        <w:ind w:left="854" w:hanging="420"/>
        <w:contextualSpacing/>
        <w:jc w:val="both"/>
        <w:rPr>
          <w:rFonts w:ascii="Lato" w:hAnsi="Lato"/>
          <w:spacing w:val="-2"/>
          <w:sz w:val="22"/>
          <w:szCs w:val="22"/>
        </w:rPr>
      </w:pPr>
      <w:r w:rsidRPr="00C63285">
        <w:rPr>
          <w:rFonts w:ascii="Lato" w:hAnsi="Lato"/>
          <w:spacing w:val="-2"/>
          <w:sz w:val="22"/>
          <w:szCs w:val="22"/>
        </w:rPr>
        <w:t xml:space="preserve">Z tytułu nieprzedłożenia do zaakceptowania projektu umowy o podwykonawstwo, której przedmiotem są roboty budowlane lub projektu jej zmiany w wysokości </w:t>
      </w:r>
      <w:r w:rsidRPr="00C63285">
        <w:rPr>
          <w:rFonts w:ascii="Lato" w:hAnsi="Lato"/>
          <w:b/>
          <w:spacing w:val="-2"/>
          <w:sz w:val="22"/>
          <w:szCs w:val="22"/>
        </w:rPr>
        <w:t>5 000,00 zł</w:t>
      </w:r>
      <w:r w:rsidRPr="00C63285">
        <w:rPr>
          <w:rFonts w:ascii="Lato" w:hAnsi="Lato"/>
          <w:spacing w:val="-2"/>
          <w:sz w:val="22"/>
          <w:szCs w:val="22"/>
        </w:rPr>
        <w:t xml:space="preserve"> za każdy przypadek;</w:t>
      </w:r>
    </w:p>
    <w:p w14:paraId="2FB9B406" w14:textId="77777777" w:rsidR="005E1768" w:rsidRPr="00C63285" w:rsidRDefault="005E1768" w:rsidP="00975EFD">
      <w:pPr>
        <w:widowControl w:val="0"/>
        <w:numPr>
          <w:ilvl w:val="0"/>
          <w:numId w:val="30"/>
        </w:numPr>
        <w:shd w:val="clear" w:color="auto" w:fill="FFFFFF"/>
        <w:autoSpaceDE w:val="0"/>
        <w:autoSpaceDN w:val="0"/>
        <w:adjustRightInd w:val="0"/>
        <w:spacing w:after="120"/>
        <w:ind w:left="854" w:hanging="420"/>
        <w:contextualSpacing/>
        <w:jc w:val="both"/>
        <w:rPr>
          <w:rFonts w:ascii="Lato" w:hAnsi="Lato"/>
          <w:spacing w:val="-2"/>
          <w:sz w:val="22"/>
          <w:szCs w:val="22"/>
        </w:rPr>
      </w:pPr>
      <w:r w:rsidRPr="00C63285">
        <w:rPr>
          <w:rFonts w:ascii="Lato" w:hAnsi="Lato"/>
          <w:spacing w:val="-2"/>
          <w:sz w:val="22"/>
          <w:szCs w:val="22"/>
        </w:rPr>
        <w:t xml:space="preserve">Z tytułu nieprzedłożenia poświadczonej za zgodność z oryginałem kopii umowy o podwykonawstwo lub jej zmiany, w wysokości </w:t>
      </w:r>
      <w:r w:rsidRPr="00C63285">
        <w:rPr>
          <w:rFonts w:ascii="Lato" w:hAnsi="Lato"/>
          <w:b/>
          <w:spacing w:val="-2"/>
          <w:sz w:val="22"/>
          <w:szCs w:val="22"/>
        </w:rPr>
        <w:t>5 000,00 zł</w:t>
      </w:r>
      <w:r w:rsidRPr="00C63285">
        <w:rPr>
          <w:rFonts w:ascii="Lato" w:hAnsi="Lato"/>
          <w:spacing w:val="-2"/>
          <w:sz w:val="22"/>
          <w:szCs w:val="22"/>
        </w:rPr>
        <w:t xml:space="preserve"> za każdy przypadek;</w:t>
      </w:r>
    </w:p>
    <w:p w14:paraId="023C18C9" w14:textId="3CF1F219" w:rsidR="005E1768" w:rsidRDefault="005E1768" w:rsidP="00975EFD">
      <w:pPr>
        <w:widowControl w:val="0"/>
        <w:numPr>
          <w:ilvl w:val="0"/>
          <w:numId w:val="30"/>
        </w:numPr>
        <w:shd w:val="clear" w:color="auto" w:fill="FFFFFF"/>
        <w:autoSpaceDE w:val="0"/>
        <w:autoSpaceDN w:val="0"/>
        <w:adjustRightInd w:val="0"/>
        <w:spacing w:after="120"/>
        <w:ind w:left="854" w:hanging="420"/>
        <w:contextualSpacing/>
        <w:jc w:val="both"/>
        <w:rPr>
          <w:rFonts w:ascii="Lato" w:hAnsi="Lato"/>
          <w:spacing w:val="-2"/>
          <w:sz w:val="22"/>
          <w:szCs w:val="22"/>
        </w:rPr>
      </w:pPr>
      <w:r w:rsidRPr="00C63285">
        <w:rPr>
          <w:rFonts w:ascii="Lato" w:hAnsi="Lato"/>
          <w:spacing w:val="-2"/>
          <w:sz w:val="22"/>
          <w:szCs w:val="22"/>
        </w:rPr>
        <w:t>Z tytułu braku zmiany umowy o podwykonawstwo w zakresie terminu zapłaty,</w:t>
      </w:r>
      <w:r w:rsidR="00116BD7">
        <w:rPr>
          <w:rFonts w:ascii="Lato" w:hAnsi="Lato"/>
          <w:spacing w:val="-2"/>
          <w:sz w:val="22"/>
          <w:szCs w:val="22"/>
        </w:rPr>
        <w:t xml:space="preserve"> o czym mowa w art. 464 ust. 10 Prawa zamówień publicznych</w:t>
      </w:r>
      <w:r w:rsidRPr="00C63285">
        <w:rPr>
          <w:rFonts w:ascii="Lato" w:hAnsi="Lato"/>
          <w:spacing w:val="-2"/>
          <w:sz w:val="22"/>
          <w:szCs w:val="22"/>
        </w:rPr>
        <w:t xml:space="preserve"> w wysokości </w:t>
      </w:r>
      <w:r w:rsidRPr="00C63285">
        <w:rPr>
          <w:rFonts w:ascii="Lato" w:hAnsi="Lato"/>
          <w:b/>
          <w:spacing w:val="-2"/>
          <w:sz w:val="22"/>
          <w:szCs w:val="22"/>
        </w:rPr>
        <w:t>5 000,00 zł</w:t>
      </w:r>
      <w:r w:rsidRPr="00C63285">
        <w:rPr>
          <w:rFonts w:ascii="Lato" w:hAnsi="Lato"/>
          <w:spacing w:val="-2"/>
          <w:sz w:val="22"/>
          <w:szCs w:val="22"/>
        </w:rPr>
        <w:t xml:space="preserve"> za każdy przypadek.</w:t>
      </w:r>
    </w:p>
    <w:p w14:paraId="7101FD30" w14:textId="78F7DC3B" w:rsidR="00116BD7" w:rsidRPr="008B6CF1" w:rsidRDefault="00A8387F" w:rsidP="00975EFD">
      <w:pPr>
        <w:widowControl w:val="0"/>
        <w:numPr>
          <w:ilvl w:val="0"/>
          <w:numId w:val="30"/>
        </w:numPr>
        <w:shd w:val="clear" w:color="auto" w:fill="FFFFFF"/>
        <w:autoSpaceDE w:val="0"/>
        <w:autoSpaceDN w:val="0"/>
        <w:adjustRightInd w:val="0"/>
        <w:spacing w:after="120"/>
        <w:ind w:left="854" w:hanging="420"/>
        <w:contextualSpacing/>
        <w:jc w:val="both"/>
        <w:rPr>
          <w:rFonts w:ascii="Lato" w:hAnsi="Lato"/>
          <w:spacing w:val="-2"/>
          <w:sz w:val="22"/>
          <w:szCs w:val="22"/>
        </w:rPr>
      </w:pPr>
      <w:r>
        <w:t xml:space="preserve"> w</w:t>
      </w:r>
      <w:r w:rsidR="00116BD7" w:rsidRPr="00B90594">
        <w:t xml:space="preserve"> przypadku stwierdzenia przez Zamawiającego niespełnienia przez Wykonawcę </w:t>
      </w:r>
      <w:r w:rsidR="00116BD7" w:rsidRPr="00B90594">
        <w:lastRenderedPageBreak/>
        <w:t xml:space="preserve">wymogu określonego w § </w:t>
      </w:r>
      <w:r>
        <w:t>4</w:t>
      </w:r>
      <w:r w:rsidR="00116BD7" w:rsidRPr="00B90594">
        <w:t xml:space="preserve"> ust. </w:t>
      </w:r>
      <w:r>
        <w:t xml:space="preserve">5 pkt a) Umowy tj. kierowania robotami przez osobę inną niż wskazaną w ofercie lub przez osobę, na którą Zamawiający nie wyraził zgody </w:t>
      </w:r>
      <w:r w:rsidR="00116BD7" w:rsidRPr="00B90594">
        <w:t xml:space="preserve">w wysokości </w:t>
      </w:r>
      <w:r>
        <w:t>5</w:t>
      </w:r>
      <w:r w:rsidR="00116BD7" w:rsidRPr="00B90594">
        <w:t xml:space="preserve">.000,00 PLN (słownie: </w:t>
      </w:r>
      <w:r>
        <w:t>pięć</w:t>
      </w:r>
      <w:r w:rsidR="00116BD7" w:rsidRPr="00B90594">
        <w:t xml:space="preserve"> tysięcy złotych) za każdy stwierdzony przypadek takiego naruszenia;  </w:t>
      </w:r>
    </w:p>
    <w:p w14:paraId="37072F3C" w14:textId="40C222EA" w:rsidR="00A8387F" w:rsidRPr="00C63285" w:rsidRDefault="00A8387F" w:rsidP="00975EFD">
      <w:pPr>
        <w:widowControl w:val="0"/>
        <w:numPr>
          <w:ilvl w:val="0"/>
          <w:numId w:val="30"/>
        </w:numPr>
        <w:shd w:val="clear" w:color="auto" w:fill="FFFFFF"/>
        <w:autoSpaceDE w:val="0"/>
        <w:autoSpaceDN w:val="0"/>
        <w:adjustRightInd w:val="0"/>
        <w:spacing w:after="120"/>
        <w:ind w:left="854" w:hanging="420"/>
        <w:contextualSpacing/>
        <w:jc w:val="both"/>
        <w:rPr>
          <w:rFonts w:ascii="Lato" w:hAnsi="Lato"/>
          <w:spacing w:val="-2"/>
          <w:sz w:val="22"/>
          <w:szCs w:val="22"/>
        </w:rPr>
      </w:pPr>
      <w:r>
        <w:t xml:space="preserve"> W przypadku zadania 5 - </w:t>
      </w:r>
      <w:r>
        <w:t>w</w:t>
      </w:r>
      <w:r w:rsidRPr="00B90594">
        <w:t xml:space="preserve"> przypadku stwierdzenia przez Zamawiającego niespełnienia przez Wykonawcę wymogu określonego w § </w:t>
      </w:r>
      <w:r>
        <w:t>4</w:t>
      </w:r>
      <w:r w:rsidRPr="00B90594">
        <w:t xml:space="preserve"> ust. </w:t>
      </w:r>
      <w:r>
        <w:t xml:space="preserve">5 pkt </w:t>
      </w:r>
      <w:proofErr w:type="spellStart"/>
      <w:r>
        <w:t>bb</w:t>
      </w:r>
      <w:proofErr w:type="spellEnd"/>
      <w:r>
        <w:t xml:space="preserve">) Umowy tj. </w:t>
      </w:r>
      <w:r>
        <w:t xml:space="preserve">wykonywania robót </w:t>
      </w:r>
      <w:r>
        <w:t xml:space="preserve">przez osobę inną niż wskazaną w ofercie lub przez osobę, na którą Zamawiający nie wyraził zgody </w:t>
      </w:r>
      <w:r w:rsidRPr="00B90594">
        <w:t xml:space="preserve">w wysokości </w:t>
      </w:r>
      <w:r w:rsidR="00C57100">
        <w:t>10</w:t>
      </w:r>
      <w:r w:rsidRPr="00B90594">
        <w:t xml:space="preserve">.000,00 PLN (słownie: </w:t>
      </w:r>
      <w:r>
        <w:t>pięć</w:t>
      </w:r>
      <w:r w:rsidRPr="00B90594">
        <w:t xml:space="preserve"> tysięcy złotych) za każdy stwierdzony przypadek takiego naruszenia;  </w:t>
      </w:r>
    </w:p>
    <w:p w14:paraId="568F78E3" w14:textId="77777777"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 xml:space="preserve">Z tytułu odstąpienia od umowy z przyczyn zależnych od </w:t>
      </w:r>
      <w:r w:rsidRPr="00C63285">
        <w:rPr>
          <w:rFonts w:ascii="Lato" w:hAnsi="Lato" w:cs="DejaVu Sans Condensed"/>
          <w:b/>
          <w:sz w:val="22"/>
          <w:szCs w:val="22"/>
        </w:rPr>
        <w:t>Wykonawcy</w:t>
      </w:r>
      <w:r w:rsidRPr="00C63285">
        <w:rPr>
          <w:rFonts w:ascii="Lato" w:hAnsi="Lato" w:cs="DejaVu Sans Condensed"/>
          <w:sz w:val="22"/>
          <w:szCs w:val="22"/>
        </w:rPr>
        <w:t xml:space="preserve">, a w szczególności w przypadkach, o których mowa w § </w:t>
      </w:r>
      <w:r w:rsidR="009C6602" w:rsidRPr="00C63285">
        <w:rPr>
          <w:rFonts w:ascii="Lato" w:hAnsi="Lato" w:cs="DejaVu Sans Condensed"/>
          <w:sz w:val="22"/>
          <w:szCs w:val="22"/>
        </w:rPr>
        <w:t>9</w:t>
      </w:r>
      <w:r w:rsidRPr="00C63285">
        <w:rPr>
          <w:rFonts w:ascii="Lato" w:hAnsi="Lato" w:cs="DejaVu Sans Condensed"/>
          <w:sz w:val="22"/>
          <w:szCs w:val="22"/>
        </w:rPr>
        <w:t xml:space="preserve"> ust. </w:t>
      </w:r>
      <w:r w:rsidR="009C6602" w:rsidRPr="00C63285">
        <w:rPr>
          <w:rFonts w:ascii="Lato" w:hAnsi="Lato" w:cs="DejaVu Sans Condensed"/>
          <w:sz w:val="22"/>
          <w:szCs w:val="22"/>
        </w:rPr>
        <w:t>6</w:t>
      </w:r>
      <w:r w:rsidRPr="00C63285">
        <w:rPr>
          <w:rFonts w:ascii="Lato" w:hAnsi="Lato" w:cs="DejaVu Sans Condensed"/>
          <w:sz w:val="22"/>
          <w:szCs w:val="22"/>
        </w:rPr>
        <w:t xml:space="preserve"> pkt 3, § </w:t>
      </w:r>
      <w:r w:rsidR="00CD721A" w:rsidRPr="00C63285">
        <w:rPr>
          <w:rFonts w:ascii="Lato" w:hAnsi="Lato" w:cs="DejaVu Sans Condensed"/>
          <w:sz w:val="22"/>
          <w:szCs w:val="22"/>
        </w:rPr>
        <w:t xml:space="preserve">15 </w:t>
      </w:r>
      <w:r w:rsidRPr="00C63285">
        <w:rPr>
          <w:rFonts w:ascii="Lato" w:hAnsi="Lato" w:cs="DejaVu Sans Condensed"/>
          <w:sz w:val="22"/>
          <w:szCs w:val="22"/>
        </w:rPr>
        <w:t xml:space="preserve">ust. 1 pkt 2, 3, 4, 5  - w wysokości </w:t>
      </w:r>
      <w:r w:rsidR="00CD721A" w:rsidRPr="00C63285">
        <w:rPr>
          <w:rFonts w:ascii="Lato" w:hAnsi="Lato" w:cs="DejaVu Sans Condensed"/>
          <w:b/>
          <w:sz w:val="22"/>
          <w:szCs w:val="22"/>
        </w:rPr>
        <w:t xml:space="preserve">30 </w:t>
      </w:r>
      <w:r w:rsidRPr="00C63285">
        <w:rPr>
          <w:rFonts w:ascii="Lato" w:hAnsi="Lato" w:cs="DejaVu Sans Condensed"/>
          <w:b/>
          <w:sz w:val="22"/>
          <w:szCs w:val="22"/>
        </w:rPr>
        <w:t>%</w:t>
      </w:r>
      <w:r w:rsidRPr="00C63285">
        <w:rPr>
          <w:rFonts w:ascii="Lato" w:hAnsi="Lato" w:cs="DejaVu Sans Condensed"/>
          <w:sz w:val="22"/>
          <w:szCs w:val="22"/>
        </w:rPr>
        <w:t xml:space="preserve"> wynagrodzenia umownego brutto, określonego w § 3 ust. l, </w:t>
      </w:r>
    </w:p>
    <w:p w14:paraId="591D7A34" w14:textId="77777777"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Wykonawca wyraża zgodę na potrącenie kar umownych z przysługującego mu wynagrodzenia oraz z wniesionego zabezpieczenia należytego wykonania umowy.</w:t>
      </w:r>
    </w:p>
    <w:p w14:paraId="5AE5F049" w14:textId="192EAAEB"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 xml:space="preserve">Za niedotrzymanie terminu płatności faktur </w:t>
      </w:r>
      <w:r w:rsidRPr="00C63285">
        <w:rPr>
          <w:rFonts w:ascii="Lato" w:hAnsi="Lato" w:cs="DejaVu Sans Condensed"/>
          <w:b/>
          <w:sz w:val="22"/>
          <w:szCs w:val="22"/>
        </w:rPr>
        <w:t>Wykonawca</w:t>
      </w:r>
      <w:r w:rsidRPr="00C63285">
        <w:rPr>
          <w:rFonts w:ascii="Lato" w:hAnsi="Lato" w:cs="DejaVu Sans Condensed"/>
          <w:sz w:val="22"/>
          <w:szCs w:val="22"/>
        </w:rPr>
        <w:t xml:space="preserve"> może naliczyć Zamawiającemu odsetki w wysokości</w:t>
      </w:r>
      <w:r w:rsidR="00D55880" w:rsidRPr="00C63285">
        <w:rPr>
          <w:rFonts w:ascii="Lato" w:hAnsi="Lato" w:cs="DejaVu Sans Condensed"/>
          <w:sz w:val="22"/>
          <w:szCs w:val="22"/>
        </w:rPr>
        <w:t xml:space="preserve"> wynikającej z obowiązującego prawa</w:t>
      </w:r>
      <w:r w:rsidRPr="00C63285">
        <w:rPr>
          <w:rFonts w:ascii="Lato" w:hAnsi="Lato" w:cs="DejaVu Sans Condensed"/>
          <w:sz w:val="22"/>
          <w:szCs w:val="22"/>
        </w:rPr>
        <w:t>.</w:t>
      </w:r>
    </w:p>
    <w:p w14:paraId="424000BA" w14:textId="56B3D0B4"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 xml:space="preserve">Z tytułu nie spełnienia wymogu zatrudnienia na podstawie umowy o pracę przez Wykonawcę lub podwykonawcę osób wykonujących </w:t>
      </w:r>
      <w:r w:rsidR="009C6602" w:rsidRPr="00C63285">
        <w:rPr>
          <w:rFonts w:ascii="Lato" w:hAnsi="Lato" w:cs="DejaVu Sans Condensed"/>
          <w:sz w:val="22"/>
          <w:szCs w:val="22"/>
        </w:rPr>
        <w:t xml:space="preserve">czynności </w:t>
      </w:r>
      <w:r w:rsidRPr="00C63285">
        <w:rPr>
          <w:rFonts w:ascii="Lato" w:hAnsi="Lato" w:cs="DejaVu Sans Condensed"/>
          <w:sz w:val="22"/>
          <w:szCs w:val="22"/>
        </w:rPr>
        <w:t xml:space="preserve">wskazane w SWZ w trakcie realizacji zamówienia, a także w przypadku, o którym mowa w § </w:t>
      </w:r>
      <w:r w:rsidR="0001695E" w:rsidRPr="00C63285">
        <w:rPr>
          <w:rFonts w:ascii="Lato" w:hAnsi="Lato" w:cs="DejaVu Sans Condensed"/>
          <w:sz w:val="22"/>
          <w:szCs w:val="22"/>
        </w:rPr>
        <w:t>4</w:t>
      </w:r>
      <w:r w:rsidRPr="00C63285">
        <w:rPr>
          <w:rFonts w:ascii="Lato" w:hAnsi="Lato" w:cs="DejaVu Sans Condensed"/>
          <w:sz w:val="22"/>
          <w:szCs w:val="22"/>
        </w:rPr>
        <w:t xml:space="preserve"> ust. 8, Wykonawca zapłaci karę umowną w wysokości </w:t>
      </w:r>
      <w:r w:rsidRPr="00C63285">
        <w:rPr>
          <w:rFonts w:ascii="Lato" w:hAnsi="Lato" w:cs="DejaVu Sans Condensed"/>
          <w:b/>
          <w:sz w:val="22"/>
          <w:szCs w:val="22"/>
        </w:rPr>
        <w:t>1 %</w:t>
      </w:r>
      <w:r w:rsidRPr="00C63285">
        <w:rPr>
          <w:rFonts w:ascii="Lato" w:hAnsi="Lato" w:cs="DejaVu Sans Condensed"/>
          <w:sz w:val="22"/>
          <w:szCs w:val="22"/>
        </w:rPr>
        <w:t xml:space="preserve"> wynagrodzenia umownego brutto określonego w § 3 ust. 1 Umowy, za każdy stwierdzony przypadek.</w:t>
      </w:r>
    </w:p>
    <w:p w14:paraId="2C68C21A" w14:textId="77777777"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sz w:val="22"/>
          <w:szCs w:val="22"/>
        </w:rPr>
        <w:t xml:space="preserve">Maksymalna wysokość naliczonych Wykonawcy kar umownych nie może przekroczyć </w:t>
      </w:r>
      <w:r w:rsidRPr="00C63285">
        <w:rPr>
          <w:rFonts w:ascii="Lato" w:hAnsi="Lato" w:cs="DejaVu Sans Condensed"/>
          <w:b/>
          <w:sz w:val="22"/>
          <w:szCs w:val="22"/>
        </w:rPr>
        <w:t>30 %</w:t>
      </w:r>
      <w:r w:rsidRPr="00C63285">
        <w:rPr>
          <w:rFonts w:ascii="Lato" w:hAnsi="Lato" w:cs="DejaVu Sans Condensed"/>
          <w:sz w:val="22"/>
          <w:szCs w:val="22"/>
        </w:rPr>
        <w:t xml:space="preserve"> wynagrodzenia umownego brutto określonego w § 3 ust. 1 Umowy.</w:t>
      </w:r>
    </w:p>
    <w:p w14:paraId="49EB33D0" w14:textId="41EBA0B3"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b/>
          <w:bCs/>
          <w:sz w:val="22"/>
          <w:szCs w:val="22"/>
        </w:rPr>
        <w:t>Wykonawca</w:t>
      </w:r>
      <w:r w:rsidRPr="00C63285">
        <w:rPr>
          <w:rFonts w:ascii="Lato" w:hAnsi="Lato" w:cs="DejaVu Sans Condensed"/>
          <w:sz w:val="22"/>
          <w:szCs w:val="22"/>
        </w:rPr>
        <w:t xml:space="preserve"> oświadcza, że ma świadomość, że przedmiot Umowy jest dofinansowany w </w:t>
      </w:r>
      <w:r w:rsidR="00CC5755" w:rsidRPr="00C63285">
        <w:rPr>
          <w:rFonts w:ascii="Lato" w:hAnsi="Lato" w:cs="DejaVu Sans Condensed"/>
          <w:sz w:val="22"/>
          <w:szCs w:val="22"/>
        </w:rPr>
        <w:t xml:space="preserve">100 </w:t>
      </w:r>
      <w:r w:rsidRPr="00C63285">
        <w:rPr>
          <w:rFonts w:ascii="Lato" w:hAnsi="Lato" w:cs="DejaVu Sans Condensed"/>
          <w:sz w:val="22"/>
          <w:szCs w:val="22"/>
        </w:rPr>
        <w:t xml:space="preserve">% ze środków zewnętrznych, a opóźnienie w wykonaniu przedmiotu Umowy może doprowadzić do utraty przedmiotowego dofinansowania przez </w:t>
      </w:r>
      <w:r w:rsidRPr="00C63285">
        <w:rPr>
          <w:rFonts w:ascii="Lato" w:hAnsi="Lato" w:cs="DejaVu Sans Condensed"/>
          <w:b/>
          <w:bCs/>
          <w:sz w:val="22"/>
          <w:szCs w:val="22"/>
        </w:rPr>
        <w:t>Zamawiającego</w:t>
      </w:r>
      <w:r w:rsidRPr="00C63285">
        <w:rPr>
          <w:rFonts w:ascii="Lato" w:hAnsi="Lato" w:cs="DejaVu Sans Condensed"/>
          <w:sz w:val="22"/>
          <w:szCs w:val="22"/>
        </w:rPr>
        <w:t>.</w:t>
      </w:r>
      <w:r w:rsidR="009A5C42" w:rsidRPr="00C63285">
        <w:rPr>
          <w:rFonts w:ascii="Lato" w:hAnsi="Lato" w:cs="DejaVu Sans Condensed"/>
          <w:sz w:val="22"/>
          <w:szCs w:val="22"/>
        </w:rPr>
        <w:t xml:space="preserve"> </w:t>
      </w:r>
      <w:r w:rsidR="00D55880" w:rsidRPr="00C63285">
        <w:rPr>
          <w:rFonts w:ascii="Lato" w:hAnsi="Lato" w:cs="DejaVu Sans Condensed"/>
          <w:sz w:val="22"/>
          <w:szCs w:val="22"/>
        </w:rPr>
        <w:t xml:space="preserve">Wykonawca przyjmuje do wiadomości i zgadza się, że w przypadku zwłoki Wykonawcy w wykonaniu przedmiotu Umowy i związanej z tym utraty dofinansowania, wartość zwróconego lub nieotrzymanego dofinansowania wraz z kosztami operacyjnymi stanowić będzie szkodę Zamawiającego, zaspokojenia której Zamawiający może </w:t>
      </w:r>
      <w:r w:rsidR="00116BD7">
        <w:rPr>
          <w:rFonts w:ascii="Lato" w:hAnsi="Lato" w:cs="DejaVu Sans Condensed"/>
          <w:sz w:val="22"/>
          <w:szCs w:val="22"/>
        </w:rPr>
        <w:t xml:space="preserve">żądać </w:t>
      </w:r>
      <w:r w:rsidR="00D55880" w:rsidRPr="00C63285">
        <w:rPr>
          <w:rFonts w:ascii="Lato" w:hAnsi="Lato" w:cs="DejaVu Sans Condensed"/>
          <w:sz w:val="22"/>
          <w:szCs w:val="22"/>
        </w:rPr>
        <w:t xml:space="preserve">od Wykonawcy. </w:t>
      </w:r>
      <w:r w:rsidR="009A5C42" w:rsidRPr="00C63285">
        <w:rPr>
          <w:rFonts w:ascii="Lato" w:hAnsi="Lato" w:cs="DejaVu Sans Condensed"/>
          <w:sz w:val="22"/>
          <w:szCs w:val="22"/>
        </w:rPr>
        <w:t xml:space="preserve"> </w:t>
      </w:r>
    </w:p>
    <w:p w14:paraId="5F2FA0A1" w14:textId="77777777" w:rsidR="005E1768" w:rsidRPr="00C63285" w:rsidRDefault="005E1768" w:rsidP="00975EFD">
      <w:pPr>
        <w:pStyle w:val="Tekstpodstawowy"/>
        <w:widowControl w:val="0"/>
        <w:numPr>
          <w:ilvl w:val="0"/>
          <w:numId w:val="29"/>
        </w:numPr>
        <w:autoSpaceDE w:val="0"/>
        <w:autoSpaceDN w:val="0"/>
        <w:adjustRightInd w:val="0"/>
        <w:ind w:left="420"/>
        <w:contextualSpacing/>
        <w:jc w:val="both"/>
        <w:rPr>
          <w:rFonts w:ascii="Lato" w:hAnsi="Lato" w:cs="DejaVu Sans Condensed"/>
          <w:sz w:val="22"/>
          <w:szCs w:val="22"/>
        </w:rPr>
      </w:pPr>
      <w:r w:rsidRPr="00C63285">
        <w:rPr>
          <w:rFonts w:ascii="Lato" w:hAnsi="Lato" w:cs="DejaVu Sans Condensed"/>
          <w:b/>
          <w:sz w:val="22"/>
          <w:szCs w:val="22"/>
        </w:rPr>
        <w:t>Zamawiający</w:t>
      </w:r>
      <w:r w:rsidRPr="00C63285">
        <w:rPr>
          <w:rFonts w:ascii="Lato" w:hAnsi="Lato" w:cs="DejaVu Sans Condensed"/>
          <w:sz w:val="22"/>
          <w:szCs w:val="22"/>
        </w:rPr>
        <w:t xml:space="preserve"> jest uprawniony do dochodzenia od </w:t>
      </w:r>
      <w:r w:rsidRPr="00C63285">
        <w:rPr>
          <w:rFonts w:ascii="Lato" w:hAnsi="Lato" w:cs="DejaVu Sans Condensed"/>
          <w:b/>
          <w:sz w:val="22"/>
          <w:szCs w:val="22"/>
        </w:rPr>
        <w:t>Wykonawcy</w:t>
      </w:r>
      <w:r w:rsidRPr="00C63285">
        <w:rPr>
          <w:rFonts w:ascii="Lato" w:hAnsi="Lato" w:cs="DejaVu Sans Condensed"/>
          <w:sz w:val="22"/>
          <w:szCs w:val="22"/>
        </w:rPr>
        <w:t xml:space="preserve"> uzupełniającego odszkodowania na zasadach ogólnych, przewyższającego zastrzeżone w umowie na jego rzecz kary umowne. Wypowiedzenie, rozwiązanie, odstąpienie, wygaśnięcie Umowy, nie ma wpływu na uprawnienie Zamawiającego do dochodzenia należnej kary umownej. Zapłata kary umownej przez Wykonawcę nie zwalnia go od wykonania zobowiązania zgodnie z Umową.</w:t>
      </w:r>
    </w:p>
    <w:p w14:paraId="41323A2C" w14:textId="77777777" w:rsidR="005E1768" w:rsidRPr="00C63285" w:rsidRDefault="005E1768" w:rsidP="005E1768">
      <w:pPr>
        <w:spacing w:line="276" w:lineRule="auto"/>
        <w:ind w:left="360"/>
        <w:jc w:val="both"/>
        <w:rPr>
          <w:rFonts w:ascii="Lato" w:hAnsi="Lato"/>
          <w:sz w:val="22"/>
          <w:szCs w:val="22"/>
        </w:rPr>
      </w:pPr>
    </w:p>
    <w:p w14:paraId="3EEE8339" w14:textId="77777777"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§1</w:t>
      </w:r>
      <w:r w:rsidR="00B839FE" w:rsidRPr="00C63285">
        <w:rPr>
          <w:rFonts w:ascii="Lato" w:hAnsi="Lato"/>
          <w:b/>
          <w:sz w:val="22"/>
          <w:szCs w:val="22"/>
        </w:rPr>
        <w:t>5</w:t>
      </w:r>
    </w:p>
    <w:p w14:paraId="5F2D085B" w14:textId="77777777" w:rsidR="000236CC" w:rsidRPr="00C63285" w:rsidRDefault="00A446A0" w:rsidP="00825601">
      <w:pPr>
        <w:spacing w:line="276" w:lineRule="auto"/>
        <w:jc w:val="center"/>
        <w:rPr>
          <w:rFonts w:ascii="Lato" w:hAnsi="Lato"/>
          <w:b/>
          <w:sz w:val="22"/>
          <w:szCs w:val="22"/>
        </w:rPr>
      </w:pPr>
      <w:r w:rsidRPr="00C63285">
        <w:rPr>
          <w:rFonts w:ascii="Lato" w:hAnsi="Lato"/>
          <w:b/>
          <w:sz w:val="22"/>
          <w:szCs w:val="22"/>
        </w:rPr>
        <w:t>ODST</w:t>
      </w:r>
      <w:r w:rsidR="00896740" w:rsidRPr="00C63285">
        <w:rPr>
          <w:rFonts w:ascii="Lato" w:hAnsi="Lato"/>
          <w:b/>
          <w:sz w:val="22"/>
          <w:szCs w:val="22"/>
        </w:rPr>
        <w:t>Ą</w:t>
      </w:r>
      <w:r w:rsidRPr="00C63285">
        <w:rPr>
          <w:rFonts w:ascii="Lato" w:hAnsi="Lato"/>
          <w:b/>
          <w:sz w:val="22"/>
          <w:szCs w:val="22"/>
        </w:rPr>
        <w:t>PIENIE OD UMOWY I JEJ ROZW</w:t>
      </w:r>
      <w:r w:rsidR="00896740" w:rsidRPr="00C63285">
        <w:rPr>
          <w:rFonts w:ascii="Lato" w:hAnsi="Lato"/>
          <w:b/>
          <w:sz w:val="22"/>
          <w:szCs w:val="22"/>
        </w:rPr>
        <w:t>IĄ</w:t>
      </w:r>
      <w:r w:rsidRPr="00C63285">
        <w:rPr>
          <w:rFonts w:ascii="Lato" w:hAnsi="Lato"/>
          <w:b/>
          <w:sz w:val="22"/>
          <w:szCs w:val="22"/>
        </w:rPr>
        <w:t>ZANIE</w:t>
      </w:r>
    </w:p>
    <w:p w14:paraId="5DA6856A" w14:textId="77777777" w:rsidR="0028484C" w:rsidRPr="00C63285" w:rsidRDefault="0028484C" w:rsidP="00825601">
      <w:pPr>
        <w:spacing w:line="276" w:lineRule="auto"/>
        <w:jc w:val="center"/>
        <w:rPr>
          <w:rFonts w:ascii="Lato" w:hAnsi="Lato"/>
          <w:b/>
          <w:sz w:val="22"/>
          <w:szCs w:val="22"/>
        </w:rPr>
      </w:pPr>
    </w:p>
    <w:p w14:paraId="58592519" w14:textId="77777777" w:rsidR="002D6D0C" w:rsidRPr="00C63285" w:rsidRDefault="002D6D0C" w:rsidP="002D6D0C">
      <w:pPr>
        <w:shd w:val="clear" w:color="auto" w:fill="FFFFFF"/>
        <w:ind w:left="426" w:hanging="426"/>
        <w:contextualSpacing/>
        <w:jc w:val="both"/>
        <w:rPr>
          <w:rFonts w:ascii="Lato" w:hAnsi="Lato"/>
          <w:sz w:val="22"/>
          <w:szCs w:val="22"/>
        </w:rPr>
      </w:pPr>
      <w:r w:rsidRPr="00C63285">
        <w:rPr>
          <w:rFonts w:ascii="Lato" w:hAnsi="Lato"/>
          <w:bCs/>
          <w:spacing w:val="-21"/>
          <w:sz w:val="22"/>
          <w:szCs w:val="22"/>
        </w:rPr>
        <w:t>1.</w:t>
      </w:r>
      <w:r w:rsidRPr="00C63285">
        <w:rPr>
          <w:rFonts w:ascii="Lato" w:hAnsi="Lato"/>
          <w:b/>
          <w:bCs/>
          <w:sz w:val="22"/>
          <w:szCs w:val="22"/>
        </w:rPr>
        <w:tab/>
      </w:r>
      <w:r w:rsidRPr="00C63285">
        <w:rPr>
          <w:rFonts w:ascii="Lato" w:hAnsi="Lato"/>
          <w:b/>
          <w:bCs/>
          <w:spacing w:val="-1"/>
          <w:sz w:val="22"/>
          <w:szCs w:val="22"/>
        </w:rPr>
        <w:t xml:space="preserve">Zamawiającemu </w:t>
      </w:r>
      <w:r w:rsidRPr="00C63285">
        <w:rPr>
          <w:rFonts w:ascii="Lato" w:hAnsi="Lato"/>
          <w:spacing w:val="-1"/>
          <w:sz w:val="22"/>
          <w:szCs w:val="22"/>
        </w:rPr>
        <w:t>przysługuje prawo do odstąpienia od umowy, jeżeli:</w:t>
      </w:r>
    </w:p>
    <w:p w14:paraId="6EF11801" w14:textId="258D3F5F" w:rsidR="002D6D0C" w:rsidRPr="00C63285" w:rsidRDefault="002D6D0C" w:rsidP="002D6D0C">
      <w:pPr>
        <w:shd w:val="clear" w:color="auto" w:fill="FFFFFF"/>
        <w:ind w:left="851" w:hanging="425"/>
        <w:contextualSpacing/>
        <w:jc w:val="both"/>
        <w:rPr>
          <w:rFonts w:ascii="Lato" w:hAnsi="Lato"/>
          <w:sz w:val="22"/>
          <w:szCs w:val="22"/>
        </w:rPr>
      </w:pPr>
      <w:r w:rsidRPr="00C63285">
        <w:rPr>
          <w:rFonts w:ascii="Lato" w:hAnsi="Lato"/>
          <w:sz w:val="22"/>
          <w:szCs w:val="22"/>
        </w:rPr>
        <w:t>1)</w:t>
      </w:r>
      <w:r w:rsidRPr="00C63285">
        <w:rPr>
          <w:rFonts w:ascii="Lato" w:hAnsi="Lato"/>
          <w:sz w:val="22"/>
          <w:szCs w:val="22"/>
        </w:rPr>
        <w:tab/>
        <w:t xml:space="preserve">wystąpią istotne zmiany okoliczności powodujące, że wykonanie umowy nie leży w </w:t>
      </w:r>
      <w:r w:rsidRPr="00C63285">
        <w:rPr>
          <w:rFonts w:ascii="Lato" w:hAnsi="Lato"/>
          <w:spacing w:val="-1"/>
          <w:sz w:val="22"/>
          <w:szCs w:val="22"/>
        </w:rPr>
        <w:t>interesie publicznym, czego nie można było przewidzieć w chwili zawarcia umowy</w:t>
      </w:r>
      <w:r w:rsidR="00C57100">
        <w:rPr>
          <w:rFonts w:ascii="Lato" w:hAnsi="Lato"/>
          <w:spacing w:val="-1"/>
          <w:sz w:val="22"/>
          <w:szCs w:val="22"/>
        </w:rPr>
        <w:t>, lub dalsze wykonywanie umowy może zagrozić podstawowemu interesowi bezpieczeństwa państwa lub bezpieczeństwu publicznemu</w:t>
      </w:r>
      <w:r w:rsidRPr="00C63285">
        <w:rPr>
          <w:rFonts w:ascii="Lato" w:hAnsi="Lato"/>
          <w:spacing w:val="-1"/>
          <w:sz w:val="22"/>
          <w:szCs w:val="22"/>
        </w:rPr>
        <w:t xml:space="preserve">. </w:t>
      </w:r>
      <w:r w:rsidRPr="00C63285">
        <w:rPr>
          <w:rFonts w:ascii="Lato" w:hAnsi="Lato"/>
          <w:sz w:val="22"/>
          <w:szCs w:val="22"/>
        </w:rPr>
        <w:t xml:space="preserve">Odstąpienie od umowy w tym wypadku może nastąpić w terminie 30 dni od daty powzięcia wiadomości o powyższych okolicznościach. W takim przypadku </w:t>
      </w:r>
      <w:r w:rsidRPr="00C63285">
        <w:rPr>
          <w:rFonts w:ascii="Lato" w:hAnsi="Lato"/>
          <w:b/>
          <w:bCs/>
          <w:spacing w:val="-1"/>
          <w:sz w:val="22"/>
          <w:szCs w:val="22"/>
        </w:rPr>
        <w:t xml:space="preserve">Wykonawca </w:t>
      </w:r>
      <w:r w:rsidRPr="00C63285">
        <w:rPr>
          <w:rFonts w:ascii="Lato" w:hAnsi="Lato"/>
          <w:spacing w:val="-1"/>
          <w:sz w:val="22"/>
          <w:szCs w:val="22"/>
        </w:rPr>
        <w:t xml:space="preserve">może żądać wyłącznie wynagrodzenia należnego za roboty wykonane do </w:t>
      </w:r>
      <w:r w:rsidRPr="00C63285">
        <w:rPr>
          <w:rFonts w:ascii="Lato" w:hAnsi="Lato"/>
          <w:sz w:val="22"/>
          <w:szCs w:val="22"/>
        </w:rPr>
        <w:t xml:space="preserve">dnia odstąpienia od umowy. </w:t>
      </w:r>
    </w:p>
    <w:p w14:paraId="3232DC18" w14:textId="7FBA0924" w:rsidR="002D6D0C" w:rsidRPr="00C63285" w:rsidRDefault="002D6D0C" w:rsidP="002D6D0C">
      <w:pPr>
        <w:shd w:val="clear" w:color="auto" w:fill="FFFFFF"/>
        <w:ind w:left="851" w:hanging="425"/>
        <w:contextualSpacing/>
        <w:jc w:val="both"/>
        <w:rPr>
          <w:rFonts w:ascii="Lato" w:hAnsi="Lato"/>
          <w:sz w:val="22"/>
          <w:szCs w:val="22"/>
        </w:rPr>
      </w:pPr>
      <w:r w:rsidRPr="00C63285">
        <w:rPr>
          <w:rFonts w:ascii="Lato" w:hAnsi="Lato"/>
          <w:sz w:val="22"/>
          <w:szCs w:val="22"/>
        </w:rPr>
        <w:lastRenderedPageBreak/>
        <w:t>2)</w:t>
      </w:r>
      <w:r w:rsidRPr="00C63285">
        <w:rPr>
          <w:rFonts w:ascii="Lato" w:hAnsi="Lato"/>
          <w:sz w:val="22"/>
          <w:szCs w:val="22"/>
        </w:rPr>
        <w:tab/>
      </w:r>
      <w:r w:rsidRPr="00C63285">
        <w:rPr>
          <w:rFonts w:ascii="Lato" w:hAnsi="Lato"/>
          <w:b/>
          <w:bCs/>
          <w:sz w:val="22"/>
          <w:szCs w:val="22"/>
        </w:rPr>
        <w:t xml:space="preserve">Wykonawca </w:t>
      </w:r>
      <w:r w:rsidRPr="00C63285">
        <w:rPr>
          <w:rFonts w:ascii="Lato" w:hAnsi="Lato"/>
          <w:sz w:val="22"/>
          <w:szCs w:val="22"/>
        </w:rPr>
        <w:t xml:space="preserve">nie przystąpił do robót lub zaniechał ich realizacji, co w ocenie </w:t>
      </w:r>
      <w:r w:rsidRPr="00C63285">
        <w:rPr>
          <w:rFonts w:ascii="Lato" w:hAnsi="Lato"/>
          <w:b/>
          <w:bCs/>
          <w:sz w:val="22"/>
          <w:szCs w:val="22"/>
        </w:rPr>
        <w:t xml:space="preserve">Zamawiającego </w:t>
      </w:r>
      <w:r w:rsidRPr="00C63285">
        <w:rPr>
          <w:rFonts w:ascii="Lato" w:hAnsi="Lato"/>
          <w:sz w:val="22"/>
          <w:szCs w:val="22"/>
        </w:rPr>
        <w:t xml:space="preserve">nie gwarantuje dotrzymania umownego terminu </w:t>
      </w:r>
      <w:r w:rsidRPr="00C63285">
        <w:rPr>
          <w:rFonts w:ascii="Lato" w:hAnsi="Lato"/>
          <w:b/>
          <w:sz w:val="22"/>
          <w:szCs w:val="22"/>
        </w:rPr>
        <w:t>wykonania robót</w:t>
      </w:r>
      <w:r w:rsidR="000C4F1C" w:rsidRPr="00C63285">
        <w:rPr>
          <w:rFonts w:ascii="Lato" w:hAnsi="Lato"/>
          <w:b/>
          <w:sz w:val="22"/>
          <w:szCs w:val="22"/>
        </w:rPr>
        <w:t>, lub Wykonawca pozostaje w zwłoce z wykonywaniem robót w stosunku do harmonogramu, o którym mowa w § 2 ust. 6 lub Wykonawca pozostaje w zwłoce z wykonaniem przedmiotu Umowy o co najmniej 10 dni</w:t>
      </w:r>
      <w:r w:rsidRPr="00C63285">
        <w:rPr>
          <w:rFonts w:ascii="Lato" w:hAnsi="Lato"/>
          <w:b/>
          <w:sz w:val="22"/>
          <w:szCs w:val="22"/>
        </w:rPr>
        <w:t xml:space="preserve"> Stwierdzenie takiego </w:t>
      </w:r>
      <w:r w:rsidRPr="00C63285">
        <w:rPr>
          <w:rFonts w:ascii="Lato" w:hAnsi="Lato"/>
          <w:b/>
          <w:spacing w:val="-1"/>
          <w:sz w:val="22"/>
          <w:szCs w:val="22"/>
        </w:rPr>
        <w:t>opóźnienia zostanie dokonane na piśmie przez Zamawiającego</w:t>
      </w:r>
      <w:r w:rsidRPr="00C63285">
        <w:rPr>
          <w:rFonts w:ascii="Lato" w:hAnsi="Lato"/>
          <w:spacing w:val="-1"/>
          <w:sz w:val="22"/>
          <w:szCs w:val="22"/>
        </w:rPr>
        <w:t>.</w:t>
      </w:r>
      <w:r w:rsidR="009A5C42" w:rsidRPr="00C63285">
        <w:rPr>
          <w:rFonts w:ascii="Lato" w:hAnsi="Lato"/>
          <w:spacing w:val="-1"/>
          <w:sz w:val="22"/>
          <w:szCs w:val="22"/>
        </w:rPr>
        <w:t xml:space="preserve"> </w:t>
      </w:r>
    </w:p>
    <w:p w14:paraId="643256C3" w14:textId="62B1FC1F" w:rsidR="002D6D0C" w:rsidRPr="00C63285" w:rsidRDefault="002D6D0C" w:rsidP="002D6D0C">
      <w:pPr>
        <w:shd w:val="clear" w:color="auto" w:fill="FFFFFF"/>
        <w:ind w:left="851" w:hanging="425"/>
        <w:contextualSpacing/>
        <w:jc w:val="both"/>
        <w:rPr>
          <w:rFonts w:ascii="Lato" w:hAnsi="Lato"/>
          <w:sz w:val="22"/>
          <w:szCs w:val="22"/>
        </w:rPr>
      </w:pPr>
      <w:r w:rsidRPr="00C63285">
        <w:rPr>
          <w:rFonts w:ascii="Lato" w:hAnsi="Lato"/>
          <w:sz w:val="22"/>
          <w:szCs w:val="22"/>
        </w:rPr>
        <w:t>3)</w:t>
      </w:r>
      <w:r w:rsidRPr="00C63285">
        <w:rPr>
          <w:rFonts w:ascii="Lato" w:hAnsi="Lato"/>
          <w:sz w:val="22"/>
          <w:szCs w:val="22"/>
        </w:rPr>
        <w:tab/>
      </w:r>
      <w:r w:rsidRPr="00C63285">
        <w:rPr>
          <w:rFonts w:ascii="Lato" w:hAnsi="Lato"/>
          <w:spacing w:val="-1"/>
          <w:sz w:val="22"/>
          <w:szCs w:val="22"/>
        </w:rPr>
        <w:t xml:space="preserve">pomimo </w:t>
      </w:r>
      <w:r w:rsidRPr="00C63285">
        <w:rPr>
          <w:rFonts w:ascii="Lato" w:hAnsi="Lato"/>
          <w:sz w:val="22"/>
          <w:szCs w:val="22"/>
        </w:rPr>
        <w:t>uprzednich pisemnych</w:t>
      </w:r>
      <w:r w:rsidR="00C57100">
        <w:rPr>
          <w:rFonts w:ascii="Lato" w:hAnsi="Lato"/>
          <w:sz w:val="22"/>
          <w:szCs w:val="22"/>
        </w:rPr>
        <w:t xml:space="preserve"> co najmniej</w:t>
      </w:r>
      <w:r w:rsidRPr="00C63285">
        <w:rPr>
          <w:rFonts w:ascii="Lato" w:hAnsi="Lato"/>
          <w:sz w:val="22"/>
          <w:szCs w:val="22"/>
        </w:rPr>
        <w:t xml:space="preserve"> 2-krotnych zastrzeżeń ze strony </w:t>
      </w:r>
      <w:r w:rsidRPr="00C63285">
        <w:rPr>
          <w:rFonts w:ascii="Lato" w:hAnsi="Lato"/>
          <w:b/>
          <w:bCs/>
          <w:sz w:val="22"/>
          <w:szCs w:val="22"/>
        </w:rPr>
        <w:t xml:space="preserve">Zamawiającego -Wykonawca </w:t>
      </w:r>
      <w:r w:rsidRPr="00C63285">
        <w:rPr>
          <w:rFonts w:ascii="Lato" w:hAnsi="Lato"/>
          <w:sz w:val="22"/>
          <w:szCs w:val="22"/>
        </w:rPr>
        <w:t>uporczywie nie wykonuje robót zgodnie z warunkami umowy lub w rażący sposób zaniedbuje zobowiązania umowne.</w:t>
      </w:r>
    </w:p>
    <w:p w14:paraId="7A377311" w14:textId="77777777" w:rsidR="002D6D0C" w:rsidRPr="00C63285" w:rsidRDefault="002D6D0C" w:rsidP="002D6D0C">
      <w:pPr>
        <w:shd w:val="clear" w:color="auto" w:fill="FFFFFF"/>
        <w:ind w:left="851" w:hanging="425"/>
        <w:contextualSpacing/>
        <w:jc w:val="both"/>
        <w:rPr>
          <w:rFonts w:ascii="Lato" w:hAnsi="Lato"/>
          <w:sz w:val="22"/>
          <w:szCs w:val="22"/>
        </w:rPr>
      </w:pPr>
      <w:r w:rsidRPr="00C63285">
        <w:rPr>
          <w:rFonts w:ascii="Lato" w:hAnsi="Lato"/>
          <w:sz w:val="22"/>
          <w:szCs w:val="22"/>
        </w:rPr>
        <w:t>4)</w:t>
      </w:r>
      <w:r w:rsidRPr="00C63285">
        <w:rPr>
          <w:rFonts w:ascii="Lato" w:hAnsi="Lato"/>
          <w:sz w:val="22"/>
          <w:szCs w:val="22"/>
        </w:rPr>
        <w:tab/>
        <w:t>stwierdzone w trakcie odbioru wady nie kwalifikują się do usunięcia i uniemożliwiają użytkowanie obiektu zgodnie z przeznaczeniem.</w:t>
      </w:r>
    </w:p>
    <w:p w14:paraId="3C465986" w14:textId="77777777" w:rsidR="002D6D0C" w:rsidRPr="00C63285" w:rsidRDefault="002D6D0C" w:rsidP="002D6D0C">
      <w:pPr>
        <w:shd w:val="clear" w:color="auto" w:fill="FFFFFF"/>
        <w:ind w:left="851" w:hanging="425"/>
        <w:contextualSpacing/>
        <w:jc w:val="both"/>
        <w:rPr>
          <w:rFonts w:ascii="Lato" w:hAnsi="Lato"/>
          <w:sz w:val="22"/>
          <w:szCs w:val="22"/>
        </w:rPr>
      </w:pPr>
      <w:r w:rsidRPr="00C63285">
        <w:rPr>
          <w:rFonts w:ascii="Lato" w:hAnsi="Lato"/>
          <w:sz w:val="22"/>
          <w:szCs w:val="22"/>
        </w:rPr>
        <w:t>5)</w:t>
      </w:r>
      <w:r w:rsidRPr="00C63285">
        <w:rPr>
          <w:rFonts w:ascii="Lato" w:hAnsi="Lato"/>
          <w:sz w:val="22"/>
          <w:szCs w:val="22"/>
        </w:rPr>
        <w:tab/>
      </w:r>
      <w:r w:rsidRPr="00C63285">
        <w:rPr>
          <w:rFonts w:ascii="Lato" w:hAnsi="Lato"/>
          <w:b/>
          <w:bCs/>
          <w:sz w:val="22"/>
          <w:szCs w:val="22"/>
        </w:rPr>
        <w:t xml:space="preserve">Wykonawca </w:t>
      </w:r>
      <w:r w:rsidRPr="00C63285">
        <w:rPr>
          <w:rFonts w:ascii="Lato" w:hAnsi="Lato"/>
          <w:sz w:val="22"/>
          <w:szCs w:val="22"/>
        </w:rPr>
        <w:t xml:space="preserve">narusza przepisy bhp lub ppoż. pomimo uwag i wniosków </w:t>
      </w:r>
      <w:r w:rsidRPr="00C63285">
        <w:rPr>
          <w:rFonts w:ascii="Lato" w:hAnsi="Lato"/>
          <w:b/>
          <w:sz w:val="22"/>
          <w:szCs w:val="22"/>
        </w:rPr>
        <w:t>Zamawiającego.</w:t>
      </w:r>
    </w:p>
    <w:p w14:paraId="71E53761" w14:textId="253E5736" w:rsidR="002D6D0C" w:rsidRPr="00C63285" w:rsidRDefault="002D6D0C" w:rsidP="002D6D0C">
      <w:pPr>
        <w:shd w:val="clear" w:color="auto" w:fill="FFFFFF"/>
        <w:ind w:left="426" w:hanging="426"/>
        <w:contextualSpacing/>
        <w:jc w:val="both"/>
        <w:rPr>
          <w:rFonts w:ascii="Lato" w:hAnsi="Lato"/>
          <w:sz w:val="22"/>
          <w:szCs w:val="22"/>
        </w:rPr>
      </w:pPr>
      <w:r w:rsidRPr="00C63285">
        <w:rPr>
          <w:rFonts w:ascii="Lato" w:hAnsi="Lato"/>
          <w:spacing w:val="-1"/>
          <w:sz w:val="22"/>
          <w:szCs w:val="22"/>
        </w:rPr>
        <w:t>2.</w:t>
      </w:r>
      <w:r w:rsidRPr="00C63285">
        <w:rPr>
          <w:rFonts w:ascii="Lato" w:hAnsi="Lato"/>
          <w:spacing w:val="-1"/>
          <w:sz w:val="22"/>
          <w:szCs w:val="22"/>
        </w:rPr>
        <w:tab/>
        <w:t xml:space="preserve">Odstąpienie od umowy z przyczyn zależnych od </w:t>
      </w:r>
      <w:r w:rsidRPr="00C63285">
        <w:rPr>
          <w:rFonts w:ascii="Lato" w:hAnsi="Lato"/>
          <w:b/>
          <w:bCs/>
          <w:spacing w:val="-1"/>
          <w:sz w:val="22"/>
          <w:szCs w:val="22"/>
        </w:rPr>
        <w:t xml:space="preserve">Wykonawcy </w:t>
      </w:r>
      <w:r w:rsidRPr="00C63285">
        <w:rPr>
          <w:rFonts w:ascii="Lato" w:hAnsi="Lato"/>
          <w:spacing w:val="-1"/>
          <w:sz w:val="22"/>
          <w:szCs w:val="22"/>
        </w:rPr>
        <w:t xml:space="preserve">następuje z chwilą złożenia pisemnego oświadczenia </w:t>
      </w:r>
      <w:r w:rsidR="004748E4" w:rsidRPr="00C63285">
        <w:rPr>
          <w:rFonts w:ascii="Lato" w:hAnsi="Lato"/>
          <w:b/>
          <w:bCs/>
          <w:spacing w:val="-1"/>
          <w:sz w:val="22"/>
          <w:szCs w:val="22"/>
        </w:rPr>
        <w:t xml:space="preserve">Zamawiającego </w:t>
      </w:r>
      <w:r w:rsidRPr="00C63285">
        <w:rPr>
          <w:rFonts w:ascii="Lato" w:hAnsi="Lato"/>
          <w:spacing w:val="-1"/>
          <w:sz w:val="22"/>
          <w:szCs w:val="22"/>
        </w:rPr>
        <w:t xml:space="preserve">w tym przedmiocie. </w:t>
      </w:r>
      <w:r w:rsidR="00787F9B" w:rsidRPr="00C63285">
        <w:rPr>
          <w:rFonts w:ascii="Lato" w:hAnsi="Lato"/>
          <w:spacing w:val="-1"/>
          <w:sz w:val="22"/>
          <w:szCs w:val="22"/>
        </w:rPr>
        <w:t xml:space="preserve">Uprawnienie do umownego odstąpienia od Umowy Zamawiający może zrealizować w terminie do 31.03.2030 r. </w:t>
      </w:r>
      <w:r w:rsidRPr="00C63285">
        <w:rPr>
          <w:rFonts w:ascii="Lato" w:hAnsi="Lato"/>
          <w:spacing w:val="-1"/>
          <w:sz w:val="22"/>
          <w:szCs w:val="22"/>
        </w:rPr>
        <w:t xml:space="preserve">W takim </w:t>
      </w:r>
      <w:r w:rsidRPr="00C63285">
        <w:rPr>
          <w:rFonts w:ascii="Lato" w:hAnsi="Lato"/>
          <w:sz w:val="22"/>
          <w:szCs w:val="22"/>
        </w:rPr>
        <w:t>przypadku:</w:t>
      </w:r>
    </w:p>
    <w:p w14:paraId="018A6BF1" w14:textId="69FC853B" w:rsidR="002D6D0C" w:rsidRPr="00C63285" w:rsidRDefault="002D6D0C" w:rsidP="002D6D0C">
      <w:pPr>
        <w:shd w:val="clear" w:color="auto" w:fill="FFFFFF"/>
        <w:tabs>
          <w:tab w:val="left" w:pos="1958"/>
        </w:tabs>
        <w:ind w:left="851" w:hanging="425"/>
        <w:contextualSpacing/>
        <w:jc w:val="both"/>
        <w:rPr>
          <w:rFonts w:ascii="Lato" w:hAnsi="Lato"/>
          <w:sz w:val="22"/>
          <w:szCs w:val="22"/>
        </w:rPr>
      </w:pPr>
      <w:r w:rsidRPr="00C63285">
        <w:rPr>
          <w:rFonts w:ascii="Lato" w:hAnsi="Lato"/>
          <w:spacing w:val="-21"/>
          <w:sz w:val="22"/>
          <w:szCs w:val="22"/>
        </w:rPr>
        <w:t>1)</w:t>
      </w:r>
      <w:r w:rsidRPr="00C63285">
        <w:rPr>
          <w:rFonts w:ascii="Lato" w:hAnsi="Lato"/>
          <w:sz w:val="22"/>
          <w:szCs w:val="22"/>
        </w:rPr>
        <w:tab/>
      </w:r>
      <w:r w:rsidRPr="00C63285">
        <w:rPr>
          <w:rFonts w:ascii="Lato" w:hAnsi="Lato"/>
          <w:spacing w:val="-1"/>
          <w:sz w:val="22"/>
          <w:szCs w:val="22"/>
        </w:rPr>
        <w:t>strony dokonują wzajemnego rozliczenia tego, co świadczyły.</w:t>
      </w:r>
    </w:p>
    <w:p w14:paraId="78BBB459" w14:textId="39DA7E2C" w:rsidR="002D6D0C" w:rsidRPr="00C63285" w:rsidRDefault="002D6D0C" w:rsidP="008B6CF1">
      <w:pPr>
        <w:shd w:val="clear" w:color="auto" w:fill="FFFFFF"/>
        <w:tabs>
          <w:tab w:val="left" w:pos="1958"/>
        </w:tabs>
        <w:ind w:left="851" w:hanging="425"/>
        <w:contextualSpacing/>
        <w:jc w:val="both"/>
        <w:rPr>
          <w:rFonts w:ascii="Lato" w:hAnsi="Lato"/>
          <w:sz w:val="22"/>
          <w:szCs w:val="22"/>
        </w:rPr>
      </w:pPr>
      <w:r w:rsidRPr="00C63285">
        <w:rPr>
          <w:rFonts w:ascii="Lato" w:hAnsi="Lato"/>
          <w:spacing w:val="-12"/>
          <w:sz w:val="22"/>
          <w:szCs w:val="22"/>
        </w:rPr>
        <w:t>2)</w:t>
      </w:r>
      <w:r w:rsidRPr="00C63285">
        <w:rPr>
          <w:rFonts w:ascii="Lato" w:hAnsi="Lato"/>
          <w:sz w:val="22"/>
          <w:szCs w:val="22"/>
        </w:rPr>
        <w:tab/>
      </w:r>
      <w:r w:rsidR="00C57100">
        <w:rPr>
          <w:rFonts w:ascii="Lato" w:hAnsi="Lato"/>
          <w:sz w:val="22"/>
          <w:szCs w:val="22"/>
        </w:rPr>
        <w:t xml:space="preserve">Zamawiający </w:t>
      </w:r>
      <w:r w:rsidR="00E40FCF">
        <w:rPr>
          <w:rFonts w:ascii="Lato" w:hAnsi="Lato"/>
          <w:sz w:val="22"/>
          <w:szCs w:val="22"/>
        </w:rPr>
        <w:t xml:space="preserve">może potrącić z należnego Wykonawcy wynagrodzenia należne mu kary umowne oraz odszkodowania, a także zaspokoić je z zabezpieczenia należytego wykonania umowy. </w:t>
      </w:r>
      <w:r w:rsidRPr="00C63285">
        <w:rPr>
          <w:rFonts w:ascii="Lato" w:hAnsi="Lato"/>
          <w:spacing w:val="-1"/>
          <w:sz w:val="22"/>
          <w:szCs w:val="22"/>
        </w:rPr>
        <w:t>.</w:t>
      </w:r>
    </w:p>
    <w:p w14:paraId="5402B2F7" w14:textId="77777777" w:rsidR="003E5651" w:rsidRPr="00C63285" w:rsidRDefault="00A1150D" w:rsidP="00825601">
      <w:pPr>
        <w:spacing w:line="276" w:lineRule="auto"/>
        <w:jc w:val="center"/>
        <w:rPr>
          <w:rFonts w:ascii="Lato" w:hAnsi="Lato"/>
          <w:b/>
          <w:sz w:val="22"/>
          <w:szCs w:val="22"/>
        </w:rPr>
      </w:pPr>
      <w:r w:rsidRPr="00C63285">
        <w:rPr>
          <w:rFonts w:ascii="Lato" w:hAnsi="Lato"/>
          <w:b/>
          <w:sz w:val="22"/>
          <w:szCs w:val="22"/>
        </w:rPr>
        <w:t>§ 16</w:t>
      </w:r>
    </w:p>
    <w:p w14:paraId="2B1A45FF" w14:textId="77777777" w:rsidR="008129D9" w:rsidRPr="00C63285" w:rsidRDefault="008129D9" w:rsidP="00825601">
      <w:pPr>
        <w:spacing w:line="276" w:lineRule="auto"/>
        <w:jc w:val="center"/>
        <w:rPr>
          <w:rFonts w:ascii="Lato" w:hAnsi="Lato"/>
          <w:b/>
          <w:sz w:val="22"/>
          <w:szCs w:val="22"/>
        </w:rPr>
      </w:pPr>
    </w:p>
    <w:p w14:paraId="57EF87D7" w14:textId="77777777" w:rsidR="008129D9" w:rsidRPr="00C63285" w:rsidRDefault="008129D9" w:rsidP="00825601">
      <w:pPr>
        <w:spacing w:line="276" w:lineRule="auto"/>
        <w:jc w:val="center"/>
        <w:rPr>
          <w:rFonts w:ascii="Lato" w:hAnsi="Lato"/>
          <w:b/>
          <w:sz w:val="22"/>
          <w:szCs w:val="22"/>
        </w:rPr>
      </w:pPr>
    </w:p>
    <w:p w14:paraId="613DFAFF" w14:textId="77777777" w:rsidR="008129D9" w:rsidRPr="00C63285" w:rsidRDefault="008129D9" w:rsidP="00825601">
      <w:pPr>
        <w:spacing w:line="276" w:lineRule="auto"/>
        <w:jc w:val="center"/>
        <w:rPr>
          <w:rFonts w:ascii="Lato" w:hAnsi="Lato"/>
          <w:b/>
          <w:sz w:val="22"/>
          <w:szCs w:val="22"/>
        </w:rPr>
      </w:pPr>
    </w:p>
    <w:p w14:paraId="6CF936CE" w14:textId="3EAD5C01" w:rsidR="008129D9" w:rsidRPr="00C63285" w:rsidRDefault="008129D9" w:rsidP="008129D9">
      <w:pPr>
        <w:pStyle w:val="Akapitzlist"/>
        <w:numPr>
          <w:ilvl w:val="0"/>
          <w:numId w:val="43"/>
        </w:numPr>
        <w:tabs>
          <w:tab w:val="left" w:pos="567"/>
        </w:tabs>
        <w:suppressAutoHyphens/>
        <w:spacing w:line="276" w:lineRule="auto"/>
        <w:ind w:left="426"/>
        <w:jc w:val="both"/>
        <w:rPr>
          <w:rFonts w:ascii="Lato" w:hAnsi="Lato"/>
          <w:sz w:val="22"/>
          <w:szCs w:val="22"/>
        </w:rPr>
      </w:pPr>
      <w:r w:rsidRPr="00C63285">
        <w:rPr>
          <w:rFonts w:ascii="Lato" w:hAnsi="Lato" w:cs="Calibri"/>
          <w:bCs/>
          <w:color w:val="000000"/>
          <w:sz w:val="22"/>
          <w:szCs w:val="22"/>
        </w:rPr>
        <w:t xml:space="preserve">Zamawiający jest uprawniony do zlecenia wykonania przedmiotu Umowy, lub jakiegokolwiek elementu składającego się na którąkolwiek część </w:t>
      </w:r>
      <w:r w:rsidR="00E40FCF">
        <w:rPr>
          <w:rFonts w:ascii="Lato" w:hAnsi="Lato" w:cs="Calibri"/>
          <w:bCs/>
          <w:color w:val="000000"/>
          <w:sz w:val="22"/>
          <w:szCs w:val="22"/>
        </w:rPr>
        <w:t>p</w:t>
      </w:r>
      <w:r w:rsidRPr="00C63285">
        <w:rPr>
          <w:rFonts w:ascii="Lato" w:hAnsi="Lato" w:cs="Calibri"/>
          <w:bCs/>
          <w:color w:val="000000"/>
          <w:sz w:val="22"/>
          <w:szCs w:val="22"/>
        </w:rPr>
        <w:t xml:space="preserve">rzedmiotu Umowy, w tym prac wynikających z obowiązku usunięcia wad, braków czy innych niezgodności w trakcie realizacji </w:t>
      </w:r>
      <w:r w:rsidR="00E40FCF">
        <w:rPr>
          <w:rFonts w:ascii="Lato" w:hAnsi="Lato" w:cs="Calibri"/>
          <w:bCs/>
          <w:color w:val="000000"/>
          <w:sz w:val="22"/>
          <w:szCs w:val="22"/>
        </w:rPr>
        <w:t>p</w:t>
      </w:r>
      <w:r w:rsidRPr="00C63285">
        <w:rPr>
          <w:rFonts w:ascii="Lato" w:hAnsi="Lato" w:cs="Calibri"/>
          <w:bCs/>
          <w:color w:val="000000"/>
          <w:sz w:val="22"/>
          <w:szCs w:val="22"/>
        </w:rPr>
        <w:t xml:space="preserve">rzedmiotu Umowy lub w </w:t>
      </w:r>
      <w:r w:rsidR="00E40FCF">
        <w:rPr>
          <w:rFonts w:ascii="Lato" w:hAnsi="Lato" w:cs="Calibri"/>
          <w:bCs/>
          <w:color w:val="000000"/>
          <w:sz w:val="22"/>
          <w:szCs w:val="22"/>
        </w:rPr>
        <w:t>o</w:t>
      </w:r>
      <w:r w:rsidRPr="00C63285">
        <w:rPr>
          <w:rFonts w:ascii="Lato" w:hAnsi="Lato" w:cs="Calibri"/>
          <w:bCs/>
          <w:color w:val="000000"/>
          <w:sz w:val="22"/>
          <w:szCs w:val="22"/>
        </w:rPr>
        <w:t xml:space="preserve">kresie </w:t>
      </w:r>
      <w:r w:rsidR="00E40FCF">
        <w:rPr>
          <w:rFonts w:ascii="Lato" w:hAnsi="Lato" w:cs="Calibri"/>
          <w:bCs/>
          <w:color w:val="000000"/>
          <w:sz w:val="22"/>
          <w:szCs w:val="22"/>
        </w:rPr>
        <w:t>r</w:t>
      </w:r>
      <w:r w:rsidRPr="00C63285">
        <w:rPr>
          <w:rFonts w:ascii="Lato" w:hAnsi="Lato" w:cs="Calibri"/>
          <w:bCs/>
          <w:color w:val="000000"/>
          <w:sz w:val="22"/>
          <w:szCs w:val="22"/>
        </w:rPr>
        <w:t xml:space="preserve">ękojmi lub </w:t>
      </w:r>
      <w:r w:rsidR="00E40FCF">
        <w:rPr>
          <w:rFonts w:ascii="Lato" w:hAnsi="Lato" w:cs="Calibri"/>
          <w:bCs/>
          <w:color w:val="000000"/>
          <w:sz w:val="22"/>
          <w:szCs w:val="22"/>
        </w:rPr>
        <w:t>g</w:t>
      </w:r>
      <w:r w:rsidRPr="00C63285">
        <w:rPr>
          <w:rFonts w:ascii="Lato" w:hAnsi="Lato" w:cs="Calibri"/>
          <w:bCs/>
          <w:color w:val="000000"/>
          <w:sz w:val="22"/>
          <w:szCs w:val="22"/>
        </w:rPr>
        <w:t>warancji wybranej przez siebie osobie trzeciej, bądź przejęcia części prac do wykonania siłami Zamawiającego, na koszt i ryzyko Wykonawcy, bez wcześniejszego zezwolenia bądź upoważnienia sądu i po bezskutecznym upływie dodatkowego terminu wyznaczonego przez Zamawiającego (wykonanie zastępcze), w sytuacjach, gdy:</w:t>
      </w:r>
    </w:p>
    <w:p w14:paraId="2FB85DDF" w14:textId="426FDCA3" w:rsidR="008129D9" w:rsidRPr="00C63285" w:rsidRDefault="008B6CF1" w:rsidP="008B6CF1">
      <w:pPr>
        <w:pStyle w:val="Akapitzlist"/>
        <w:tabs>
          <w:tab w:val="num" w:pos="0"/>
          <w:tab w:val="left" w:pos="567"/>
        </w:tabs>
        <w:suppressAutoHyphens/>
        <w:spacing w:line="276" w:lineRule="auto"/>
        <w:ind w:left="426"/>
        <w:contextualSpacing/>
        <w:jc w:val="both"/>
        <w:rPr>
          <w:rFonts w:ascii="Lato" w:hAnsi="Lato"/>
          <w:sz w:val="22"/>
          <w:szCs w:val="22"/>
        </w:rPr>
      </w:pPr>
      <w:r>
        <w:rPr>
          <w:rFonts w:ascii="Lato" w:hAnsi="Lato" w:cs="Calibri"/>
          <w:bCs/>
          <w:color w:val="000000"/>
          <w:sz w:val="22"/>
          <w:szCs w:val="22"/>
        </w:rPr>
        <w:t xml:space="preserve">a) </w:t>
      </w:r>
      <w:r w:rsidR="008129D9" w:rsidRPr="00C63285">
        <w:rPr>
          <w:rFonts w:ascii="Lato" w:hAnsi="Lato" w:cs="Calibri"/>
          <w:bCs/>
          <w:color w:val="000000"/>
          <w:sz w:val="22"/>
          <w:szCs w:val="22"/>
        </w:rPr>
        <w:t xml:space="preserve">Wykonawca jest w zwłoce z wykonaniem danej części robót wchodzących w skład przedmiotu Umowy tak dalece, iż wątpliwe jest, aby ukończył </w:t>
      </w:r>
      <w:r w:rsidR="00E40FCF">
        <w:rPr>
          <w:rFonts w:ascii="Lato" w:hAnsi="Lato" w:cs="Calibri"/>
          <w:bCs/>
          <w:color w:val="000000"/>
          <w:sz w:val="22"/>
          <w:szCs w:val="22"/>
        </w:rPr>
        <w:t>p</w:t>
      </w:r>
      <w:r w:rsidR="008129D9" w:rsidRPr="00C63285">
        <w:rPr>
          <w:rFonts w:ascii="Lato" w:hAnsi="Lato" w:cs="Calibri"/>
          <w:bCs/>
          <w:color w:val="000000"/>
          <w:sz w:val="22"/>
          <w:szCs w:val="22"/>
        </w:rPr>
        <w:t>rzedmiot Umowy w terminie wynikającym z Umowy;</w:t>
      </w:r>
    </w:p>
    <w:p w14:paraId="4EF5F02E" w14:textId="51529017" w:rsidR="008129D9" w:rsidRPr="00C63285" w:rsidRDefault="008B6CF1" w:rsidP="008B6CF1">
      <w:pPr>
        <w:pStyle w:val="Akapitzlist"/>
        <w:tabs>
          <w:tab w:val="num" w:pos="0"/>
          <w:tab w:val="left" w:pos="567"/>
        </w:tabs>
        <w:suppressAutoHyphens/>
        <w:spacing w:line="276" w:lineRule="auto"/>
        <w:ind w:left="426"/>
        <w:contextualSpacing/>
        <w:jc w:val="both"/>
        <w:rPr>
          <w:rFonts w:ascii="Lato" w:hAnsi="Lato"/>
          <w:sz w:val="22"/>
          <w:szCs w:val="22"/>
        </w:rPr>
      </w:pPr>
      <w:r>
        <w:rPr>
          <w:rFonts w:ascii="Lato" w:hAnsi="Lato" w:cs="Calibri"/>
          <w:bCs/>
          <w:color w:val="000000"/>
          <w:sz w:val="22"/>
          <w:szCs w:val="22"/>
        </w:rPr>
        <w:t xml:space="preserve">b) </w:t>
      </w:r>
      <w:r w:rsidR="008129D9" w:rsidRPr="00C63285">
        <w:rPr>
          <w:rFonts w:ascii="Lato" w:hAnsi="Lato" w:cs="Calibri"/>
          <w:bCs/>
          <w:color w:val="000000"/>
          <w:sz w:val="22"/>
          <w:szCs w:val="22"/>
        </w:rPr>
        <w:t>Wykonawca uchyla się od wykonania Umowy lub z okoliczności wynika, że nie będzie w stanie wykonać robót wynikających z Umowy w terminach określonych w harmonogramie, o którym mowa w § 2 ust. 1 Umowy;</w:t>
      </w:r>
    </w:p>
    <w:p w14:paraId="4C0BE914" w14:textId="20232931" w:rsidR="008129D9" w:rsidRPr="00C63285" w:rsidRDefault="008B6CF1" w:rsidP="008B6CF1">
      <w:pPr>
        <w:pStyle w:val="Akapitzlist"/>
        <w:tabs>
          <w:tab w:val="num" w:pos="0"/>
          <w:tab w:val="left" w:pos="567"/>
        </w:tabs>
        <w:suppressAutoHyphens/>
        <w:spacing w:line="276" w:lineRule="auto"/>
        <w:ind w:left="426"/>
        <w:contextualSpacing/>
        <w:jc w:val="both"/>
        <w:rPr>
          <w:rFonts w:ascii="Lato" w:hAnsi="Lato"/>
          <w:sz w:val="22"/>
          <w:szCs w:val="22"/>
        </w:rPr>
      </w:pPr>
      <w:r>
        <w:rPr>
          <w:rFonts w:ascii="Lato" w:hAnsi="Lato" w:cs="Calibri"/>
          <w:bCs/>
          <w:color w:val="000000"/>
          <w:sz w:val="22"/>
          <w:szCs w:val="22"/>
        </w:rPr>
        <w:t xml:space="preserve">c) </w:t>
      </w:r>
      <w:r w:rsidR="008129D9" w:rsidRPr="00C63285">
        <w:rPr>
          <w:rFonts w:ascii="Lato" w:hAnsi="Lato" w:cs="Calibri"/>
          <w:bCs/>
          <w:color w:val="000000"/>
          <w:sz w:val="22"/>
          <w:szCs w:val="22"/>
        </w:rPr>
        <w:t>Wykonawca z powodów zależnych od niego nie usuwa w wyznaczonym terminie wad, braków lub innego rodzaju niezgodności wykazanych w trakcie realizacji Umowy, w tym przy odbiorze lub w ramach gwarancji lub rękojmi.</w:t>
      </w:r>
    </w:p>
    <w:p w14:paraId="7FF99255" w14:textId="77777777" w:rsidR="008129D9" w:rsidRPr="00C63285" w:rsidRDefault="008129D9" w:rsidP="008129D9">
      <w:pPr>
        <w:pStyle w:val="Akapitzlist"/>
        <w:numPr>
          <w:ilvl w:val="0"/>
          <w:numId w:val="43"/>
        </w:numPr>
        <w:tabs>
          <w:tab w:val="left" w:pos="284"/>
          <w:tab w:val="left" w:pos="426"/>
          <w:tab w:val="left" w:pos="567"/>
        </w:tabs>
        <w:suppressAutoHyphens/>
        <w:spacing w:after="34" w:line="276" w:lineRule="auto"/>
        <w:ind w:left="426" w:right="14"/>
        <w:contextualSpacing/>
        <w:jc w:val="both"/>
        <w:rPr>
          <w:rFonts w:ascii="Lato" w:hAnsi="Lato"/>
          <w:sz w:val="22"/>
          <w:szCs w:val="22"/>
        </w:rPr>
      </w:pPr>
      <w:r w:rsidRPr="00C63285">
        <w:rPr>
          <w:rFonts w:ascii="Lato" w:hAnsi="Lato" w:cs="Calibri"/>
          <w:bCs/>
          <w:color w:val="000000"/>
          <w:sz w:val="22"/>
          <w:szCs w:val="22"/>
        </w:rPr>
        <w:t xml:space="preserve"> 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sprawy, określonego działania czy zadania. </w:t>
      </w:r>
      <w:r w:rsidRPr="00C63285">
        <w:rPr>
          <w:rFonts w:ascii="Lato" w:hAnsi="Lato" w:cs="Calibri"/>
          <w:bCs/>
          <w:color w:val="000000"/>
          <w:sz w:val="22"/>
          <w:szCs w:val="22"/>
        </w:rPr>
        <w:lastRenderedPageBreak/>
        <w:t>Zamawiającemu przysługuje prawo dochodzenia odszkodowania za wszelkie szkody poniesione w wyniku działań bądź zaniechań Wykonawcy.</w:t>
      </w:r>
    </w:p>
    <w:p w14:paraId="246FC091" w14:textId="77777777" w:rsidR="008129D9" w:rsidRPr="00C63285" w:rsidRDefault="008129D9" w:rsidP="008129D9">
      <w:pPr>
        <w:pStyle w:val="Akapitzlist"/>
        <w:numPr>
          <w:ilvl w:val="0"/>
          <w:numId w:val="43"/>
        </w:numPr>
        <w:tabs>
          <w:tab w:val="left" w:pos="567"/>
        </w:tabs>
        <w:suppressAutoHyphens/>
        <w:spacing w:line="276" w:lineRule="auto"/>
        <w:ind w:left="426"/>
        <w:jc w:val="both"/>
        <w:rPr>
          <w:rFonts w:ascii="Lato" w:hAnsi="Lato"/>
          <w:sz w:val="22"/>
          <w:szCs w:val="22"/>
        </w:rPr>
      </w:pPr>
      <w:r w:rsidRPr="00C63285">
        <w:rPr>
          <w:rFonts w:ascii="Lato" w:hAnsi="Lato" w:cs="Calibri"/>
          <w:bCs/>
          <w:color w:val="000000"/>
          <w:sz w:val="22"/>
          <w:szCs w:val="22"/>
        </w:rPr>
        <w:t>Wykonawca zobowiązany będzie do zwrotu Zamawiającemu zaś Zamawiający może potrącić z Wynagrodzenia lub z Zabezpieczenia wszystkie koszty związane z wykonaniem zastępczym, w szczególności koszt przeprowadzenia procedur niezbędnych do wyboru wykonawcy zastępczego i wszelkie koszty wykonawcy zastępczego związane z realizacją podjętych prac.</w:t>
      </w:r>
    </w:p>
    <w:p w14:paraId="26862E2C" w14:textId="77777777" w:rsidR="008129D9" w:rsidRPr="00C63285" w:rsidRDefault="008129D9" w:rsidP="008129D9">
      <w:pPr>
        <w:pStyle w:val="Akapitzlist"/>
        <w:tabs>
          <w:tab w:val="left" w:pos="567"/>
        </w:tabs>
        <w:suppressAutoHyphens/>
        <w:spacing w:line="276" w:lineRule="auto"/>
        <w:ind w:left="426"/>
        <w:jc w:val="both"/>
        <w:rPr>
          <w:rFonts w:ascii="Lato" w:hAnsi="Lato" w:cs="Calibri"/>
          <w:bCs/>
          <w:color w:val="000000"/>
          <w:sz w:val="22"/>
          <w:szCs w:val="22"/>
        </w:rPr>
      </w:pPr>
    </w:p>
    <w:p w14:paraId="5472BAF5" w14:textId="3C2CE1EB" w:rsidR="008129D9" w:rsidRPr="00C63285" w:rsidRDefault="008129D9" w:rsidP="003656F0">
      <w:pPr>
        <w:pStyle w:val="Akapitzlist"/>
        <w:tabs>
          <w:tab w:val="left" w:pos="567"/>
        </w:tabs>
        <w:suppressAutoHyphens/>
        <w:spacing w:line="276" w:lineRule="auto"/>
        <w:ind w:left="426"/>
        <w:jc w:val="center"/>
        <w:rPr>
          <w:rFonts w:ascii="Lato" w:hAnsi="Lato"/>
          <w:b/>
          <w:sz w:val="22"/>
          <w:szCs w:val="22"/>
        </w:rPr>
      </w:pPr>
      <w:r w:rsidRPr="00C63285">
        <w:rPr>
          <w:rFonts w:ascii="Lato" w:hAnsi="Lato" w:cs="Calibri"/>
          <w:b/>
          <w:color w:val="000000"/>
          <w:sz w:val="22"/>
          <w:szCs w:val="22"/>
        </w:rPr>
        <w:t>§ 17</w:t>
      </w:r>
    </w:p>
    <w:p w14:paraId="3366702B" w14:textId="77777777" w:rsidR="008129D9" w:rsidRPr="00C63285" w:rsidRDefault="008129D9" w:rsidP="00825601">
      <w:pPr>
        <w:spacing w:line="276" w:lineRule="auto"/>
        <w:jc w:val="center"/>
        <w:rPr>
          <w:rFonts w:ascii="Lato" w:hAnsi="Lato"/>
          <w:b/>
          <w:sz w:val="22"/>
          <w:szCs w:val="22"/>
        </w:rPr>
      </w:pPr>
    </w:p>
    <w:p w14:paraId="069898A8" w14:textId="77777777" w:rsidR="00A1150D" w:rsidRPr="00C63285" w:rsidRDefault="00A1150D" w:rsidP="00975EFD">
      <w:pPr>
        <w:numPr>
          <w:ilvl w:val="0"/>
          <w:numId w:val="41"/>
        </w:numPr>
        <w:spacing w:after="200" w:line="276" w:lineRule="auto"/>
        <w:ind w:left="284" w:hanging="284"/>
        <w:contextualSpacing/>
        <w:jc w:val="both"/>
        <w:rPr>
          <w:rFonts w:ascii="Lato" w:hAnsi="Lato"/>
          <w:sz w:val="22"/>
          <w:szCs w:val="22"/>
        </w:rPr>
      </w:pPr>
      <w:r w:rsidRPr="00C63285">
        <w:rPr>
          <w:rFonts w:ascii="Lato" w:hAnsi="Lato"/>
          <w:sz w:val="22"/>
          <w:szCs w:val="22"/>
        </w:rPr>
        <w:t>Strony przewidują możliwość dokonania zmiany umowy poprzez waloryzację wynagrodzenia o wskaźnik cen towarów i usług konsumpcyjnych (kwartał do poprzedniego kwartału) ogłaszany w komunikacie Prezesa Głównego Urzędu Statystycznego (dalej jako „wskaźnik waloryzacji”), przy łącznym spełnieniu następujących postanowień:</w:t>
      </w:r>
    </w:p>
    <w:p w14:paraId="2725203A" w14:textId="77777777" w:rsidR="00A1150D" w:rsidRPr="00C63285" w:rsidRDefault="00A1150D" w:rsidP="00A1150D">
      <w:pPr>
        <w:spacing w:line="276" w:lineRule="auto"/>
        <w:ind w:left="284" w:hanging="284"/>
        <w:jc w:val="both"/>
        <w:rPr>
          <w:rFonts w:ascii="Lato" w:hAnsi="Lato"/>
          <w:sz w:val="22"/>
          <w:szCs w:val="22"/>
        </w:rPr>
      </w:pPr>
    </w:p>
    <w:p w14:paraId="56521794" w14:textId="77777777" w:rsidR="00A1150D" w:rsidRPr="00C63285" w:rsidRDefault="00A1150D" w:rsidP="00975EFD">
      <w:pPr>
        <w:numPr>
          <w:ilvl w:val="0"/>
          <w:numId w:val="42"/>
        </w:numPr>
        <w:spacing w:after="200" w:line="276" w:lineRule="auto"/>
        <w:ind w:left="284" w:hanging="284"/>
        <w:contextualSpacing/>
        <w:jc w:val="both"/>
        <w:rPr>
          <w:rFonts w:ascii="Lato" w:hAnsi="Lato"/>
          <w:sz w:val="22"/>
          <w:szCs w:val="22"/>
        </w:rPr>
      </w:pPr>
      <w:r w:rsidRPr="00C63285">
        <w:rPr>
          <w:rFonts w:ascii="Lato" w:hAnsi="Lato"/>
          <w:sz w:val="22"/>
          <w:szCs w:val="22"/>
        </w:rPr>
        <w:t xml:space="preserve">strona Umowy może wystąpić z pierwszym wnioskiem o waloryzację po upływie </w:t>
      </w:r>
      <w:r w:rsidRPr="00C63285">
        <w:rPr>
          <w:rFonts w:ascii="Lato" w:hAnsi="Lato"/>
          <w:sz w:val="22"/>
          <w:szCs w:val="22"/>
        </w:rPr>
        <w:br/>
        <w:t>6 miesięcy od podpisania Umowy jeżeli wskaźnik waloryzacji określony wyżej zmieni się o co najmniej 5% w stosunku do wskaźnika waloryzacji obowiązującego w dniu otwarcia ofert;</w:t>
      </w:r>
    </w:p>
    <w:p w14:paraId="265F5FAF" w14:textId="77777777" w:rsidR="00A1150D" w:rsidRPr="00C63285" w:rsidRDefault="00A1150D" w:rsidP="00975EFD">
      <w:pPr>
        <w:numPr>
          <w:ilvl w:val="0"/>
          <w:numId w:val="42"/>
        </w:numPr>
        <w:spacing w:after="200" w:line="276" w:lineRule="auto"/>
        <w:ind w:left="284" w:hanging="284"/>
        <w:contextualSpacing/>
        <w:jc w:val="both"/>
        <w:rPr>
          <w:rFonts w:ascii="Lato" w:hAnsi="Lato"/>
          <w:sz w:val="22"/>
          <w:szCs w:val="22"/>
        </w:rPr>
      </w:pPr>
      <w:r w:rsidRPr="00C63285">
        <w:rPr>
          <w:rFonts w:ascii="Lato" w:hAnsi="Lato"/>
          <w:sz w:val="22"/>
          <w:szCs w:val="22"/>
        </w:rPr>
        <w:t xml:space="preserve">w przypadku wzrostu lub obniżenia wskaźnika waloryzacji, waloryzacja będzie polegała odpowiednio na wzroście lub obniżeniu wynagrodzenia za </w:t>
      </w:r>
      <w:r w:rsidR="00483369" w:rsidRPr="00C63285">
        <w:rPr>
          <w:rFonts w:ascii="Lato" w:hAnsi="Lato"/>
          <w:sz w:val="22"/>
          <w:szCs w:val="22"/>
        </w:rPr>
        <w:t>roboty</w:t>
      </w:r>
      <w:r w:rsidRPr="00C63285">
        <w:rPr>
          <w:rFonts w:ascii="Lato" w:hAnsi="Lato"/>
          <w:sz w:val="22"/>
          <w:szCs w:val="22"/>
        </w:rPr>
        <w:t xml:space="preserve"> realizowane po dniu złożenia wniosku o wartość procentową wskaźnika waloryzacji,</w:t>
      </w:r>
    </w:p>
    <w:p w14:paraId="33E68B06" w14:textId="31AC1186" w:rsidR="00A1150D" w:rsidRPr="00C63285" w:rsidRDefault="00A1150D" w:rsidP="00975EFD">
      <w:pPr>
        <w:numPr>
          <w:ilvl w:val="0"/>
          <w:numId w:val="42"/>
        </w:numPr>
        <w:spacing w:after="200" w:line="276" w:lineRule="auto"/>
        <w:ind w:left="284" w:hanging="284"/>
        <w:contextualSpacing/>
        <w:jc w:val="both"/>
        <w:rPr>
          <w:rFonts w:ascii="Lato" w:hAnsi="Lato"/>
          <w:sz w:val="22"/>
          <w:szCs w:val="22"/>
        </w:rPr>
      </w:pPr>
      <w:r w:rsidRPr="00C63285">
        <w:rPr>
          <w:rFonts w:ascii="Lato" w:hAnsi="Lato"/>
          <w:sz w:val="22"/>
          <w:szCs w:val="22"/>
        </w:rPr>
        <w:t xml:space="preserve">strona Umowy może wystąpić z wnioskiem o każdą kolejną waloryzację nie wcześniej niż po upływie 6 miesięcy od poprzedniej waloryzacji oraz przy wzroście lub obniżeniu wskaźnika waloryzacji o co najmniej </w:t>
      </w:r>
      <w:r w:rsidR="00E40FCF">
        <w:rPr>
          <w:rFonts w:ascii="Lato" w:hAnsi="Lato"/>
          <w:sz w:val="22"/>
          <w:szCs w:val="22"/>
        </w:rPr>
        <w:t>5</w:t>
      </w:r>
      <w:r w:rsidRPr="00C63285">
        <w:rPr>
          <w:rFonts w:ascii="Lato" w:hAnsi="Lato"/>
          <w:sz w:val="22"/>
          <w:szCs w:val="22"/>
        </w:rPr>
        <w:t>%, obliczonego na podstawie średniej wskaźników waloryzacji za dwa ostatnie kwartały poprzedzające złożenie wniosku o waloryzację,</w:t>
      </w:r>
    </w:p>
    <w:p w14:paraId="2E7045D7" w14:textId="0F76817C" w:rsidR="00A1150D" w:rsidRPr="00C63285" w:rsidRDefault="00A1150D" w:rsidP="00975EFD">
      <w:pPr>
        <w:numPr>
          <w:ilvl w:val="0"/>
          <w:numId w:val="42"/>
        </w:numPr>
        <w:spacing w:after="200" w:line="276" w:lineRule="auto"/>
        <w:ind w:left="284" w:hanging="284"/>
        <w:contextualSpacing/>
        <w:jc w:val="both"/>
        <w:rPr>
          <w:rFonts w:ascii="Lato" w:hAnsi="Lato"/>
          <w:sz w:val="22"/>
          <w:szCs w:val="22"/>
        </w:rPr>
      </w:pPr>
      <w:r w:rsidRPr="00C63285">
        <w:rPr>
          <w:rFonts w:ascii="Lato" w:hAnsi="Lato"/>
          <w:sz w:val="22"/>
          <w:szCs w:val="22"/>
        </w:rPr>
        <w:t>waloryzacja nie może dotyczyć</w:t>
      </w:r>
      <w:r w:rsidR="00E40FCF">
        <w:rPr>
          <w:rFonts w:ascii="Lato" w:hAnsi="Lato"/>
          <w:sz w:val="22"/>
          <w:szCs w:val="22"/>
        </w:rPr>
        <w:t xml:space="preserve"> wynagrodzenia za roboty</w:t>
      </w:r>
      <w:r w:rsidRPr="00C63285">
        <w:rPr>
          <w:rFonts w:ascii="Lato" w:hAnsi="Lato"/>
          <w:sz w:val="22"/>
          <w:szCs w:val="22"/>
        </w:rPr>
        <w:t xml:space="preserve"> zrealizowan</w:t>
      </w:r>
      <w:r w:rsidR="00E40FCF">
        <w:rPr>
          <w:rFonts w:ascii="Lato" w:hAnsi="Lato"/>
          <w:sz w:val="22"/>
          <w:szCs w:val="22"/>
        </w:rPr>
        <w:t>e</w:t>
      </w:r>
      <w:r w:rsidRPr="00C63285">
        <w:rPr>
          <w:rFonts w:ascii="Lato" w:hAnsi="Lato"/>
          <w:sz w:val="22"/>
          <w:szCs w:val="22"/>
        </w:rPr>
        <w:t xml:space="preserve"> przed datą złożenia wniosku przez którąkolwiek ze stron Umowy,</w:t>
      </w:r>
    </w:p>
    <w:p w14:paraId="7B3F5CD9" w14:textId="77777777" w:rsidR="00A1150D" w:rsidRPr="00C63285" w:rsidRDefault="00A1150D" w:rsidP="00975EFD">
      <w:pPr>
        <w:numPr>
          <w:ilvl w:val="0"/>
          <w:numId w:val="42"/>
        </w:numPr>
        <w:spacing w:after="200" w:line="276" w:lineRule="auto"/>
        <w:ind w:left="284" w:hanging="284"/>
        <w:contextualSpacing/>
        <w:jc w:val="both"/>
        <w:rPr>
          <w:rFonts w:ascii="Lato" w:hAnsi="Lato"/>
          <w:sz w:val="22"/>
          <w:szCs w:val="22"/>
        </w:rPr>
      </w:pPr>
      <w:r w:rsidRPr="00C63285">
        <w:rPr>
          <w:rFonts w:ascii="Lato" w:hAnsi="Lato"/>
          <w:sz w:val="22"/>
          <w:szCs w:val="22"/>
        </w:rPr>
        <w:t>maksymalna wartość wzrostu wynagrodzenia brutto, jaką dopuszcza Zamawiający w efekcie zastosowania niniejszych postanowień, nie przekroczy 10 % wynagrodzenia brutto Wykonawcy, ustalonego w dniu zawarcia Umowy.</w:t>
      </w:r>
    </w:p>
    <w:p w14:paraId="503CF7AE" w14:textId="7FF001F5" w:rsidR="00A1150D" w:rsidRDefault="00A1150D" w:rsidP="008B6CF1">
      <w:pPr>
        <w:spacing w:after="200" w:line="276" w:lineRule="auto"/>
        <w:ind w:left="284"/>
        <w:contextualSpacing/>
        <w:jc w:val="both"/>
        <w:rPr>
          <w:rFonts w:ascii="Lato" w:hAnsi="Lato"/>
          <w:color w:val="000000"/>
          <w:sz w:val="22"/>
          <w:szCs w:val="22"/>
        </w:rPr>
      </w:pPr>
      <w:r w:rsidRPr="00C63285">
        <w:rPr>
          <w:rFonts w:ascii="Lato" w:hAnsi="Lato"/>
          <w:sz w:val="22"/>
          <w:szCs w:val="22"/>
        </w:rPr>
        <w:t>.</w:t>
      </w:r>
      <w:r w:rsidRPr="00C63285">
        <w:rPr>
          <w:rFonts w:ascii="Lato" w:hAnsi="Lato"/>
          <w:color w:val="000000"/>
          <w:sz w:val="22"/>
          <w:szCs w:val="22"/>
        </w:rPr>
        <w:t>Postanowień umownych w zakresie waloryzacji nie stosuje się od chwili osiągnięcia limitu, o którym mowa w § 1</w:t>
      </w:r>
      <w:r w:rsidR="00E40FCF">
        <w:rPr>
          <w:rFonts w:ascii="Lato" w:hAnsi="Lato"/>
          <w:color w:val="000000"/>
          <w:sz w:val="22"/>
          <w:szCs w:val="22"/>
        </w:rPr>
        <w:t>7</w:t>
      </w:r>
      <w:r w:rsidRPr="00C63285">
        <w:rPr>
          <w:rFonts w:ascii="Lato" w:hAnsi="Lato"/>
          <w:color w:val="000000"/>
          <w:sz w:val="22"/>
          <w:szCs w:val="22"/>
        </w:rPr>
        <w:t xml:space="preserve"> ust. 1 lit. f.</w:t>
      </w:r>
    </w:p>
    <w:p w14:paraId="3E7F3DF7" w14:textId="77777777" w:rsidR="008B6CF1" w:rsidRPr="008B6CF1" w:rsidRDefault="008B6CF1" w:rsidP="008B6CF1">
      <w:pPr>
        <w:spacing w:after="200" w:line="276" w:lineRule="auto"/>
        <w:ind w:left="284"/>
        <w:contextualSpacing/>
        <w:jc w:val="both"/>
        <w:rPr>
          <w:rFonts w:ascii="Lato" w:hAnsi="Lato"/>
          <w:sz w:val="22"/>
          <w:szCs w:val="22"/>
        </w:rPr>
      </w:pPr>
    </w:p>
    <w:p w14:paraId="6BA6F033" w14:textId="05C1D317" w:rsidR="00E40FCF" w:rsidRPr="00E40FCF" w:rsidRDefault="00E40FCF" w:rsidP="00E40FCF">
      <w:pPr>
        <w:autoSpaceDE w:val="0"/>
        <w:autoSpaceDN w:val="0"/>
        <w:adjustRightInd w:val="0"/>
        <w:spacing w:line="276" w:lineRule="auto"/>
        <w:ind w:left="284" w:hanging="284"/>
        <w:jc w:val="both"/>
        <w:rPr>
          <w:rFonts w:ascii="Lato" w:hAnsi="Lato"/>
          <w:color w:val="000000"/>
          <w:sz w:val="22"/>
          <w:szCs w:val="22"/>
        </w:rPr>
      </w:pPr>
      <w:r>
        <w:rPr>
          <w:rFonts w:ascii="Lato" w:hAnsi="Lato"/>
          <w:color w:val="000000"/>
          <w:sz w:val="22"/>
          <w:szCs w:val="22"/>
        </w:rPr>
        <w:t xml:space="preserve">2. </w:t>
      </w:r>
      <w:r w:rsidRPr="00E40FCF">
        <w:rPr>
          <w:rFonts w:ascii="Lato" w:hAnsi="Lato"/>
          <w:color w:val="000000"/>
          <w:sz w:val="22"/>
          <w:szCs w:val="22"/>
        </w:rPr>
        <w:t>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5996ED2" w14:textId="3715E230" w:rsidR="00E40FCF" w:rsidRPr="00E40FCF" w:rsidRDefault="00E40FCF" w:rsidP="00E40FCF">
      <w:pPr>
        <w:autoSpaceDE w:val="0"/>
        <w:autoSpaceDN w:val="0"/>
        <w:adjustRightInd w:val="0"/>
        <w:spacing w:line="276" w:lineRule="auto"/>
        <w:ind w:left="284" w:hanging="284"/>
        <w:jc w:val="both"/>
        <w:rPr>
          <w:rFonts w:ascii="Lato" w:hAnsi="Lato"/>
          <w:color w:val="000000"/>
          <w:sz w:val="22"/>
          <w:szCs w:val="22"/>
        </w:rPr>
      </w:pPr>
      <w:r w:rsidRPr="00E40FCF">
        <w:rPr>
          <w:rFonts w:ascii="Lato" w:hAnsi="Lato"/>
          <w:color w:val="000000"/>
          <w:sz w:val="22"/>
          <w:szCs w:val="22"/>
        </w:rPr>
        <w:t>1)</w:t>
      </w:r>
      <w:r>
        <w:rPr>
          <w:rFonts w:ascii="Lato" w:hAnsi="Lato"/>
          <w:color w:val="000000"/>
          <w:sz w:val="22"/>
          <w:szCs w:val="22"/>
        </w:rPr>
        <w:t xml:space="preserve"> </w:t>
      </w:r>
      <w:r w:rsidRPr="00E40FCF">
        <w:rPr>
          <w:rFonts w:ascii="Lato" w:hAnsi="Lato"/>
          <w:color w:val="000000"/>
          <w:sz w:val="22"/>
          <w:szCs w:val="22"/>
        </w:rPr>
        <w:t>przedmiotem umowy są roboty budowlane, dostawy lub usługi;</w:t>
      </w:r>
    </w:p>
    <w:p w14:paraId="1C6C6702" w14:textId="0300FBA2" w:rsidR="00E40FCF" w:rsidRPr="00E40FCF" w:rsidRDefault="00E40FCF" w:rsidP="00E40FCF">
      <w:pPr>
        <w:autoSpaceDE w:val="0"/>
        <w:autoSpaceDN w:val="0"/>
        <w:adjustRightInd w:val="0"/>
        <w:spacing w:line="276" w:lineRule="auto"/>
        <w:ind w:left="284" w:hanging="284"/>
        <w:jc w:val="both"/>
        <w:rPr>
          <w:rFonts w:ascii="Lato" w:hAnsi="Lato"/>
          <w:color w:val="000000"/>
          <w:sz w:val="22"/>
          <w:szCs w:val="22"/>
        </w:rPr>
      </w:pPr>
      <w:r w:rsidRPr="00E40FCF">
        <w:rPr>
          <w:rFonts w:ascii="Lato" w:hAnsi="Lato"/>
          <w:color w:val="000000"/>
          <w:sz w:val="22"/>
          <w:szCs w:val="22"/>
        </w:rPr>
        <w:t>2) okres obowiązywania umowy przekracza 6 miesięcy.</w:t>
      </w:r>
    </w:p>
    <w:p w14:paraId="42301DBB" w14:textId="05B87000" w:rsidR="00E40FCF" w:rsidRPr="00C63285" w:rsidRDefault="00E40FCF" w:rsidP="008B6CF1">
      <w:pPr>
        <w:autoSpaceDE w:val="0"/>
        <w:autoSpaceDN w:val="0"/>
        <w:adjustRightInd w:val="0"/>
        <w:spacing w:line="276" w:lineRule="auto"/>
        <w:ind w:left="284" w:hanging="284"/>
        <w:jc w:val="both"/>
        <w:rPr>
          <w:rFonts w:ascii="Lato" w:hAnsi="Lato"/>
          <w:b/>
          <w:sz w:val="22"/>
          <w:szCs w:val="22"/>
        </w:rPr>
      </w:pPr>
    </w:p>
    <w:p w14:paraId="4DF6AC05" w14:textId="6AC0AFD4"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§1</w:t>
      </w:r>
      <w:r w:rsidR="008129D9" w:rsidRPr="00C63285">
        <w:rPr>
          <w:rFonts w:ascii="Lato" w:hAnsi="Lato"/>
          <w:b/>
          <w:sz w:val="22"/>
          <w:szCs w:val="22"/>
        </w:rPr>
        <w:t>8</w:t>
      </w:r>
    </w:p>
    <w:p w14:paraId="0B32258B" w14:textId="77777777" w:rsidR="000236CC" w:rsidRPr="00C63285" w:rsidRDefault="00A446A0" w:rsidP="00825601">
      <w:pPr>
        <w:spacing w:line="276" w:lineRule="auto"/>
        <w:jc w:val="center"/>
        <w:rPr>
          <w:rFonts w:ascii="Lato" w:hAnsi="Lato"/>
          <w:b/>
          <w:sz w:val="22"/>
          <w:szCs w:val="22"/>
        </w:rPr>
      </w:pPr>
      <w:r w:rsidRPr="00C63285">
        <w:rPr>
          <w:rFonts w:ascii="Lato" w:hAnsi="Lato"/>
          <w:b/>
          <w:sz w:val="22"/>
          <w:szCs w:val="22"/>
        </w:rPr>
        <w:t>ZMIANY UMOWY</w:t>
      </w:r>
    </w:p>
    <w:p w14:paraId="1DD7044A" w14:textId="77777777" w:rsidR="00A446A0" w:rsidRPr="00C63285" w:rsidRDefault="00A446A0" w:rsidP="00975EFD">
      <w:pPr>
        <w:numPr>
          <w:ilvl w:val="0"/>
          <w:numId w:val="12"/>
        </w:numPr>
        <w:spacing w:line="276" w:lineRule="auto"/>
        <w:jc w:val="both"/>
        <w:rPr>
          <w:rFonts w:ascii="Lato" w:hAnsi="Lato"/>
          <w:sz w:val="22"/>
          <w:szCs w:val="22"/>
        </w:rPr>
      </w:pPr>
      <w:r w:rsidRPr="00C63285">
        <w:rPr>
          <w:rFonts w:ascii="Lato" w:hAnsi="Lato"/>
          <w:sz w:val="22"/>
          <w:szCs w:val="22"/>
        </w:rPr>
        <w:lastRenderedPageBreak/>
        <w:t>Zakazuje si</w:t>
      </w:r>
      <w:r w:rsidR="006B13CE" w:rsidRPr="00C63285">
        <w:rPr>
          <w:rFonts w:ascii="Lato" w:hAnsi="Lato"/>
          <w:sz w:val="22"/>
          <w:szCs w:val="22"/>
        </w:rPr>
        <w:t>ę</w:t>
      </w:r>
      <w:r w:rsidRPr="00C63285">
        <w:rPr>
          <w:rFonts w:ascii="Lato" w:hAnsi="Lato"/>
          <w:sz w:val="22"/>
          <w:szCs w:val="22"/>
        </w:rPr>
        <w:t xml:space="preserve"> wprowadzania istotnych zmian postanowie</w:t>
      </w:r>
      <w:r w:rsidR="009A7D90" w:rsidRPr="00C63285">
        <w:rPr>
          <w:rFonts w:ascii="Lato" w:hAnsi="Lato"/>
          <w:sz w:val="22"/>
          <w:szCs w:val="22"/>
        </w:rPr>
        <w:t>ń</w:t>
      </w:r>
      <w:r w:rsidRPr="00C63285">
        <w:rPr>
          <w:rFonts w:ascii="Lato" w:hAnsi="Lato"/>
          <w:sz w:val="22"/>
          <w:szCs w:val="22"/>
        </w:rPr>
        <w:t xml:space="preserve"> zawartej Umowy w stosunku do tre</w:t>
      </w:r>
      <w:r w:rsidR="009A7D90" w:rsidRPr="00C63285">
        <w:rPr>
          <w:rFonts w:ascii="Lato" w:hAnsi="Lato"/>
          <w:sz w:val="22"/>
          <w:szCs w:val="22"/>
        </w:rPr>
        <w:t>ś</w:t>
      </w:r>
      <w:r w:rsidRPr="00C63285">
        <w:rPr>
          <w:rFonts w:ascii="Lato" w:hAnsi="Lato"/>
          <w:sz w:val="22"/>
          <w:szCs w:val="22"/>
        </w:rPr>
        <w:t>ci oferty, na podstawie kt</w:t>
      </w:r>
      <w:r w:rsidR="009A7D90" w:rsidRPr="00C63285">
        <w:rPr>
          <w:rFonts w:ascii="Lato" w:hAnsi="Lato"/>
          <w:sz w:val="22"/>
          <w:szCs w:val="22"/>
        </w:rPr>
        <w:t>ó</w:t>
      </w:r>
      <w:r w:rsidRPr="00C63285">
        <w:rPr>
          <w:rFonts w:ascii="Lato" w:hAnsi="Lato"/>
          <w:sz w:val="22"/>
          <w:szCs w:val="22"/>
        </w:rPr>
        <w:t>rej dokonano wyboru Wykonawcy, z zastrze</w:t>
      </w:r>
      <w:r w:rsidR="009A7D90" w:rsidRPr="00C63285">
        <w:rPr>
          <w:rFonts w:ascii="Lato" w:hAnsi="Lato"/>
          <w:sz w:val="22"/>
          <w:szCs w:val="22"/>
        </w:rPr>
        <w:t>ż</w:t>
      </w:r>
      <w:r w:rsidRPr="00C63285">
        <w:rPr>
          <w:rFonts w:ascii="Lato" w:hAnsi="Lato"/>
          <w:sz w:val="22"/>
          <w:szCs w:val="22"/>
        </w:rPr>
        <w:t>eniem zmiany przewidzianej w ust. 2.</w:t>
      </w:r>
    </w:p>
    <w:p w14:paraId="68FCD569" w14:textId="32791495" w:rsidR="009E1956" w:rsidRPr="008B6CF1" w:rsidRDefault="00A446A0" w:rsidP="008B6CF1">
      <w:pPr>
        <w:numPr>
          <w:ilvl w:val="0"/>
          <w:numId w:val="12"/>
        </w:numPr>
        <w:spacing w:line="276" w:lineRule="auto"/>
        <w:jc w:val="both"/>
        <w:rPr>
          <w:rFonts w:ascii="Lato" w:hAnsi="Lato"/>
          <w:sz w:val="22"/>
          <w:szCs w:val="22"/>
        </w:rPr>
      </w:pPr>
      <w:r w:rsidRPr="008B6CF1">
        <w:rPr>
          <w:rFonts w:ascii="Lato" w:hAnsi="Lato"/>
          <w:sz w:val="22"/>
          <w:szCs w:val="22"/>
        </w:rPr>
        <w:t>Zamawiaj</w:t>
      </w:r>
      <w:r w:rsidR="009A7D90" w:rsidRPr="008B6CF1">
        <w:rPr>
          <w:rFonts w:ascii="Lato" w:hAnsi="Lato"/>
          <w:sz w:val="22"/>
          <w:szCs w:val="22"/>
        </w:rPr>
        <w:t>ą</w:t>
      </w:r>
      <w:r w:rsidRPr="008B6CF1">
        <w:rPr>
          <w:rFonts w:ascii="Lato" w:hAnsi="Lato"/>
          <w:sz w:val="22"/>
          <w:szCs w:val="22"/>
        </w:rPr>
        <w:t>cy dopuszcza mo</w:t>
      </w:r>
      <w:r w:rsidR="009A7D90" w:rsidRPr="008B6CF1">
        <w:rPr>
          <w:rFonts w:ascii="Lato" w:hAnsi="Lato"/>
          <w:sz w:val="22"/>
          <w:szCs w:val="22"/>
        </w:rPr>
        <w:t>ż</w:t>
      </w:r>
      <w:r w:rsidRPr="008B6CF1">
        <w:rPr>
          <w:rFonts w:ascii="Lato" w:hAnsi="Lato"/>
          <w:sz w:val="22"/>
          <w:szCs w:val="22"/>
        </w:rPr>
        <w:t>liwo</w:t>
      </w:r>
      <w:r w:rsidR="009A7D90" w:rsidRPr="008B6CF1">
        <w:rPr>
          <w:rFonts w:ascii="Lato" w:hAnsi="Lato"/>
          <w:sz w:val="22"/>
          <w:szCs w:val="22"/>
        </w:rPr>
        <w:t>ść</w:t>
      </w:r>
      <w:r w:rsidRPr="008B6CF1">
        <w:rPr>
          <w:rFonts w:ascii="Lato" w:hAnsi="Lato"/>
          <w:sz w:val="22"/>
          <w:szCs w:val="22"/>
        </w:rPr>
        <w:t xml:space="preserve"> dokonania zmian postanowie</w:t>
      </w:r>
      <w:r w:rsidR="009A7D90" w:rsidRPr="008B6CF1">
        <w:rPr>
          <w:rFonts w:ascii="Lato" w:hAnsi="Lato"/>
          <w:sz w:val="22"/>
          <w:szCs w:val="22"/>
        </w:rPr>
        <w:t>ń</w:t>
      </w:r>
      <w:r w:rsidRPr="008B6CF1">
        <w:rPr>
          <w:rFonts w:ascii="Lato" w:hAnsi="Lato"/>
          <w:sz w:val="22"/>
          <w:szCs w:val="22"/>
        </w:rPr>
        <w:t xml:space="preserve"> Umowy w stosunku do tre</w:t>
      </w:r>
      <w:r w:rsidR="009A7D90" w:rsidRPr="008B6CF1">
        <w:rPr>
          <w:rFonts w:ascii="Lato" w:hAnsi="Lato"/>
          <w:sz w:val="22"/>
          <w:szCs w:val="22"/>
        </w:rPr>
        <w:t>ś</w:t>
      </w:r>
      <w:r w:rsidRPr="008B6CF1">
        <w:rPr>
          <w:rFonts w:ascii="Lato" w:hAnsi="Lato"/>
          <w:sz w:val="22"/>
          <w:szCs w:val="22"/>
        </w:rPr>
        <w:t>ci oferty, na podstawie kt</w:t>
      </w:r>
      <w:r w:rsidR="009A7D90" w:rsidRPr="008B6CF1">
        <w:rPr>
          <w:rFonts w:ascii="Lato" w:hAnsi="Lato"/>
          <w:sz w:val="22"/>
          <w:szCs w:val="22"/>
        </w:rPr>
        <w:t>ó</w:t>
      </w:r>
      <w:r w:rsidRPr="008B6CF1">
        <w:rPr>
          <w:rFonts w:ascii="Lato" w:hAnsi="Lato"/>
          <w:sz w:val="22"/>
          <w:szCs w:val="22"/>
        </w:rPr>
        <w:t>rej dokonano wyboru Wykonawcy,</w:t>
      </w:r>
      <w:r w:rsidR="009E1956" w:rsidRPr="008B6CF1">
        <w:rPr>
          <w:rFonts w:ascii="Lato" w:eastAsia="Century Gothic" w:hAnsi="Lato" w:cs="Bookman Old Style"/>
          <w:sz w:val="22"/>
          <w:szCs w:val="22"/>
        </w:rPr>
        <w:t xml:space="preserve"> w przypadku zaistnienia przyczyn niezależnych od Wykonawcy i których przy zastosowaniu racjonalnych środków Wykonawca nie może przezwyciężyć wykonując Umowę na dotychczasowych warunkach:</w:t>
      </w:r>
    </w:p>
    <w:p w14:paraId="46941973" w14:textId="77777777" w:rsidR="009E1956" w:rsidRPr="00C63285" w:rsidRDefault="009E1956" w:rsidP="008B6CF1">
      <w:pPr>
        <w:pStyle w:val="Tekstpodstawowy"/>
        <w:tabs>
          <w:tab w:val="left" w:pos="567"/>
        </w:tabs>
        <w:ind w:left="426" w:hanging="426"/>
        <w:jc w:val="both"/>
        <w:rPr>
          <w:rFonts w:ascii="Lato" w:eastAsia="Century Gothic" w:hAnsi="Lato" w:cs="Bookman Old Style"/>
          <w:sz w:val="22"/>
          <w:szCs w:val="22"/>
        </w:rPr>
      </w:pPr>
      <w:r w:rsidRPr="00C63285">
        <w:rPr>
          <w:rFonts w:ascii="Lato" w:eastAsia="Century Gothic" w:hAnsi="Lato" w:cs="Bookman Old Style"/>
          <w:sz w:val="22"/>
          <w:szCs w:val="22"/>
        </w:rPr>
        <w:t xml:space="preserve">       - gdy zaistnieją sytuacje będące następstwem okoliczności leżących po stronie Zamawiającego, w szczególności wstrzymanie prac przez Zamawiającego, konieczność realizacji prac dodatkowych lub realizacji prac zamiennych, a także okoliczności związane ze specyfika działalności Zamawiającego, w szczególności ograniczenia natury przyrodniczej;</w:t>
      </w:r>
    </w:p>
    <w:p w14:paraId="3AA137BB" w14:textId="6AF37041" w:rsidR="009E1956" w:rsidRPr="00C63285" w:rsidRDefault="009E1956" w:rsidP="008B6CF1">
      <w:pPr>
        <w:pStyle w:val="Tekstpodstawowy"/>
        <w:tabs>
          <w:tab w:val="left" w:pos="567"/>
        </w:tabs>
        <w:ind w:left="426" w:hanging="426"/>
        <w:jc w:val="both"/>
        <w:rPr>
          <w:rFonts w:ascii="Lato" w:hAnsi="Lato" w:cs="DejaVu Sans Condensed"/>
          <w:color w:val="000000"/>
          <w:sz w:val="22"/>
          <w:szCs w:val="22"/>
        </w:rPr>
      </w:pPr>
      <w:r w:rsidRPr="00C63285">
        <w:rPr>
          <w:rFonts w:ascii="Lato" w:hAnsi="Lato" w:cs="DejaVu Sans Condensed"/>
          <w:color w:val="000000"/>
          <w:sz w:val="22"/>
          <w:szCs w:val="22"/>
        </w:rPr>
        <w:t xml:space="preserve">       - gdy wystąpią warunki geologiczne, geotechniczne lub hydrologiczne odbiegające w sposób istotny od przyjętych w dokumentacji projektowej, rozpoznanie terenu w zakresie znalezisk archeologicznych, występowanie niewybuchów lub niewypałów, które mogą skutkować w świetle dotychczasowych założeń niewykonaniem lub nienależytym wykonaniem Przedmiotu Umowy lub gdy wystąpią warunki Terenu Budowy odbiegające w sposób istotny od przyjętych w dokumentacji projektowej, w szczególności w przypadku napotkania niezinwentaryzowanych lub błędnie zinwentaryzowanych siedlisk, sieci, instalacji lub innych obiektów, w każdym razie pod warunkiem braku możliwości przewidzenia powyższych przeszkód przez Wykonawcę przed złożeniem oferty z uwzględnieniem staranności wymaganej od doświadczonego wykonawcy robót budowlanych;</w:t>
      </w:r>
    </w:p>
    <w:p w14:paraId="55E3CA70" w14:textId="5854FDAC" w:rsidR="009E1956" w:rsidRPr="00C63285" w:rsidRDefault="009E1956" w:rsidP="008B6CF1">
      <w:pPr>
        <w:pStyle w:val="Tekstpodstawowy"/>
        <w:tabs>
          <w:tab w:val="left" w:pos="567"/>
        </w:tabs>
        <w:ind w:left="426" w:hanging="426"/>
        <w:jc w:val="both"/>
        <w:rPr>
          <w:rFonts w:ascii="Lato" w:eastAsia="Century Gothic" w:hAnsi="Lato" w:cs="Bookman Old Style"/>
          <w:sz w:val="22"/>
          <w:szCs w:val="22"/>
        </w:rPr>
      </w:pPr>
      <w:r w:rsidRPr="00C63285">
        <w:rPr>
          <w:rFonts w:ascii="Lato" w:hAnsi="Lato" w:cs="DejaVu Sans Condensed"/>
          <w:color w:val="000000"/>
          <w:sz w:val="22"/>
          <w:szCs w:val="22"/>
        </w:rPr>
        <w:t xml:space="preserve">       - gdy wystąpi konieczność przestoju/-ów spowodowanych istnieniem wad w dokumentacji projektowej, uniemożliwiających prowadzenie Prac – o liczbę dni oczekiwania na dostarczenie poprawionego rozwiązania projektowego lub przestojów spowodowanych innego rodzaju przyczynami leżącymi po stronie Zamawiającego lub osób trzecich lub siły wyższej – o liczbę dni niezbędnych do przezwyciężenia przyczyny przestoju,</w:t>
      </w:r>
    </w:p>
    <w:p w14:paraId="1EDA0BCC" w14:textId="188ED618" w:rsidR="009E1956" w:rsidRPr="00C63285" w:rsidRDefault="009E1956" w:rsidP="009E1956">
      <w:pPr>
        <w:tabs>
          <w:tab w:val="left" w:pos="567"/>
        </w:tabs>
        <w:spacing w:line="276" w:lineRule="auto"/>
        <w:ind w:left="426"/>
        <w:jc w:val="both"/>
        <w:rPr>
          <w:rFonts w:ascii="Lato" w:hAnsi="Lato"/>
          <w:sz w:val="22"/>
          <w:szCs w:val="22"/>
        </w:rPr>
      </w:pPr>
      <w:r w:rsidRPr="00C63285">
        <w:rPr>
          <w:rFonts w:ascii="Lato" w:eastAsia="Century Gothic" w:hAnsi="Lato" w:cs="Bookman Old Style"/>
          <w:sz w:val="22"/>
          <w:szCs w:val="22"/>
        </w:rPr>
        <w:t>W takim przypadku zmianie może ulec zakres Przedmiotu Umowy, zakres obowiązków Stron, sposób wykonania, termin wykonania Umowy, Wynagrodzenie. Powyższe zmiany mogą wystąpić w zakresie uzasadnionym powyższymi okolicznościami, w granicach niezbędnych dla prawidłowego wykonania Umowy i osiągnięcia jej celu;</w:t>
      </w:r>
    </w:p>
    <w:p w14:paraId="40425442" w14:textId="1875EDFB" w:rsidR="009E1956" w:rsidRPr="00C63285" w:rsidRDefault="009E1956" w:rsidP="008B6CF1">
      <w:pPr>
        <w:spacing w:line="276" w:lineRule="auto"/>
        <w:ind w:left="360"/>
        <w:jc w:val="both"/>
        <w:rPr>
          <w:rFonts w:ascii="Lato" w:hAnsi="Lato"/>
          <w:sz w:val="22"/>
          <w:szCs w:val="22"/>
        </w:rPr>
      </w:pPr>
    </w:p>
    <w:p w14:paraId="12923E0A" w14:textId="2EB18883" w:rsidR="0061044E" w:rsidRPr="00C63285" w:rsidRDefault="009E1956" w:rsidP="003656F0">
      <w:pPr>
        <w:numPr>
          <w:ilvl w:val="0"/>
          <w:numId w:val="12"/>
        </w:numPr>
        <w:spacing w:line="276" w:lineRule="auto"/>
        <w:jc w:val="both"/>
        <w:rPr>
          <w:rFonts w:ascii="Lato" w:hAnsi="Lato"/>
          <w:sz w:val="22"/>
          <w:szCs w:val="22"/>
        </w:rPr>
      </w:pPr>
      <w:r w:rsidRPr="00C63285">
        <w:rPr>
          <w:rFonts w:ascii="Lato" w:hAnsi="Lato"/>
          <w:sz w:val="22"/>
          <w:szCs w:val="22"/>
        </w:rPr>
        <w:t xml:space="preserve">Zmiana terminu </w:t>
      </w:r>
      <w:r w:rsidR="00FF1B71" w:rsidRPr="00C63285">
        <w:rPr>
          <w:rFonts w:ascii="Lato" w:hAnsi="Lato"/>
          <w:sz w:val="22"/>
          <w:szCs w:val="22"/>
        </w:rPr>
        <w:t>wykonania Umowy może mieć miejsce w</w:t>
      </w:r>
      <w:r w:rsidR="0061044E" w:rsidRPr="00C63285">
        <w:rPr>
          <w:rFonts w:ascii="Lato" w:hAnsi="Lato"/>
          <w:sz w:val="22"/>
          <w:szCs w:val="22"/>
        </w:rPr>
        <w:t xml:space="preserve"> każdym razie  pod warunkiem, że pomimo podjęcia przez Wykonawcę najlepszych starań o dotrzymanie terminu realizacji, o którym mowa w § 2 ust. 1 i </w:t>
      </w:r>
      <w:r w:rsidR="009B5FE0" w:rsidRPr="00C63285">
        <w:rPr>
          <w:rFonts w:ascii="Lato" w:hAnsi="Lato"/>
          <w:sz w:val="22"/>
          <w:szCs w:val="22"/>
        </w:rPr>
        <w:t>zmiany</w:t>
      </w:r>
      <w:r w:rsidR="0061044E" w:rsidRPr="00C63285">
        <w:rPr>
          <w:rFonts w:ascii="Lato" w:hAnsi="Lato"/>
          <w:sz w:val="22"/>
          <w:szCs w:val="22"/>
        </w:rPr>
        <w:t xml:space="preserve"> organizacji pracy, termin ten nie jest możliwy do osiągnięcia. Termin, o którym mowa w § 2 ust. 1 może zostać przedłużony o liczbę dni niezbędną do przezwyciężenia przeszkody, o której mowa powyżej</w:t>
      </w:r>
      <w:r w:rsidR="009B5FE0" w:rsidRPr="00C63285">
        <w:rPr>
          <w:rFonts w:ascii="Lato" w:hAnsi="Lato"/>
          <w:sz w:val="22"/>
          <w:szCs w:val="22"/>
        </w:rPr>
        <w:t>, co jednakże nie musi oznaczać jednakowej liczby dni istnienia przeszkody i liczby dni przedłużenia termin</w:t>
      </w:r>
      <w:r w:rsidR="00FF1B71" w:rsidRPr="00C63285">
        <w:rPr>
          <w:rFonts w:ascii="Lato" w:hAnsi="Lato"/>
          <w:sz w:val="22"/>
          <w:szCs w:val="22"/>
        </w:rPr>
        <w:t>u</w:t>
      </w:r>
      <w:r w:rsidR="009B5FE0" w:rsidRPr="00C63285">
        <w:rPr>
          <w:rFonts w:ascii="Lato" w:hAnsi="Lato"/>
          <w:sz w:val="22"/>
          <w:szCs w:val="22"/>
        </w:rPr>
        <w:t xml:space="preserve"> (np. jeśli przeszkoda wystąpi w sezonie letnim, odpowiednim do prowadzenia robót, natomiast termin realizacji będzie musiał być przesunięty na kolejny sezon letni)</w:t>
      </w:r>
    </w:p>
    <w:p w14:paraId="76164822" w14:textId="0F62CACB" w:rsidR="0061044E" w:rsidRPr="00C63285" w:rsidRDefault="0061044E" w:rsidP="00825601">
      <w:pPr>
        <w:spacing w:line="276" w:lineRule="auto"/>
        <w:ind w:left="360"/>
        <w:jc w:val="both"/>
        <w:rPr>
          <w:rFonts w:ascii="Lato" w:hAnsi="Lato"/>
          <w:sz w:val="22"/>
          <w:szCs w:val="22"/>
        </w:rPr>
      </w:pPr>
    </w:p>
    <w:p w14:paraId="5CD60213" w14:textId="6917A05A" w:rsidR="009E1956" w:rsidRPr="00C63285" w:rsidRDefault="009E1956" w:rsidP="00975EFD">
      <w:pPr>
        <w:numPr>
          <w:ilvl w:val="0"/>
          <w:numId w:val="12"/>
        </w:numPr>
        <w:spacing w:line="276" w:lineRule="auto"/>
        <w:jc w:val="both"/>
        <w:rPr>
          <w:rFonts w:ascii="Lato" w:hAnsi="Lato"/>
          <w:sz w:val="22"/>
          <w:szCs w:val="22"/>
        </w:rPr>
      </w:pPr>
      <w:r w:rsidRPr="00C63285">
        <w:rPr>
          <w:rFonts w:ascii="Lato" w:hAnsi="Lato"/>
          <w:sz w:val="22"/>
          <w:szCs w:val="22"/>
        </w:rPr>
        <w:t>Zamawiający dopuszcza możliwość dokonania zmian postanowień Umowy w stosunku do treści oferty, na podstawie której dokonano wyboru Wykonawcy</w:t>
      </w:r>
      <w:r w:rsidRPr="00C63285">
        <w:rPr>
          <w:rFonts w:ascii="Lato" w:eastAsia="Century Gothic" w:hAnsi="Lato" w:cs="Bookman Old Style"/>
          <w:sz w:val="22"/>
          <w:szCs w:val="22"/>
        </w:rPr>
        <w:t xml:space="preserve"> w przypadku zmiany przepisów prawa, standardów, norm, wymagań odpowiednich organów lub instytucji mających zastosowanie do wykonywania Umowy, wydania decyzji administracyjnych, </w:t>
      </w:r>
      <w:r w:rsidRPr="00C63285">
        <w:rPr>
          <w:rFonts w:ascii="Lato" w:eastAsia="Century Gothic" w:hAnsi="Lato" w:cs="Bookman Old Style"/>
          <w:sz w:val="22"/>
          <w:szCs w:val="22"/>
        </w:rPr>
        <w:lastRenderedPageBreak/>
        <w:t>uzgodnień, pozwoleń i innych aktów administracyjnych, a także wprowadzenia lub zmiany wewnętrznych uregulowań Zamawiającego oraz zmian w organizacji prawnej Zamawiającego, jeżeli taka zmiana przepisów prawa, standardów, norm, wymagań i uregulowań, wydanie aktów administracyjnych itd. wpływa na należyte wykonywanie Umowy zgodnie z jej dotychczasową treścią, w szczególności na terminy wykonywania Umowy. W powyższym przypadku zmianie może ulec Przedmiot Umowy, zakres obowiązków Stron, sposób wykonania (w tym termin wykonania) Umowy lub Wynagrodzenie. Powyższe zmiany mogą nastąpić w zakresie uzasadnionym w/w okolicznościami i w granicach niezbędnych dla prawidłowego wykonania Umowy</w:t>
      </w:r>
    </w:p>
    <w:p w14:paraId="4DD26DC3" w14:textId="4CBC7C2E" w:rsidR="009E1956" w:rsidRDefault="009E1956" w:rsidP="008B6CF1">
      <w:pPr>
        <w:pStyle w:val="Tekstpodstawowy"/>
        <w:numPr>
          <w:ilvl w:val="0"/>
          <w:numId w:val="12"/>
        </w:numPr>
        <w:tabs>
          <w:tab w:val="left" w:pos="567"/>
        </w:tabs>
        <w:jc w:val="both"/>
        <w:rPr>
          <w:rFonts w:ascii="Lato" w:hAnsi="Lato" w:cs="Bookman Old Style"/>
          <w:sz w:val="22"/>
          <w:szCs w:val="22"/>
        </w:rPr>
      </w:pPr>
      <w:r w:rsidRPr="00C63285">
        <w:rPr>
          <w:rFonts w:ascii="Lato" w:hAnsi="Lato"/>
          <w:sz w:val="22"/>
          <w:szCs w:val="22"/>
        </w:rPr>
        <w:t>Zamawiający dopuszcza możliwość dokonania zmian postanowień Umowy w stosunku do treści oferty, na podstawie której dokonano wyboru Wykonawcy</w:t>
      </w:r>
      <w:r w:rsidRPr="00C63285">
        <w:rPr>
          <w:rFonts w:ascii="Lato" w:eastAsia="Century Gothic" w:hAnsi="Lato" w:cs="Bookman Old Style"/>
          <w:sz w:val="22"/>
          <w:szCs w:val="22"/>
        </w:rPr>
        <w:t xml:space="preserve">  </w:t>
      </w:r>
      <w:r w:rsidRPr="00C63285">
        <w:rPr>
          <w:rFonts w:ascii="Lato" w:hAnsi="Lato" w:cs="Bookman Old Style"/>
          <w:sz w:val="22"/>
          <w:szCs w:val="22"/>
        </w:rPr>
        <w:t xml:space="preserve">w przypadku ograniczenia środków finansowych przez instytucję finansującą lub współfinansującą realizację przedsięwzięcia, w ramach którego realizowana jest Umowa, zmiany istniejących lub powstania nowych obowiązków nałożonych przez instytucję finansującą lub współfinansującą, zmiany sposobu rozliczania umowy o finansowanie lub współfinansowanie projektu lub dokonywania płatności na podstawie umowy o finansowanie lub współfinansowanie. W takim przypadku zmianie może ulec Przedmiot Umowy, zakres obowiązków Stron, sposób wykonania (w tym termin wykonania) Umowy lub Wynagrodzenie. Powyższe zmiany mogą wystąpić w zakresie uzasadnionym w/w okolicznościami. </w:t>
      </w:r>
    </w:p>
    <w:p w14:paraId="719772A0" w14:textId="546696EC" w:rsidR="00026B64" w:rsidRPr="008B6CF1" w:rsidRDefault="00026B64" w:rsidP="008B6CF1">
      <w:pPr>
        <w:pStyle w:val="Tekstpodstawowy"/>
        <w:numPr>
          <w:ilvl w:val="0"/>
          <w:numId w:val="12"/>
        </w:numPr>
        <w:spacing w:line="276" w:lineRule="auto"/>
        <w:jc w:val="both"/>
        <w:rPr>
          <w:rFonts w:ascii="Lato" w:hAnsi="Lato" w:cs="DejaVu Sans Condensed"/>
          <w:color w:val="000000"/>
          <w:sz w:val="22"/>
          <w:szCs w:val="22"/>
        </w:rPr>
      </w:pPr>
      <w:r w:rsidRPr="008B6CF1">
        <w:rPr>
          <w:rFonts w:ascii="Lato" w:hAnsi="Lato" w:cs="DejaVu Sans Condensed"/>
          <w:color w:val="000000"/>
          <w:sz w:val="22"/>
          <w:szCs w:val="22"/>
        </w:rPr>
        <w:t>Wykonawcy przysługuje prawo zmiany wynagrodzenia w przypadku:</w:t>
      </w:r>
    </w:p>
    <w:p w14:paraId="205A0FA3" w14:textId="2E7FFB44" w:rsidR="00026B64" w:rsidRPr="008B6CF1" w:rsidRDefault="00026B64" w:rsidP="008B6CF1">
      <w:pPr>
        <w:pStyle w:val="Tekstpodstawowy"/>
        <w:spacing w:line="276" w:lineRule="auto"/>
        <w:ind w:left="360"/>
        <w:jc w:val="both"/>
        <w:rPr>
          <w:rFonts w:ascii="Lato" w:hAnsi="Lato" w:cs="DejaVu Sans Condensed"/>
          <w:color w:val="000000"/>
          <w:sz w:val="22"/>
          <w:szCs w:val="22"/>
        </w:rPr>
      </w:pPr>
      <w:r w:rsidRPr="008B6CF1">
        <w:rPr>
          <w:rFonts w:ascii="Lato" w:hAnsi="Lato" w:cs="DejaVu Sans Condensed"/>
          <w:color w:val="000000"/>
          <w:sz w:val="22"/>
          <w:szCs w:val="22"/>
        </w:rPr>
        <w:t xml:space="preserve">a) </w:t>
      </w:r>
      <w:r w:rsidRPr="008B6CF1">
        <w:rPr>
          <w:rFonts w:ascii="Lato" w:hAnsi="Lato" w:cs="DejaVu Sans Condensed"/>
          <w:color w:val="000000"/>
          <w:sz w:val="22"/>
          <w:szCs w:val="22"/>
        </w:rPr>
        <w:t>w razie zmiany stawki podatku VAT, stosownie do zmiany tej stawki w odniesieniu do robót objętych nową stawką,</w:t>
      </w:r>
    </w:p>
    <w:p w14:paraId="3A16A706" w14:textId="0AC8761F" w:rsidR="00026B64" w:rsidRPr="008B6CF1" w:rsidRDefault="00026B64" w:rsidP="008B6CF1">
      <w:pPr>
        <w:pStyle w:val="Tekstpodstawowy"/>
        <w:spacing w:line="276" w:lineRule="auto"/>
        <w:ind w:left="360"/>
        <w:jc w:val="both"/>
        <w:rPr>
          <w:rFonts w:ascii="Lato" w:hAnsi="Lato" w:cs="DejaVu Sans Condensed"/>
          <w:color w:val="000000"/>
          <w:sz w:val="22"/>
          <w:szCs w:val="22"/>
        </w:rPr>
      </w:pPr>
      <w:r w:rsidRPr="008B6CF1">
        <w:rPr>
          <w:rFonts w:ascii="Lato" w:hAnsi="Lato" w:cs="DejaVu Sans Condensed"/>
          <w:color w:val="000000"/>
          <w:sz w:val="22"/>
          <w:szCs w:val="22"/>
        </w:rPr>
        <w:t xml:space="preserve">b) </w:t>
      </w:r>
      <w:r w:rsidRPr="008B6CF1">
        <w:rPr>
          <w:rFonts w:ascii="Lato" w:hAnsi="Lato" w:cs="DejaVu Sans Condensed"/>
          <w:color w:val="000000"/>
          <w:sz w:val="22"/>
          <w:szCs w:val="22"/>
        </w:rPr>
        <w:t xml:space="preserve">w razie zmiany wysokości minimalnego wynagrodzenia za pracę albo wysokości minimalnej stawki godzinowej, ustalonych na podstawie przepisów ustawy z dnia 10 października 2002r. o minimalnym wynagrodzeniu za pracę, jeżeli zmiany te będą miały wpływ na koszty wykonania </w:t>
      </w:r>
      <w:r w:rsidRPr="008B6CF1">
        <w:rPr>
          <w:rFonts w:ascii="Lato" w:hAnsi="Lato" w:cs="DejaVu Sans Condensed"/>
          <w:color w:val="000000"/>
          <w:sz w:val="22"/>
          <w:szCs w:val="22"/>
        </w:rPr>
        <w:t>p</w:t>
      </w:r>
      <w:r w:rsidRPr="008B6CF1">
        <w:rPr>
          <w:rFonts w:ascii="Lato" w:hAnsi="Lato" w:cs="DejaVu Sans Condensed"/>
          <w:color w:val="000000"/>
          <w:sz w:val="22"/>
          <w:szCs w:val="22"/>
        </w:rPr>
        <w:t>rzedmiotu Umowy przez Wykonawcę</w:t>
      </w:r>
      <w:r w:rsidR="00BD6CA6" w:rsidRPr="008B6CF1">
        <w:rPr>
          <w:rFonts w:ascii="Lato" w:hAnsi="Lato" w:cs="DejaVu Sans Condensed"/>
          <w:color w:val="000000"/>
          <w:sz w:val="22"/>
          <w:szCs w:val="22"/>
        </w:rPr>
        <w:t xml:space="preserve">. </w:t>
      </w:r>
      <w:r w:rsidR="00BD6CA6" w:rsidRPr="008B6CF1">
        <w:rPr>
          <w:rFonts w:ascii="Lato" w:hAnsi="Lato" w:cs="DejaVu Sans Condensed"/>
          <w:color w:val="000000"/>
          <w:sz w:val="22"/>
          <w:szCs w:val="22"/>
        </w:rPr>
        <w:t>Zamawiający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12125D9C" w14:textId="25ADF872" w:rsidR="00026B64" w:rsidRPr="008B6CF1" w:rsidRDefault="00026B64" w:rsidP="008B6CF1">
      <w:pPr>
        <w:pStyle w:val="Tekstpodstawowy"/>
        <w:spacing w:line="276" w:lineRule="auto"/>
        <w:ind w:left="360"/>
        <w:jc w:val="both"/>
        <w:rPr>
          <w:rFonts w:ascii="Lato" w:hAnsi="Lato" w:cs="DejaVu Sans Condensed"/>
          <w:color w:val="000000"/>
          <w:sz w:val="22"/>
          <w:szCs w:val="22"/>
        </w:rPr>
      </w:pPr>
      <w:r w:rsidRPr="008B6CF1">
        <w:rPr>
          <w:rFonts w:ascii="Lato" w:hAnsi="Lato" w:cs="DejaVu Sans Condensed"/>
          <w:color w:val="000000"/>
          <w:sz w:val="22"/>
          <w:szCs w:val="22"/>
        </w:rPr>
        <w:t xml:space="preserve">c) </w:t>
      </w:r>
      <w:r w:rsidRPr="008B6CF1">
        <w:rPr>
          <w:rFonts w:ascii="Lato" w:hAnsi="Lato" w:cs="DejaVu Sans Condensed"/>
          <w:color w:val="000000"/>
          <w:sz w:val="22"/>
          <w:szCs w:val="22"/>
        </w:rPr>
        <w:t>w razie zmiany zasad podlegania ubezpieczeniom społecznym lub ubezpieczeniu zdrowotnemu lub wysokości stawki składki na ubezpieczenia społeczne lub zdrowotne,</w:t>
      </w:r>
      <w:r w:rsidRPr="008B6CF1">
        <w:rPr>
          <w:rFonts w:ascii="Lato" w:hAnsi="Lato" w:cs="DejaVu Sans Condensed"/>
          <w:color w:val="000000"/>
          <w:sz w:val="22"/>
          <w:szCs w:val="22"/>
        </w:rPr>
        <w:t xml:space="preserve"> </w:t>
      </w:r>
      <w:r w:rsidRPr="008B6CF1">
        <w:rPr>
          <w:rFonts w:ascii="Lato" w:hAnsi="Lato" w:cs="DejaVu Sans Condensed"/>
          <w:color w:val="000000"/>
          <w:sz w:val="22"/>
          <w:szCs w:val="22"/>
        </w:rPr>
        <w:t>jeżeli zmiany te będą miały wpływ na koszty wykonania Przedmiotu Umowy przez Wykonawcę.</w:t>
      </w:r>
    </w:p>
    <w:p w14:paraId="6F00C817" w14:textId="76D7E22D" w:rsidR="009E1956" w:rsidRPr="008B6CF1" w:rsidRDefault="00026B64" w:rsidP="008B6CF1">
      <w:pPr>
        <w:pStyle w:val="Tekstpodstawowy"/>
        <w:spacing w:line="276" w:lineRule="auto"/>
        <w:ind w:left="360"/>
        <w:jc w:val="both"/>
        <w:rPr>
          <w:rFonts w:ascii="Lato" w:hAnsi="Lato" w:cs="DejaVu Sans Condensed"/>
          <w:color w:val="000000"/>
          <w:sz w:val="22"/>
          <w:szCs w:val="22"/>
        </w:rPr>
      </w:pPr>
      <w:r w:rsidRPr="008B6CF1">
        <w:rPr>
          <w:rFonts w:ascii="Lato" w:hAnsi="Lato" w:cs="DejaVu Sans Condensed"/>
          <w:color w:val="000000"/>
          <w:sz w:val="22"/>
          <w:szCs w:val="22"/>
        </w:rPr>
        <w:t xml:space="preserve">d) </w:t>
      </w:r>
      <w:r w:rsidRPr="008B6CF1">
        <w:rPr>
          <w:rFonts w:ascii="Lato" w:hAnsi="Lato" w:cs="DejaVu Sans Condensed"/>
          <w:color w:val="000000"/>
          <w:sz w:val="22"/>
          <w:szCs w:val="22"/>
        </w:rPr>
        <w:t xml:space="preserve">w razie zmiany zasad gromadzenia i wysokości wpłat do pracowniczych planów kapitałowych, o których mowa w ustawie z dnia 4 października 2018 r. o pracowniczych planach kapitałowych (Dz. U. z 2018 poz. 2215 ze zm.), jeżeli zmiany te będą miały wpływ na koszty wykonania </w:t>
      </w:r>
      <w:r w:rsidRPr="008B6CF1">
        <w:rPr>
          <w:rFonts w:ascii="Lato" w:hAnsi="Lato" w:cs="DejaVu Sans Condensed"/>
          <w:color w:val="000000"/>
          <w:sz w:val="22"/>
          <w:szCs w:val="22"/>
        </w:rPr>
        <w:t>p</w:t>
      </w:r>
      <w:r w:rsidRPr="008B6CF1">
        <w:rPr>
          <w:rFonts w:ascii="Lato" w:hAnsi="Lato" w:cs="DejaVu Sans Condensed"/>
          <w:color w:val="000000"/>
          <w:sz w:val="22"/>
          <w:szCs w:val="22"/>
        </w:rPr>
        <w:t>rzedmiotu Umowy przez Wykonawcę</w:t>
      </w:r>
    </w:p>
    <w:p w14:paraId="1EB5FFE3" w14:textId="6C2B868F" w:rsidR="00AC723F" w:rsidRPr="00C63285" w:rsidRDefault="00A446A0" w:rsidP="00975EFD">
      <w:pPr>
        <w:numPr>
          <w:ilvl w:val="0"/>
          <w:numId w:val="12"/>
        </w:numPr>
        <w:spacing w:line="276" w:lineRule="auto"/>
        <w:jc w:val="both"/>
        <w:rPr>
          <w:rFonts w:ascii="Lato" w:hAnsi="Lato"/>
          <w:sz w:val="22"/>
          <w:szCs w:val="22"/>
        </w:rPr>
      </w:pPr>
      <w:r w:rsidRPr="00C63285">
        <w:rPr>
          <w:rFonts w:ascii="Lato" w:hAnsi="Lato"/>
          <w:sz w:val="22"/>
          <w:szCs w:val="22"/>
        </w:rPr>
        <w:t>Je</w:t>
      </w:r>
      <w:r w:rsidR="00377904" w:rsidRPr="00C63285">
        <w:rPr>
          <w:rFonts w:ascii="Lato" w:hAnsi="Lato"/>
          <w:sz w:val="22"/>
          <w:szCs w:val="22"/>
        </w:rPr>
        <w:t>ż</w:t>
      </w:r>
      <w:r w:rsidRPr="00C63285">
        <w:rPr>
          <w:rFonts w:ascii="Lato" w:hAnsi="Lato"/>
          <w:sz w:val="22"/>
          <w:szCs w:val="22"/>
        </w:rPr>
        <w:t>eli zaistnieje konieczno</w:t>
      </w:r>
      <w:r w:rsidR="00377904" w:rsidRPr="00C63285">
        <w:rPr>
          <w:rFonts w:ascii="Lato" w:hAnsi="Lato"/>
          <w:sz w:val="22"/>
          <w:szCs w:val="22"/>
        </w:rPr>
        <w:t>ść</w:t>
      </w:r>
      <w:r w:rsidRPr="00C63285">
        <w:rPr>
          <w:rFonts w:ascii="Lato" w:hAnsi="Lato"/>
          <w:sz w:val="22"/>
          <w:szCs w:val="22"/>
        </w:rPr>
        <w:t xml:space="preserve"> wprowadzenia zmian do niniejszej umowy, Wykonawca zobowi</w:t>
      </w:r>
      <w:r w:rsidR="00377904" w:rsidRPr="00C63285">
        <w:rPr>
          <w:rFonts w:ascii="Lato" w:hAnsi="Lato"/>
          <w:sz w:val="22"/>
          <w:szCs w:val="22"/>
        </w:rPr>
        <w:t>ą</w:t>
      </w:r>
      <w:r w:rsidRPr="00C63285">
        <w:rPr>
          <w:rFonts w:ascii="Lato" w:hAnsi="Lato"/>
          <w:sz w:val="22"/>
          <w:szCs w:val="22"/>
        </w:rPr>
        <w:t>zuje</w:t>
      </w:r>
      <w:r w:rsidR="00377904" w:rsidRPr="00C63285">
        <w:rPr>
          <w:rFonts w:ascii="Lato" w:hAnsi="Lato"/>
          <w:sz w:val="22"/>
          <w:szCs w:val="22"/>
        </w:rPr>
        <w:t xml:space="preserve"> </w:t>
      </w:r>
      <w:r w:rsidRPr="00C63285">
        <w:rPr>
          <w:rFonts w:ascii="Lato" w:hAnsi="Lato"/>
          <w:sz w:val="22"/>
          <w:szCs w:val="22"/>
        </w:rPr>
        <w:t>si</w:t>
      </w:r>
      <w:r w:rsidR="00377904" w:rsidRPr="00C63285">
        <w:rPr>
          <w:rFonts w:ascii="Lato" w:hAnsi="Lato"/>
          <w:sz w:val="22"/>
          <w:szCs w:val="22"/>
        </w:rPr>
        <w:t>ę</w:t>
      </w:r>
      <w:r w:rsidRPr="00C63285">
        <w:rPr>
          <w:rFonts w:ascii="Lato" w:hAnsi="Lato"/>
          <w:sz w:val="22"/>
          <w:szCs w:val="22"/>
        </w:rPr>
        <w:t xml:space="preserve"> nie p</w:t>
      </w:r>
      <w:r w:rsidR="00377904" w:rsidRPr="00C63285">
        <w:rPr>
          <w:rFonts w:ascii="Lato" w:hAnsi="Lato"/>
          <w:sz w:val="22"/>
          <w:szCs w:val="22"/>
        </w:rPr>
        <w:t>óź</w:t>
      </w:r>
      <w:r w:rsidRPr="00C63285">
        <w:rPr>
          <w:rFonts w:ascii="Lato" w:hAnsi="Lato"/>
          <w:sz w:val="22"/>
          <w:szCs w:val="22"/>
        </w:rPr>
        <w:t>niej ni</w:t>
      </w:r>
      <w:r w:rsidR="00377904" w:rsidRPr="00C63285">
        <w:rPr>
          <w:rFonts w:ascii="Lato" w:hAnsi="Lato"/>
          <w:sz w:val="22"/>
          <w:szCs w:val="22"/>
        </w:rPr>
        <w:t>ż</w:t>
      </w:r>
      <w:r w:rsidRPr="00C63285">
        <w:rPr>
          <w:rFonts w:ascii="Lato" w:hAnsi="Lato"/>
          <w:sz w:val="22"/>
          <w:szCs w:val="22"/>
        </w:rPr>
        <w:t xml:space="preserve"> w terminie 7 dni od dnia zaistnienia przyczyn powoduj</w:t>
      </w:r>
      <w:r w:rsidR="00377904" w:rsidRPr="00C63285">
        <w:rPr>
          <w:rFonts w:ascii="Lato" w:hAnsi="Lato"/>
          <w:sz w:val="22"/>
          <w:szCs w:val="22"/>
        </w:rPr>
        <w:t>ą</w:t>
      </w:r>
      <w:r w:rsidRPr="00C63285">
        <w:rPr>
          <w:rFonts w:ascii="Lato" w:hAnsi="Lato"/>
          <w:sz w:val="22"/>
          <w:szCs w:val="22"/>
        </w:rPr>
        <w:t>cych potrzeb</w:t>
      </w:r>
      <w:r w:rsidR="00377904" w:rsidRPr="00C63285">
        <w:rPr>
          <w:rFonts w:ascii="Lato" w:hAnsi="Lato"/>
          <w:sz w:val="22"/>
          <w:szCs w:val="22"/>
        </w:rPr>
        <w:t>ę</w:t>
      </w:r>
      <w:r w:rsidRPr="00C63285">
        <w:rPr>
          <w:rFonts w:ascii="Lato" w:hAnsi="Lato"/>
          <w:sz w:val="22"/>
          <w:szCs w:val="22"/>
        </w:rPr>
        <w:t xml:space="preserve"> wprowadzenia zmian, z</w:t>
      </w:r>
      <w:r w:rsidR="00377904" w:rsidRPr="00C63285">
        <w:rPr>
          <w:rFonts w:ascii="Lato" w:hAnsi="Lato"/>
          <w:sz w:val="22"/>
          <w:szCs w:val="22"/>
        </w:rPr>
        <w:t>ł</w:t>
      </w:r>
      <w:r w:rsidRPr="00C63285">
        <w:rPr>
          <w:rFonts w:ascii="Lato" w:hAnsi="Lato"/>
          <w:sz w:val="22"/>
          <w:szCs w:val="22"/>
        </w:rPr>
        <w:t>o</w:t>
      </w:r>
      <w:r w:rsidR="00AC723F" w:rsidRPr="00C63285">
        <w:rPr>
          <w:rFonts w:ascii="Lato" w:hAnsi="Lato"/>
          <w:sz w:val="22"/>
          <w:szCs w:val="22"/>
        </w:rPr>
        <w:t>ż</w:t>
      </w:r>
      <w:r w:rsidRPr="00C63285">
        <w:rPr>
          <w:rFonts w:ascii="Lato" w:hAnsi="Lato"/>
          <w:sz w:val="22"/>
          <w:szCs w:val="22"/>
        </w:rPr>
        <w:t>y</w:t>
      </w:r>
      <w:r w:rsidR="00377904" w:rsidRPr="00C63285">
        <w:rPr>
          <w:rFonts w:ascii="Lato" w:hAnsi="Lato"/>
          <w:sz w:val="22"/>
          <w:szCs w:val="22"/>
        </w:rPr>
        <w:t>ć</w:t>
      </w:r>
      <w:r w:rsidRPr="00C63285">
        <w:rPr>
          <w:rFonts w:ascii="Lato" w:hAnsi="Lato"/>
          <w:sz w:val="22"/>
          <w:szCs w:val="22"/>
        </w:rPr>
        <w:t xml:space="preserve"> do Zamawiaj</w:t>
      </w:r>
      <w:r w:rsidR="00AC723F" w:rsidRPr="00C63285">
        <w:rPr>
          <w:rFonts w:ascii="Lato" w:hAnsi="Lato"/>
          <w:sz w:val="22"/>
          <w:szCs w:val="22"/>
        </w:rPr>
        <w:t>ą</w:t>
      </w:r>
      <w:r w:rsidRPr="00C63285">
        <w:rPr>
          <w:rFonts w:ascii="Lato" w:hAnsi="Lato"/>
          <w:sz w:val="22"/>
          <w:szCs w:val="22"/>
        </w:rPr>
        <w:t xml:space="preserve">cego wniosek o zaakceptowanie zmian, </w:t>
      </w:r>
      <w:r w:rsidRPr="00C63285">
        <w:rPr>
          <w:rFonts w:ascii="Lato" w:hAnsi="Lato"/>
          <w:sz w:val="22"/>
          <w:szCs w:val="22"/>
        </w:rPr>
        <w:lastRenderedPageBreak/>
        <w:t>przedstawiaj</w:t>
      </w:r>
      <w:r w:rsidR="00AC723F" w:rsidRPr="00C63285">
        <w:rPr>
          <w:rFonts w:ascii="Lato" w:hAnsi="Lato"/>
          <w:sz w:val="22"/>
          <w:szCs w:val="22"/>
        </w:rPr>
        <w:t>ą</w:t>
      </w:r>
      <w:r w:rsidRPr="00C63285">
        <w:rPr>
          <w:rFonts w:ascii="Lato" w:hAnsi="Lato"/>
          <w:sz w:val="22"/>
          <w:szCs w:val="22"/>
        </w:rPr>
        <w:t>c ich zakres i uzasadnienie. Zamawiaj</w:t>
      </w:r>
      <w:r w:rsidR="00AC723F" w:rsidRPr="00C63285">
        <w:rPr>
          <w:rFonts w:ascii="Lato" w:hAnsi="Lato"/>
          <w:sz w:val="22"/>
          <w:szCs w:val="22"/>
        </w:rPr>
        <w:t>ą</w:t>
      </w:r>
      <w:r w:rsidRPr="00C63285">
        <w:rPr>
          <w:rFonts w:ascii="Lato" w:hAnsi="Lato"/>
          <w:sz w:val="22"/>
          <w:szCs w:val="22"/>
        </w:rPr>
        <w:t>cy mo</w:t>
      </w:r>
      <w:r w:rsidR="00AC723F" w:rsidRPr="00C63285">
        <w:rPr>
          <w:rFonts w:ascii="Lato" w:hAnsi="Lato"/>
          <w:sz w:val="22"/>
          <w:szCs w:val="22"/>
        </w:rPr>
        <w:t>ż</w:t>
      </w:r>
      <w:r w:rsidRPr="00C63285">
        <w:rPr>
          <w:rFonts w:ascii="Lato" w:hAnsi="Lato"/>
          <w:sz w:val="22"/>
          <w:szCs w:val="22"/>
        </w:rPr>
        <w:t>e nie wyrazi</w:t>
      </w:r>
      <w:r w:rsidR="00AC723F" w:rsidRPr="00C63285">
        <w:rPr>
          <w:rFonts w:ascii="Lato" w:hAnsi="Lato"/>
          <w:sz w:val="22"/>
          <w:szCs w:val="22"/>
        </w:rPr>
        <w:t>ć</w:t>
      </w:r>
      <w:r w:rsidRPr="00C63285">
        <w:rPr>
          <w:rFonts w:ascii="Lato" w:hAnsi="Lato"/>
          <w:sz w:val="22"/>
          <w:szCs w:val="22"/>
        </w:rPr>
        <w:t xml:space="preserve"> zgody na dokonanie zmian.</w:t>
      </w:r>
    </w:p>
    <w:p w14:paraId="47267039" w14:textId="77777777" w:rsidR="00AC723F" w:rsidRPr="00C63285" w:rsidRDefault="00A446A0" w:rsidP="00975EFD">
      <w:pPr>
        <w:numPr>
          <w:ilvl w:val="0"/>
          <w:numId w:val="12"/>
        </w:numPr>
        <w:spacing w:line="276" w:lineRule="auto"/>
        <w:jc w:val="both"/>
        <w:rPr>
          <w:rFonts w:ascii="Lato" w:hAnsi="Lato"/>
          <w:sz w:val="22"/>
          <w:szCs w:val="22"/>
        </w:rPr>
      </w:pPr>
      <w:r w:rsidRPr="00C63285">
        <w:rPr>
          <w:rFonts w:ascii="Lato" w:hAnsi="Lato"/>
          <w:sz w:val="22"/>
          <w:szCs w:val="22"/>
        </w:rPr>
        <w:t>Zmiana adresu lub siedziby Wykonawcy, adresu do korespondencji nie stanowi zmiany umowy.</w:t>
      </w:r>
    </w:p>
    <w:p w14:paraId="28AC1380" w14:textId="77777777" w:rsidR="00A446A0" w:rsidRPr="00C63285" w:rsidRDefault="00A446A0" w:rsidP="00975EFD">
      <w:pPr>
        <w:numPr>
          <w:ilvl w:val="0"/>
          <w:numId w:val="12"/>
        </w:numPr>
        <w:spacing w:line="276" w:lineRule="auto"/>
        <w:jc w:val="both"/>
        <w:rPr>
          <w:rFonts w:ascii="Lato" w:hAnsi="Lato"/>
          <w:sz w:val="22"/>
          <w:szCs w:val="22"/>
        </w:rPr>
      </w:pPr>
      <w:r w:rsidRPr="00C63285">
        <w:rPr>
          <w:rFonts w:ascii="Lato" w:hAnsi="Lato"/>
          <w:sz w:val="22"/>
          <w:szCs w:val="22"/>
        </w:rPr>
        <w:t>Zmiana postanowie</w:t>
      </w:r>
      <w:r w:rsidR="00AC723F" w:rsidRPr="00C63285">
        <w:rPr>
          <w:rFonts w:ascii="Lato" w:hAnsi="Lato"/>
          <w:sz w:val="22"/>
          <w:szCs w:val="22"/>
        </w:rPr>
        <w:t>ń</w:t>
      </w:r>
      <w:r w:rsidRPr="00C63285">
        <w:rPr>
          <w:rFonts w:ascii="Lato" w:hAnsi="Lato"/>
          <w:sz w:val="22"/>
          <w:szCs w:val="22"/>
        </w:rPr>
        <w:t xml:space="preserve"> niniejszej Umowy wymaga formy pisemnej pod rygorem niewa</w:t>
      </w:r>
      <w:r w:rsidR="00AC723F" w:rsidRPr="00C63285">
        <w:rPr>
          <w:rFonts w:ascii="Lato" w:hAnsi="Lato"/>
          <w:sz w:val="22"/>
          <w:szCs w:val="22"/>
        </w:rPr>
        <w:t>ż</w:t>
      </w:r>
      <w:r w:rsidRPr="00C63285">
        <w:rPr>
          <w:rFonts w:ascii="Lato" w:hAnsi="Lato"/>
          <w:sz w:val="22"/>
          <w:szCs w:val="22"/>
        </w:rPr>
        <w:t>no</w:t>
      </w:r>
      <w:r w:rsidR="00AC723F" w:rsidRPr="00C63285">
        <w:rPr>
          <w:rFonts w:ascii="Lato" w:hAnsi="Lato"/>
          <w:sz w:val="22"/>
          <w:szCs w:val="22"/>
        </w:rPr>
        <w:t>ś</w:t>
      </w:r>
      <w:r w:rsidRPr="00C63285">
        <w:rPr>
          <w:rFonts w:ascii="Lato" w:hAnsi="Lato"/>
          <w:sz w:val="22"/>
          <w:szCs w:val="22"/>
        </w:rPr>
        <w:t>ci.</w:t>
      </w:r>
    </w:p>
    <w:p w14:paraId="6C74D257" w14:textId="77777777" w:rsidR="000236CC" w:rsidRPr="00C63285" w:rsidRDefault="000236CC" w:rsidP="00825601">
      <w:pPr>
        <w:spacing w:line="276" w:lineRule="auto"/>
        <w:jc w:val="center"/>
        <w:rPr>
          <w:rFonts w:ascii="Lato" w:hAnsi="Lato"/>
          <w:b/>
          <w:sz w:val="22"/>
          <w:szCs w:val="22"/>
        </w:rPr>
      </w:pPr>
    </w:p>
    <w:p w14:paraId="58B64053" w14:textId="3B85CA4F"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§1</w:t>
      </w:r>
      <w:r w:rsidR="008129D9" w:rsidRPr="00C63285">
        <w:rPr>
          <w:rFonts w:ascii="Lato" w:hAnsi="Lato"/>
          <w:b/>
          <w:sz w:val="22"/>
          <w:szCs w:val="22"/>
        </w:rPr>
        <w:t>9</w:t>
      </w:r>
    </w:p>
    <w:p w14:paraId="62CE9F92" w14:textId="77777777" w:rsidR="000236CC" w:rsidRPr="00C63285" w:rsidRDefault="00A446A0" w:rsidP="00825601">
      <w:pPr>
        <w:spacing w:line="276" w:lineRule="auto"/>
        <w:jc w:val="center"/>
        <w:rPr>
          <w:rFonts w:ascii="Lato" w:hAnsi="Lato"/>
          <w:b/>
          <w:sz w:val="22"/>
          <w:szCs w:val="22"/>
        </w:rPr>
      </w:pPr>
      <w:r w:rsidRPr="00C63285">
        <w:rPr>
          <w:rFonts w:ascii="Lato" w:hAnsi="Lato"/>
          <w:b/>
          <w:sz w:val="22"/>
          <w:szCs w:val="22"/>
        </w:rPr>
        <w:t>POSTANOWIENIA KO</w:t>
      </w:r>
      <w:r w:rsidR="00994737" w:rsidRPr="00C63285">
        <w:rPr>
          <w:rFonts w:ascii="Lato" w:hAnsi="Lato"/>
          <w:b/>
          <w:sz w:val="22"/>
          <w:szCs w:val="22"/>
        </w:rPr>
        <w:t>Ń</w:t>
      </w:r>
      <w:r w:rsidRPr="00C63285">
        <w:rPr>
          <w:rFonts w:ascii="Lato" w:hAnsi="Lato"/>
          <w:b/>
          <w:sz w:val="22"/>
          <w:szCs w:val="22"/>
        </w:rPr>
        <w:t>COWE</w:t>
      </w:r>
    </w:p>
    <w:p w14:paraId="2BCC81B3" w14:textId="77777777" w:rsidR="002D6D0C" w:rsidRPr="00C63285" w:rsidRDefault="002D6D0C" w:rsidP="00975EFD">
      <w:pPr>
        <w:widowControl w:val="0"/>
        <w:numPr>
          <w:ilvl w:val="0"/>
          <w:numId w:val="31"/>
        </w:numPr>
        <w:autoSpaceDE w:val="0"/>
        <w:autoSpaceDN w:val="0"/>
        <w:adjustRightInd w:val="0"/>
        <w:contextualSpacing/>
        <w:jc w:val="both"/>
        <w:rPr>
          <w:rFonts w:ascii="Lato" w:hAnsi="Lato"/>
          <w:sz w:val="22"/>
          <w:szCs w:val="22"/>
        </w:rPr>
      </w:pPr>
      <w:r w:rsidRPr="00C63285">
        <w:rPr>
          <w:rFonts w:ascii="Lato" w:hAnsi="Lato"/>
          <w:sz w:val="22"/>
          <w:szCs w:val="22"/>
        </w:rPr>
        <w:t>W sprawach nieuregulowanych niniejszą umową obowiązują przepisy Kodeksu Cywilnego.</w:t>
      </w:r>
    </w:p>
    <w:p w14:paraId="5F988BD0" w14:textId="77777777" w:rsidR="002D6D0C" w:rsidRPr="00C63285" w:rsidRDefault="002D6D0C" w:rsidP="00975EFD">
      <w:pPr>
        <w:widowControl w:val="0"/>
        <w:numPr>
          <w:ilvl w:val="0"/>
          <w:numId w:val="31"/>
        </w:numPr>
        <w:autoSpaceDE w:val="0"/>
        <w:autoSpaceDN w:val="0"/>
        <w:adjustRightInd w:val="0"/>
        <w:contextualSpacing/>
        <w:jc w:val="both"/>
        <w:rPr>
          <w:rFonts w:ascii="Lato" w:hAnsi="Lato"/>
          <w:sz w:val="22"/>
          <w:szCs w:val="22"/>
        </w:rPr>
      </w:pPr>
      <w:r w:rsidRPr="00C63285">
        <w:rPr>
          <w:rFonts w:ascii="Lato" w:hAnsi="Lato"/>
          <w:sz w:val="22"/>
          <w:szCs w:val="22"/>
        </w:rPr>
        <w:t xml:space="preserve">Spory mogące wyniknąć w związku z wykonaniem niniejszej umowy Strony poddają rozstrzygnięciu sądu właściwego miejscowo dla siedziby </w:t>
      </w:r>
      <w:r w:rsidRPr="00C63285">
        <w:rPr>
          <w:rFonts w:ascii="Lato" w:hAnsi="Lato"/>
          <w:b/>
          <w:sz w:val="22"/>
          <w:szCs w:val="22"/>
        </w:rPr>
        <w:t>Zamawiającego</w:t>
      </w:r>
      <w:r w:rsidRPr="00C63285">
        <w:rPr>
          <w:rFonts w:ascii="Lato" w:hAnsi="Lato"/>
          <w:sz w:val="22"/>
          <w:szCs w:val="22"/>
        </w:rPr>
        <w:t>.</w:t>
      </w:r>
    </w:p>
    <w:p w14:paraId="7A3897F4" w14:textId="77777777" w:rsidR="002D6D0C" w:rsidRPr="00C63285" w:rsidRDefault="002D6D0C" w:rsidP="00975EFD">
      <w:pPr>
        <w:numPr>
          <w:ilvl w:val="0"/>
          <w:numId w:val="31"/>
        </w:numPr>
        <w:contextualSpacing/>
        <w:jc w:val="both"/>
        <w:rPr>
          <w:rFonts w:ascii="Lato" w:hAnsi="Lato" w:cs="Arial"/>
          <w:sz w:val="22"/>
          <w:szCs w:val="22"/>
        </w:rPr>
      </w:pPr>
      <w:r w:rsidRPr="00C63285">
        <w:rPr>
          <w:rFonts w:ascii="Lato" w:hAnsi="Lato" w:cs="Arial"/>
          <w:sz w:val="22"/>
          <w:szCs w:val="22"/>
        </w:rPr>
        <w:t>Warunkiem skuteczności doręczenia drugiej Stronie jakiegokolwiek oświadczenia lub wezwania   składanego w wykonaniu tej umowy jest skierowanie go listem poleconym na następujący adres:</w:t>
      </w:r>
    </w:p>
    <w:p w14:paraId="682A7355" w14:textId="77777777" w:rsidR="002D6D0C" w:rsidRPr="00C63285" w:rsidRDefault="002D6D0C" w:rsidP="002D6D0C">
      <w:pPr>
        <w:pStyle w:val="Tekstpodstawowy3"/>
        <w:widowControl w:val="0"/>
        <w:autoSpaceDE w:val="0"/>
        <w:autoSpaceDN w:val="0"/>
        <w:adjustRightInd w:val="0"/>
        <w:ind w:left="360"/>
        <w:contextualSpacing/>
        <w:jc w:val="both"/>
        <w:rPr>
          <w:rFonts w:ascii="Lato" w:hAnsi="Lato" w:cs="Arial"/>
          <w:sz w:val="22"/>
          <w:szCs w:val="22"/>
        </w:rPr>
      </w:pPr>
      <w:r w:rsidRPr="00C63285">
        <w:rPr>
          <w:rFonts w:ascii="Lato" w:hAnsi="Lato" w:cs="Arial"/>
          <w:sz w:val="22"/>
          <w:szCs w:val="22"/>
        </w:rPr>
        <w:t xml:space="preserve">- dla </w:t>
      </w:r>
      <w:r w:rsidRPr="00C63285">
        <w:rPr>
          <w:rFonts w:ascii="Lato" w:hAnsi="Lato"/>
          <w:b/>
          <w:sz w:val="22"/>
          <w:szCs w:val="22"/>
        </w:rPr>
        <w:t>Zamawiającego</w:t>
      </w:r>
      <w:r w:rsidRPr="00C63285">
        <w:rPr>
          <w:rFonts w:ascii="Lato" w:hAnsi="Lato" w:cs="Arial"/>
          <w:sz w:val="22"/>
          <w:szCs w:val="22"/>
        </w:rPr>
        <w:t xml:space="preserve">: </w:t>
      </w:r>
      <w:r w:rsidRPr="00C63285">
        <w:rPr>
          <w:rFonts w:ascii="Lato" w:hAnsi="Lato" w:cs="Arial"/>
          <w:b/>
          <w:sz w:val="22"/>
          <w:szCs w:val="22"/>
        </w:rPr>
        <w:t>Tatrzański Park Narodowy, Kuźnice 1, 34-500 Zakopane.</w:t>
      </w:r>
    </w:p>
    <w:p w14:paraId="3F978249" w14:textId="77777777" w:rsidR="002D6D0C" w:rsidRPr="00C63285" w:rsidRDefault="002D6D0C" w:rsidP="002D6D0C">
      <w:pPr>
        <w:pStyle w:val="Tekstpodstawowy3"/>
        <w:ind w:left="360"/>
        <w:contextualSpacing/>
        <w:jc w:val="both"/>
        <w:rPr>
          <w:rFonts w:ascii="Lato" w:hAnsi="Lato" w:cs="Arial"/>
          <w:b/>
          <w:bCs/>
          <w:sz w:val="22"/>
          <w:szCs w:val="22"/>
        </w:rPr>
      </w:pPr>
      <w:r w:rsidRPr="00C63285">
        <w:rPr>
          <w:rFonts w:ascii="Lato" w:hAnsi="Lato" w:cs="Arial"/>
          <w:sz w:val="22"/>
          <w:szCs w:val="22"/>
        </w:rPr>
        <w:t xml:space="preserve">- dla </w:t>
      </w:r>
      <w:r w:rsidRPr="00C63285">
        <w:rPr>
          <w:rFonts w:ascii="Lato" w:hAnsi="Lato" w:cs="Arial"/>
          <w:b/>
          <w:sz w:val="22"/>
          <w:szCs w:val="22"/>
        </w:rPr>
        <w:t>Wykonawcy</w:t>
      </w:r>
      <w:r w:rsidRPr="00C63285">
        <w:rPr>
          <w:rFonts w:ascii="Lato" w:hAnsi="Lato" w:cs="Arial"/>
          <w:sz w:val="22"/>
          <w:szCs w:val="22"/>
        </w:rPr>
        <w:t>:</w:t>
      </w:r>
      <w:r w:rsidRPr="00C63285">
        <w:rPr>
          <w:rFonts w:ascii="Lato" w:hAnsi="Lato"/>
          <w:b/>
          <w:bCs/>
          <w:sz w:val="22"/>
          <w:szCs w:val="22"/>
        </w:rPr>
        <w:t xml:space="preserve"> </w:t>
      </w:r>
      <w:r w:rsidRPr="00C63285">
        <w:rPr>
          <w:rFonts w:ascii="Lato" w:hAnsi="Lato" w:cs="Arial"/>
          <w:b/>
          <w:bCs/>
          <w:sz w:val="22"/>
          <w:szCs w:val="22"/>
        </w:rPr>
        <w:t>_________________________________________________________ .</w:t>
      </w:r>
    </w:p>
    <w:p w14:paraId="326DEE68" w14:textId="77777777" w:rsidR="002D6D0C" w:rsidRPr="00C63285" w:rsidRDefault="002D6D0C" w:rsidP="00975EFD">
      <w:pPr>
        <w:numPr>
          <w:ilvl w:val="0"/>
          <w:numId w:val="31"/>
        </w:numPr>
        <w:contextualSpacing/>
        <w:jc w:val="both"/>
        <w:rPr>
          <w:rFonts w:ascii="Lato" w:hAnsi="Lato" w:cs="Arial"/>
          <w:sz w:val="22"/>
          <w:szCs w:val="22"/>
        </w:rPr>
      </w:pPr>
      <w:r w:rsidRPr="00C63285">
        <w:rPr>
          <w:rFonts w:ascii="Lato" w:hAnsi="Lato" w:cs="Arial"/>
          <w:sz w:val="22"/>
          <w:szCs w:val="22"/>
        </w:rPr>
        <w:t>Strony ustalają, iż przesłanie przez jedną ze stron drugiej stronie oświadczenia lub wezwania listem poleconym na adres podany powyżej w ust. 1 niniejszego paragrafu spełnia warunek złożenia oświadczenia lub wezwania w ten sposób, że druga strona mogła się o nim dowiedzieć, przy czym o ile list ten nie zostanie przez stronę-adresata listu odebrany przed upływem siedmiu dni od jego pierwszego awizowania przez Pocztę, za dzień, w którym strona-adresat listu dowiedział się o treści oświadczenia lub wezwania uważać się będzie siódmy dzień, licząc od dnia pierwszego awizowania włącznie.</w:t>
      </w:r>
    </w:p>
    <w:p w14:paraId="3E5FD4FD" w14:textId="77777777" w:rsidR="0028484C" w:rsidRPr="00C63285" w:rsidRDefault="002D6D0C" w:rsidP="00975EFD">
      <w:pPr>
        <w:numPr>
          <w:ilvl w:val="0"/>
          <w:numId w:val="31"/>
        </w:numPr>
        <w:contextualSpacing/>
        <w:jc w:val="both"/>
        <w:rPr>
          <w:rFonts w:ascii="Lato" w:hAnsi="Lato" w:cs="Arial"/>
          <w:sz w:val="22"/>
          <w:szCs w:val="22"/>
        </w:rPr>
      </w:pPr>
      <w:r w:rsidRPr="00C63285">
        <w:rPr>
          <w:rFonts w:ascii="Lato" w:hAnsi="Lato"/>
          <w:sz w:val="22"/>
          <w:szCs w:val="22"/>
        </w:rPr>
        <w:t xml:space="preserve">Umowę sporządzono w dwóch jednobrzmiących egzemplarzach, jeden egz. dla </w:t>
      </w:r>
      <w:r w:rsidRPr="00C63285">
        <w:rPr>
          <w:rFonts w:ascii="Lato" w:hAnsi="Lato"/>
          <w:b/>
          <w:sz w:val="22"/>
          <w:szCs w:val="22"/>
        </w:rPr>
        <w:t>Zamawiającego</w:t>
      </w:r>
      <w:r w:rsidRPr="00C63285">
        <w:rPr>
          <w:rFonts w:ascii="Lato" w:hAnsi="Lato"/>
          <w:sz w:val="22"/>
          <w:szCs w:val="22"/>
        </w:rPr>
        <w:t xml:space="preserve">, a drugi dla </w:t>
      </w:r>
      <w:r w:rsidRPr="00C63285">
        <w:rPr>
          <w:rFonts w:ascii="Lato" w:hAnsi="Lato"/>
          <w:b/>
          <w:sz w:val="22"/>
          <w:szCs w:val="22"/>
        </w:rPr>
        <w:t>Wykonawcy</w:t>
      </w:r>
      <w:r w:rsidRPr="00C63285">
        <w:rPr>
          <w:rFonts w:ascii="Lato" w:hAnsi="Lato"/>
          <w:sz w:val="22"/>
          <w:szCs w:val="22"/>
        </w:rPr>
        <w:t>.</w:t>
      </w:r>
    </w:p>
    <w:p w14:paraId="7D7AB324" w14:textId="36BAFDD0"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w:t>
      </w:r>
      <w:r w:rsidR="008129D9" w:rsidRPr="00C63285">
        <w:rPr>
          <w:rFonts w:ascii="Lato" w:hAnsi="Lato"/>
          <w:b/>
          <w:sz w:val="22"/>
          <w:szCs w:val="22"/>
        </w:rPr>
        <w:t>20</w:t>
      </w:r>
    </w:p>
    <w:p w14:paraId="673765FC" w14:textId="77777777" w:rsidR="00A446A0" w:rsidRPr="00C63285" w:rsidRDefault="00A446A0" w:rsidP="00825601">
      <w:pPr>
        <w:spacing w:line="276" w:lineRule="auto"/>
        <w:jc w:val="center"/>
        <w:rPr>
          <w:rFonts w:ascii="Lato" w:hAnsi="Lato"/>
          <w:b/>
          <w:sz w:val="22"/>
          <w:szCs w:val="22"/>
        </w:rPr>
      </w:pPr>
      <w:r w:rsidRPr="00C63285">
        <w:rPr>
          <w:rFonts w:ascii="Lato" w:hAnsi="Lato"/>
          <w:b/>
          <w:sz w:val="22"/>
          <w:szCs w:val="22"/>
        </w:rPr>
        <w:t>RODO</w:t>
      </w:r>
    </w:p>
    <w:p w14:paraId="535062C4" w14:textId="77777777" w:rsidR="00A446A0" w:rsidRPr="00C63285" w:rsidRDefault="00A446A0" w:rsidP="00825601">
      <w:pPr>
        <w:spacing w:line="276" w:lineRule="auto"/>
        <w:jc w:val="both"/>
        <w:rPr>
          <w:rFonts w:ascii="Lato" w:hAnsi="Lato"/>
          <w:sz w:val="22"/>
          <w:szCs w:val="22"/>
        </w:rPr>
      </w:pPr>
      <w:r w:rsidRPr="00C63285">
        <w:rPr>
          <w:rFonts w:ascii="Lato" w:hAnsi="Lato"/>
          <w:sz w:val="22"/>
          <w:szCs w:val="22"/>
        </w:rPr>
        <w:t>Wykonawca zobowi</w:t>
      </w:r>
      <w:r w:rsidR="00C440D6" w:rsidRPr="00C63285">
        <w:rPr>
          <w:rFonts w:ascii="Lato" w:hAnsi="Lato"/>
          <w:sz w:val="22"/>
          <w:szCs w:val="22"/>
        </w:rPr>
        <w:t>ą</w:t>
      </w:r>
      <w:r w:rsidRPr="00C63285">
        <w:rPr>
          <w:rFonts w:ascii="Lato" w:hAnsi="Lato"/>
          <w:sz w:val="22"/>
          <w:szCs w:val="22"/>
        </w:rPr>
        <w:t>zuje si</w:t>
      </w:r>
      <w:r w:rsidR="00C440D6" w:rsidRPr="00C63285">
        <w:rPr>
          <w:rFonts w:ascii="Lato" w:hAnsi="Lato"/>
          <w:sz w:val="22"/>
          <w:szCs w:val="22"/>
        </w:rPr>
        <w:t>ę</w:t>
      </w:r>
      <w:r w:rsidRPr="00C63285">
        <w:rPr>
          <w:rFonts w:ascii="Lato" w:hAnsi="Lato"/>
          <w:sz w:val="22"/>
          <w:szCs w:val="22"/>
        </w:rPr>
        <w:t xml:space="preserve"> do przekazania w imieniu Zamawiaj</w:t>
      </w:r>
      <w:r w:rsidR="00C440D6" w:rsidRPr="00C63285">
        <w:rPr>
          <w:rFonts w:ascii="Lato" w:hAnsi="Lato"/>
          <w:sz w:val="22"/>
          <w:szCs w:val="22"/>
        </w:rPr>
        <w:t>ą</w:t>
      </w:r>
      <w:r w:rsidRPr="00C63285">
        <w:rPr>
          <w:rFonts w:ascii="Lato" w:hAnsi="Lato"/>
          <w:sz w:val="22"/>
          <w:szCs w:val="22"/>
        </w:rPr>
        <w:t>cego wszystkim osobom fizycznym, kt</w:t>
      </w:r>
      <w:r w:rsidR="00C440D6" w:rsidRPr="00C63285">
        <w:rPr>
          <w:rFonts w:ascii="Lato" w:hAnsi="Lato"/>
          <w:sz w:val="22"/>
          <w:szCs w:val="22"/>
        </w:rPr>
        <w:t>ó</w:t>
      </w:r>
      <w:r w:rsidRPr="00C63285">
        <w:rPr>
          <w:rFonts w:ascii="Lato" w:hAnsi="Lato"/>
          <w:sz w:val="22"/>
          <w:szCs w:val="22"/>
        </w:rPr>
        <w:t>rych dane osobowe zostan</w:t>
      </w:r>
      <w:r w:rsidR="00C440D6" w:rsidRPr="00C63285">
        <w:rPr>
          <w:rFonts w:ascii="Lato" w:hAnsi="Lato"/>
          <w:sz w:val="22"/>
          <w:szCs w:val="22"/>
        </w:rPr>
        <w:t>ą</w:t>
      </w:r>
      <w:r w:rsidRPr="00C63285">
        <w:rPr>
          <w:rFonts w:ascii="Lato" w:hAnsi="Lato"/>
          <w:sz w:val="22"/>
          <w:szCs w:val="22"/>
        </w:rPr>
        <w:t xml:space="preserve"> przekazane Zamawiaj</w:t>
      </w:r>
      <w:r w:rsidR="00C440D6" w:rsidRPr="00C63285">
        <w:rPr>
          <w:rFonts w:ascii="Lato" w:hAnsi="Lato"/>
          <w:sz w:val="22"/>
          <w:szCs w:val="22"/>
        </w:rPr>
        <w:t>ą</w:t>
      </w:r>
      <w:r w:rsidRPr="00C63285">
        <w:rPr>
          <w:rFonts w:ascii="Lato" w:hAnsi="Lato"/>
          <w:sz w:val="22"/>
          <w:szCs w:val="22"/>
        </w:rPr>
        <w:t>cemu przez Wykonawc</w:t>
      </w:r>
      <w:r w:rsidR="00C440D6" w:rsidRPr="00C63285">
        <w:rPr>
          <w:rFonts w:ascii="Lato" w:hAnsi="Lato"/>
          <w:sz w:val="22"/>
          <w:szCs w:val="22"/>
        </w:rPr>
        <w:t>ę</w:t>
      </w:r>
      <w:r w:rsidRPr="00C63285">
        <w:rPr>
          <w:rFonts w:ascii="Lato" w:hAnsi="Lato"/>
          <w:sz w:val="22"/>
          <w:szCs w:val="22"/>
        </w:rPr>
        <w:t xml:space="preserve"> w zwi</w:t>
      </w:r>
      <w:r w:rsidR="00C440D6" w:rsidRPr="00C63285">
        <w:rPr>
          <w:rFonts w:ascii="Lato" w:hAnsi="Lato"/>
          <w:sz w:val="22"/>
          <w:szCs w:val="22"/>
        </w:rPr>
        <w:t>ąz</w:t>
      </w:r>
      <w:r w:rsidRPr="00C63285">
        <w:rPr>
          <w:rFonts w:ascii="Lato" w:hAnsi="Lato"/>
          <w:sz w:val="22"/>
          <w:szCs w:val="22"/>
        </w:rPr>
        <w:t>ku z zawarciem i realizacj</w:t>
      </w:r>
      <w:r w:rsidR="00C440D6" w:rsidRPr="00C63285">
        <w:rPr>
          <w:rFonts w:ascii="Lato" w:hAnsi="Lato"/>
          <w:sz w:val="22"/>
          <w:szCs w:val="22"/>
        </w:rPr>
        <w:t>ą</w:t>
      </w:r>
      <w:r w:rsidRPr="00C63285">
        <w:rPr>
          <w:rFonts w:ascii="Lato" w:hAnsi="Lato"/>
          <w:sz w:val="22"/>
          <w:szCs w:val="22"/>
        </w:rPr>
        <w:t xml:space="preserve"> Umowy (w szczeg</w:t>
      </w:r>
      <w:r w:rsidR="00C440D6" w:rsidRPr="00C63285">
        <w:rPr>
          <w:rFonts w:ascii="Lato" w:hAnsi="Lato"/>
          <w:sz w:val="22"/>
          <w:szCs w:val="22"/>
        </w:rPr>
        <w:t>ó</w:t>
      </w:r>
      <w:r w:rsidRPr="00C63285">
        <w:rPr>
          <w:rFonts w:ascii="Lato" w:hAnsi="Lato"/>
          <w:sz w:val="22"/>
          <w:szCs w:val="22"/>
        </w:rPr>
        <w:t>lno</w:t>
      </w:r>
      <w:r w:rsidR="00C440D6" w:rsidRPr="00C63285">
        <w:rPr>
          <w:rFonts w:ascii="Lato" w:hAnsi="Lato"/>
          <w:sz w:val="22"/>
          <w:szCs w:val="22"/>
        </w:rPr>
        <w:t>ś</w:t>
      </w:r>
      <w:r w:rsidRPr="00C63285">
        <w:rPr>
          <w:rFonts w:ascii="Lato" w:hAnsi="Lato"/>
          <w:sz w:val="22"/>
          <w:szCs w:val="22"/>
        </w:rPr>
        <w:t>ci pracownikom Wykonawcy lub podwykonawcom i ich pracownikom) informacji o przetwarzaniu danych osobowych wymaganych zgodnie z art. 14 ust. 1 i 2 rozporz</w:t>
      </w:r>
      <w:r w:rsidR="00C440D6" w:rsidRPr="00C63285">
        <w:rPr>
          <w:rFonts w:ascii="Lato" w:hAnsi="Lato"/>
          <w:sz w:val="22"/>
          <w:szCs w:val="22"/>
        </w:rPr>
        <w:t>ą</w:t>
      </w:r>
      <w:r w:rsidRPr="00C63285">
        <w:rPr>
          <w:rFonts w:ascii="Lato" w:hAnsi="Lato"/>
          <w:sz w:val="22"/>
          <w:szCs w:val="22"/>
        </w:rPr>
        <w:t>dzenia Parlamentu Europejskiego i Rady (UE) 2016/679 z dnia 27 kwietnia 2016 r. w sprawie ochrony os</w:t>
      </w:r>
      <w:r w:rsidR="00C440D6" w:rsidRPr="00C63285">
        <w:rPr>
          <w:rFonts w:ascii="Lato" w:hAnsi="Lato"/>
          <w:sz w:val="22"/>
          <w:szCs w:val="22"/>
        </w:rPr>
        <w:t>ó</w:t>
      </w:r>
      <w:r w:rsidRPr="00C63285">
        <w:rPr>
          <w:rFonts w:ascii="Lato" w:hAnsi="Lato"/>
          <w:sz w:val="22"/>
          <w:szCs w:val="22"/>
        </w:rPr>
        <w:t>b fizycznych w zwi</w:t>
      </w:r>
      <w:r w:rsidR="00C440D6" w:rsidRPr="00C63285">
        <w:rPr>
          <w:rFonts w:ascii="Lato" w:hAnsi="Lato"/>
          <w:sz w:val="22"/>
          <w:szCs w:val="22"/>
        </w:rPr>
        <w:t>ą</w:t>
      </w:r>
      <w:r w:rsidRPr="00C63285">
        <w:rPr>
          <w:rFonts w:ascii="Lato" w:hAnsi="Lato"/>
          <w:sz w:val="22"/>
          <w:szCs w:val="22"/>
        </w:rPr>
        <w:t>zku z przetwarzaniem danych osobowych i w sprawie swobodnego przep</w:t>
      </w:r>
      <w:r w:rsidR="00C440D6" w:rsidRPr="00C63285">
        <w:rPr>
          <w:rFonts w:ascii="Lato" w:hAnsi="Lato"/>
          <w:sz w:val="22"/>
          <w:szCs w:val="22"/>
        </w:rPr>
        <w:t>ł</w:t>
      </w:r>
      <w:r w:rsidRPr="00C63285">
        <w:rPr>
          <w:rFonts w:ascii="Lato" w:hAnsi="Lato"/>
          <w:sz w:val="22"/>
          <w:szCs w:val="22"/>
        </w:rPr>
        <w:t>ywu takich danych oraz uchylenia dyrektywy 95/46/WE (og</w:t>
      </w:r>
      <w:r w:rsidR="00C440D6" w:rsidRPr="00C63285">
        <w:rPr>
          <w:rFonts w:ascii="Lato" w:hAnsi="Lato"/>
          <w:sz w:val="22"/>
          <w:szCs w:val="22"/>
        </w:rPr>
        <w:t>ó</w:t>
      </w:r>
      <w:r w:rsidRPr="00C63285">
        <w:rPr>
          <w:rFonts w:ascii="Lato" w:hAnsi="Lato"/>
          <w:sz w:val="22"/>
          <w:szCs w:val="22"/>
        </w:rPr>
        <w:t>lne rozporz</w:t>
      </w:r>
      <w:r w:rsidR="00C440D6" w:rsidRPr="00C63285">
        <w:rPr>
          <w:rFonts w:ascii="Lato" w:hAnsi="Lato"/>
          <w:sz w:val="22"/>
          <w:szCs w:val="22"/>
        </w:rPr>
        <w:t>ą</w:t>
      </w:r>
      <w:r w:rsidRPr="00C63285">
        <w:rPr>
          <w:rFonts w:ascii="Lato" w:hAnsi="Lato"/>
          <w:sz w:val="22"/>
          <w:szCs w:val="22"/>
        </w:rPr>
        <w:t>dzenie o ochronie danych) (Dz. Urz. UE L 119 z 04.05.2016) wed</w:t>
      </w:r>
      <w:r w:rsidR="00C440D6" w:rsidRPr="00C63285">
        <w:rPr>
          <w:rFonts w:ascii="Lato" w:hAnsi="Lato"/>
          <w:sz w:val="22"/>
          <w:szCs w:val="22"/>
        </w:rPr>
        <w:t>ł</w:t>
      </w:r>
      <w:r w:rsidRPr="00C63285">
        <w:rPr>
          <w:rFonts w:ascii="Lato" w:hAnsi="Lato"/>
          <w:sz w:val="22"/>
          <w:szCs w:val="22"/>
        </w:rPr>
        <w:t xml:space="preserve">ug wzoru </w:t>
      </w:r>
      <w:r w:rsidR="002A259F" w:rsidRPr="00C63285">
        <w:rPr>
          <w:rFonts w:ascii="Lato" w:hAnsi="Lato"/>
          <w:sz w:val="22"/>
          <w:szCs w:val="22"/>
        </w:rPr>
        <w:t xml:space="preserve">stanowiącego załącznik nr 1 do niniejszej umowy. </w:t>
      </w:r>
    </w:p>
    <w:p w14:paraId="4DE9DA76" w14:textId="77777777" w:rsidR="007F4DE9" w:rsidRPr="00C63285" w:rsidRDefault="007F4DE9" w:rsidP="003743BE">
      <w:pPr>
        <w:spacing w:line="276" w:lineRule="auto"/>
        <w:rPr>
          <w:rFonts w:ascii="Lato" w:hAnsi="Lato"/>
          <w:b/>
          <w:sz w:val="22"/>
          <w:szCs w:val="22"/>
        </w:rPr>
      </w:pPr>
    </w:p>
    <w:p w14:paraId="1F6EB1DE" w14:textId="77777777" w:rsidR="000F3D99" w:rsidRPr="00C63285" w:rsidRDefault="000F3D99" w:rsidP="001F686D">
      <w:pPr>
        <w:pBdr>
          <w:bottom w:val="single" w:sz="12" w:space="1" w:color="auto"/>
        </w:pBdr>
        <w:spacing w:line="276" w:lineRule="auto"/>
        <w:jc w:val="both"/>
        <w:rPr>
          <w:rFonts w:ascii="Lato" w:hAnsi="Lato"/>
          <w:sz w:val="22"/>
          <w:szCs w:val="22"/>
        </w:rPr>
      </w:pPr>
    </w:p>
    <w:p w14:paraId="74AA52AF" w14:textId="77777777" w:rsidR="00D8383C" w:rsidRPr="00C63285" w:rsidRDefault="00D8383C" w:rsidP="001F686D">
      <w:pPr>
        <w:spacing w:line="276" w:lineRule="auto"/>
        <w:rPr>
          <w:rFonts w:ascii="Lato" w:hAnsi="Lato"/>
          <w:b/>
          <w:sz w:val="22"/>
          <w:szCs w:val="22"/>
        </w:rPr>
      </w:pPr>
    </w:p>
    <w:p w14:paraId="4532F6E4" w14:textId="77777777" w:rsidR="00D8383C" w:rsidRPr="00C63285" w:rsidRDefault="00D8383C" w:rsidP="001F686D">
      <w:pPr>
        <w:spacing w:line="276" w:lineRule="auto"/>
        <w:ind w:firstLine="708"/>
        <w:rPr>
          <w:rFonts w:ascii="Lato" w:hAnsi="Lato"/>
          <w:b/>
          <w:sz w:val="22"/>
          <w:szCs w:val="22"/>
        </w:rPr>
      </w:pPr>
      <w:r w:rsidRPr="00C63285">
        <w:rPr>
          <w:rFonts w:ascii="Lato" w:hAnsi="Lato"/>
          <w:b/>
          <w:sz w:val="22"/>
          <w:szCs w:val="22"/>
        </w:rPr>
        <w:t>ZAWAWIAJĄCY</w:t>
      </w:r>
      <w:r w:rsidRPr="00C63285">
        <w:rPr>
          <w:rFonts w:ascii="Lato" w:hAnsi="Lato"/>
          <w:b/>
          <w:sz w:val="22"/>
          <w:szCs w:val="22"/>
        </w:rPr>
        <w:tab/>
      </w:r>
      <w:r w:rsidRPr="00C63285">
        <w:rPr>
          <w:rFonts w:ascii="Lato" w:hAnsi="Lato"/>
          <w:b/>
          <w:sz w:val="22"/>
          <w:szCs w:val="22"/>
        </w:rPr>
        <w:tab/>
      </w:r>
      <w:r w:rsidRPr="00C63285">
        <w:rPr>
          <w:rFonts w:ascii="Lato" w:hAnsi="Lato"/>
          <w:b/>
          <w:sz w:val="22"/>
          <w:szCs w:val="22"/>
        </w:rPr>
        <w:tab/>
      </w:r>
      <w:r w:rsidR="00CA21AC" w:rsidRPr="00C63285">
        <w:rPr>
          <w:rFonts w:ascii="Lato" w:hAnsi="Lato"/>
          <w:b/>
          <w:sz w:val="22"/>
          <w:szCs w:val="22"/>
        </w:rPr>
        <w:tab/>
      </w:r>
      <w:r w:rsidR="00CF5BC9" w:rsidRPr="00C63285">
        <w:rPr>
          <w:rFonts w:ascii="Lato" w:hAnsi="Lato"/>
          <w:b/>
          <w:sz w:val="22"/>
          <w:szCs w:val="22"/>
        </w:rPr>
        <w:tab/>
      </w:r>
      <w:r w:rsidR="00D4080A" w:rsidRPr="00C63285">
        <w:rPr>
          <w:rFonts w:ascii="Lato" w:hAnsi="Lato"/>
          <w:b/>
          <w:sz w:val="22"/>
          <w:szCs w:val="22"/>
        </w:rPr>
        <w:t>WYKONAWCA</w:t>
      </w:r>
    </w:p>
    <w:p w14:paraId="4F365148" w14:textId="77777777" w:rsidR="00357837" w:rsidRPr="00C63285" w:rsidRDefault="00357837" w:rsidP="001F686D">
      <w:pPr>
        <w:spacing w:line="276" w:lineRule="auto"/>
        <w:ind w:firstLine="708"/>
        <w:rPr>
          <w:rFonts w:ascii="Lato" w:hAnsi="Lato"/>
          <w:b/>
          <w:sz w:val="22"/>
          <w:szCs w:val="22"/>
        </w:rPr>
      </w:pPr>
    </w:p>
    <w:p w14:paraId="71D929CB" w14:textId="77777777" w:rsidR="00357837" w:rsidRPr="00C63285" w:rsidRDefault="00357837" w:rsidP="002A259F">
      <w:pPr>
        <w:spacing w:line="276" w:lineRule="auto"/>
        <w:rPr>
          <w:rFonts w:ascii="Lato" w:hAnsi="Lato"/>
          <w:b/>
          <w:sz w:val="22"/>
          <w:szCs w:val="22"/>
        </w:rPr>
      </w:pPr>
    </w:p>
    <w:p w14:paraId="33254D81" w14:textId="77777777" w:rsidR="00357837" w:rsidRPr="00C63285" w:rsidRDefault="00357837" w:rsidP="001F686D">
      <w:pPr>
        <w:spacing w:line="276" w:lineRule="auto"/>
        <w:ind w:firstLine="708"/>
        <w:rPr>
          <w:rFonts w:ascii="Lato" w:hAnsi="Lato"/>
          <w:b/>
          <w:sz w:val="22"/>
          <w:szCs w:val="22"/>
        </w:rPr>
      </w:pPr>
      <w:r w:rsidRPr="00C63285">
        <w:rPr>
          <w:rFonts w:ascii="Lato" w:hAnsi="Lato"/>
          <w:b/>
          <w:sz w:val="22"/>
          <w:szCs w:val="22"/>
        </w:rPr>
        <w:t>_______________________</w:t>
      </w:r>
    </w:p>
    <w:p w14:paraId="391B11F9" w14:textId="77777777" w:rsidR="00357837" w:rsidRPr="00C63285" w:rsidRDefault="00357837" w:rsidP="001F686D">
      <w:pPr>
        <w:spacing w:line="276" w:lineRule="auto"/>
        <w:ind w:firstLine="708"/>
        <w:rPr>
          <w:rFonts w:ascii="Lato" w:hAnsi="Lato"/>
          <w:b/>
          <w:sz w:val="22"/>
          <w:szCs w:val="22"/>
        </w:rPr>
      </w:pPr>
      <w:r w:rsidRPr="00C63285">
        <w:rPr>
          <w:rFonts w:ascii="Lato" w:hAnsi="Lato"/>
          <w:b/>
          <w:sz w:val="22"/>
          <w:szCs w:val="22"/>
        </w:rPr>
        <w:t>Dyrektor TPN</w:t>
      </w:r>
    </w:p>
    <w:p w14:paraId="5E8D5B91" w14:textId="77777777" w:rsidR="00357837" w:rsidRPr="00C63285" w:rsidRDefault="00357837" w:rsidP="001F686D">
      <w:pPr>
        <w:spacing w:line="276" w:lineRule="auto"/>
        <w:rPr>
          <w:rFonts w:ascii="Lato" w:hAnsi="Lato"/>
          <w:b/>
          <w:sz w:val="22"/>
          <w:szCs w:val="22"/>
        </w:rPr>
      </w:pPr>
    </w:p>
    <w:p w14:paraId="6FFEA8E8" w14:textId="77777777" w:rsidR="0087353F" w:rsidRPr="00C63285" w:rsidRDefault="0087353F" w:rsidP="001F686D">
      <w:pPr>
        <w:spacing w:line="276" w:lineRule="auto"/>
        <w:rPr>
          <w:rFonts w:ascii="Lato" w:hAnsi="Lato"/>
          <w:b/>
          <w:sz w:val="22"/>
          <w:szCs w:val="22"/>
        </w:rPr>
      </w:pPr>
    </w:p>
    <w:p w14:paraId="17A2C751" w14:textId="77777777" w:rsidR="00357837" w:rsidRPr="00C63285" w:rsidRDefault="00357837" w:rsidP="001F686D">
      <w:pPr>
        <w:spacing w:line="276" w:lineRule="auto"/>
        <w:ind w:firstLine="708"/>
        <w:rPr>
          <w:rFonts w:ascii="Lato" w:hAnsi="Lato"/>
          <w:b/>
          <w:sz w:val="22"/>
          <w:szCs w:val="22"/>
        </w:rPr>
      </w:pPr>
      <w:r w:rsidRPr="00C63285">
        <w:rPr>
          <w:rFonts w:ascii="Lato" w:hAnsi="Lato"/>
          <w:b/>
          <w:sz w:val="22"/>
          <w:szCs w:val="22"/>
        </w:rPr>
        <w:lastRenderedPageBreak/>
        <w:t>_______________________</w:t>
      </w:r>
    </w:p>
    <w:p w14:paraId="5AC52BCA" w14:textId="77777777" w:rsidR="00E84CDB" w:rsidRPr="00C63285" w:rsidRDefault="00357837" w:rsidP="002A259F">
      <w:pPr>
        <w:spacing w:line="276" w:lineRule="auto"/>
        <w:rPr>
          <w:rFonts w:ascii="Lato" w:hAnsi="Lato"/>
          <w:b/>
          <w:sz w:val="22"/>
          <w:szCs w:val="22"/>
        </w:rPr>
      </w:pPr>
      <w:r w:rsidRPr="00C63285">
        <w:rPr>
          <w:rFonts w:ascii="Lato" w:hAnsi="Lato"/>
          <w:b/>
          <w:sz w:val="22"/>
          <w:szCs w:val="22"/>
        </w:rPr>
        <w:t>Główny Księgowy TPN</w:t>
      </w:r>
    </w:p>
    <w:p w14:paraId="592DDB85" w14:textId="77777777" w:rsidR="00357837" w:rsidRPr="00C63285" w:rsidRDefault="00357837" w:rsidP="001F686D">
      <w:pPr>
        <w:spacing w:line="276" w:lineRule="auto"/>
        <w:ind w:firstLine="708"/>
        <w:rPr>
          <w:rFonts w:ascii="Lato" w:hAnsi="Lato"/>
          <w:b/>
          <w:sz w:val="22"/>
          <w:szCs w:val="22"/>
        </w:rPr>
      </w:pPr>
      <w:r w:rsidRPr="00C63285">
        <w:rPr>
          <w:rFonts w:ascii="Lato" w:hAnsi="Lato"/>
          <w:b/>
          <w:sz w:val="22"/>
          <w:szCs w:val="22"/>
        </w:rPr>
        <w:t>_______________________</w:t>
      </w:r>
    </w:p>
    <w:p w14:paraId="4F4B4FD0" w14:textId="77777777" w:rsidR="00357837" w:rsidRPr="00C63285" w:rsidRDefault="00357837" w:rsidP="001F686D">
      <w:pPr>
        <w:spacing w:line="276" w:lineRule="auto"/>
        <w:ind w:left="708"/>
        <w:rPr>
          <w:rFonts w:ascii="Lato" w:hAnsi="Lato"/>
          <w:b/>
          <w:sz w:val="22"/>
          <w:szCs w:val="22"/>
        </w:rPr>
      </w:pPr>
      <w:r w:rsidRPr="00C63285">
        <w:rPr>
          <w:rFonts w:ascii="Lato" w:hAnsi="Lato"/>
          <w:b/>
          <w:sz w:val="22"/>
          <w:szCs w:val="22"/>
        </w:rPr>
        <w:t>Pracownik TPN</w:t>
      </w:r>
    </w:p>
    <w:p w14:paraId="1741B7E1" w14:textId="77777777" w:rsidR="00357837" w:rsidRPr="00C63285" w:rsidRDefault="00357837" w:rsidP="001F686D">
      <w:pPr>
        <w:spacing w:line="276" w:lineRule="auto"/>
        <w:ind w:left="708"/>
        <w:rPr>
          <w:rFonts w:ascii="Lato" w:hAnsi="Lato"/>
          <w:i/>
          <w:sz w:val="22"/>
          <w:szCs w:val="22"/>
        </w:rPr>
      </w:pPr>
      <w:r w:rsidRPr="00C63285">
        <w:rPr>
          <w:rFonts w:ascii="Lato" w:hAnsi="Lato"/>
          <w:i/>
          <w:sz w:val="22"/>
          <w:szCs w:val="22"/>
        </w:rPr>
        <w:t>(właściwy rzeczowo, merytorycznie</w:t>
      </w:r>
    </w:p>
    <w:p w14:paraId="4F37F9FF" w14:textId="77777777" w:rsidR="00357837" w:rsidRPr="00C63285" w:rsidRDefault="00357837" w:rsidP="001F686D">
      <w:pPr>
        <w:spacing w:line="276" w:lineRule="auto"/>
        <w:ind w:left="708"/>
        <w:rPr>
          <w:rFonts w:ascii="Lato" w:hAnsi="Lato"/>
          <w:i/>
          <w:sz w:val="22"/>
          <w:szCs w:val="22"/>
        </w:rPr>
      </w:pPr>
      <w:r w:rsidRPr="00C63285">
        <w:rPr>
          <w:rFonts w:ascii="Lato" w:hAnsi="Lato"/>
          <w:i/>
          <w:sz w:val="22"/>
          <w:szCs w:val="22"/>
        </w:rPr>
        <w:t>odpowiedzialny za wykonanie</w:t>
      </w:r>
    </w:p>
    <w:p w14:paraId="317E7B83" w14:textId="77777777" w:rsidR="002B22AB" w:rsidRPr="00C63285" w:rsidRDefault="00357837" w:rsidP="002A259F">
      <w:pPr>
        <w:spacing w:line="276" w:lineRule="auto"/>
        <w:ind w:left="708"/>
        <w:rPr>
          <w:rFonts w:ascii="Lato" w:hAnsi="Lato"/>
          <w:i/>
          <w:sz w:val="22"/>
          <w:szCs w:val="22"/>
        </w:rPr>
      </w:pPr>
      <w:r w:rsidRPr="00C63285">
        <w:rPr>
          <w:rFonts w:ascii="Lato" w:hAnsi="Lato"/>
          <w:i/>
          <w:sz w:val="22"/>
          <w:szCs w:val="22"/>
        </w:rPr>
        <w:t>niniejszej umowy)</w:t>
      </w:r>
    </w:p>
    <w:p w14:paraId="5C551C31" w14:textId="77777777" w:rsidR="00D43701" w:rsidRPr="00C63285" w:rsidRDefault="00D43701" w:rsidP="00D43701">
      <w:pPr>
        <w:spacing w:line="276" w:lineRule="auto"/>
        <w:rPr>
          <w:rFonts w:ascii="Lato" w:hAnsi="Lato"/>
          <w:b/>
          <w:sz w:val="22"/>
          <w:szCs w:val="22"/>
        </w:rPr>
      </w:pPr>
    </w:p>
    <w:p w14:paraId="48276834" w14:textId="77777777" w:rsidR="002B22AB" w:rsidRPr="00C63285" w:rsidRDefault="002B22AB" w:rsidP="002B22AB">
      <w:pPr>
        <w:spacing w:line="276" w:lineRule="auto"/>
        <w:ind w:firstLine="708"/>
        <w:rPr>
          <w:rFonts w:ascii="Lato" w:hAnsi="Lato"/>
          <w:b/>
          <w:sz w:val="22"/>
          <w:szCs w:val="22"/>
        </w:rPr>
      </w:pPr>
      <w:r w:rsidRPr="00C63285">
        <w:rPr>
          <w:rFonts w:ascii="Lato" w:hAnsi="Lato"/>
          <w:b/>
          <w:sz w:val="22"/>
          <w:szCs w:val="22"/>
        </w:rPr>
        <w:t>_____________________</w:t>
      </w:r>
    </w:p>
    <w:p w14:paraId="2AD57C04" w14:textId="77777777" w:rsidR="002B22AB" w:rsidRPr="00C63285" w:rsidRDefault="002B22AB" w:rsidP="002B22AB">
      <w:pPr>
        <w:spacing w:line="276" w:lineRule="auto"/>
        <w:ind w:left="708"/>
        <w:rPr>
          <w:rFonts w:ascii="Lato" w:hAnsi="Lato"/>
          <w:b/>
          <w:sz w:val="22"/>
          <w:szCs w:val="22"/>
        </w:rPr>
      </w:pPr>
      <w:r w:rsidRPr="00C63285">
        <w:rPr>
          <w:rFonts w:ascii="Lato" w:hAnsi="Lato"/>
          <w:b/>
          <w:sz w:val="22"/>
          <w:szCs w:val="22"/>
        </w:rPr>
        <w:t>Pracownik TPN</w:t>
      </w:r>
    </w:p>
    <w:p w14:paraId="5B037939" w14:textId="77777777" w:rsidR="002B22AB" w:rsidRPr="00C63285" w:rsidRDefault="002B22AB" w:rsidP="002B22AB">
      <w:pPr>
        <w:spacing w:line="276" w:lineRule="auto"/>
        <w:ind w:left="708"/>
        <w:rPr>
          <w:rFonts w:ascii="Lato" w:hAnsi="Lato"/>
          <w:i/>
          <w:sz w:val="22"/>
          <w:szCs w:val="22"/>
        </w:rPr>
      </w:pPr>
      <w:r w:rsidRPr="00C63285">
        <w:rPr>
          <w:rFonts w:ascii="Lato" w:hAnsi="Lato"/>
          <w:i/>
          <w:sz w:val="22"/>
          <w:szCs w:val="22"/>
        </w:rPr>
        <w:t>(właściwy rzeczowo, merytorycznie</w:t>
      </w:r>
    </w:p>
    <w:p w14:paraId="2F4E5C65" w14:textId="77777777" w:rsidR="002B22AB" w:rsidRPr="00C63285" w:rsidRDefault="002B22AB" w:rsidP="002B22AB">
      <w:pPr>
        <w:spacing w:line="276" w:lineRule="auto"/>
        <w:ind w:left="708"/>
        <w:rPr>
          <w:rFonts w:ascii="Lato" w:hAnsi="Lato"/>
          <w:i/>
          <w:sz w:val="22"/>
          <w:szCs w:val="22"/>
        </w:rPr>
      </w:pPr>
      <w:r w:rsidRPr="00C63285">
        <w:rPr>
          <w:rFonts w:ascii="Lato" w:hAnsi="Lato"/>
          <w:i/>
          <w:sz w:val="22"/>
          <w:szCs w:val="22"/>
        </w:rPr>
        <w:t>odpowiedzialny za wykonanie</w:t>
      </w:r>
    </w:p>
    <w:p w14:paraId="6C3B5C9D" w14:textId="77777777" w:rsidR="002B22AB" w:rsidRPr="00C63285" w:rsidRDefault="002B22AB" w:rsidP="002B22AB">
      <w:pPr>
        <w:spacing w:line="276" w:lineRule="auto"/>
        <w:ind w:left="708"/>
        <w:rPr>
          <w:rFonts w:ascii="Lato" w:hAnsi="Lato"/>
          <w:i/>
          <w:sz w:val="22"/>
          <w:szCs w:val="22"/>
        </w:rPr>
      </w:pPr>
      <w:r w:rsidRPr="00C63285">
        <w:rPr>
          <w:rFonts w:ascii="Lato" w:hAnsi="Lato"/>
          <w:i/>
          <w:sz w:val="22"/>
          <w:szCs w:val="22"/>
        </w:rPr>
        <w:t>niniejszej umowy)</w:t>
      </w:r>
    </w:p>
    <w:p w14:paraId="3C5CEFA4" w14:textId="77777777" w:rsidR="00D43701" w:rsidRPr="00C63285" w:rsidRDefault="00D43701" w:rsidP="00D43701">
      <w:pPr>
        <w:spacing w:line="276" w:lineRule="auto"/>
        <w:rPr>
          <w:rFonts w:ascii="Lato" w:hAnsi="Lato"/>
          <w:b/>
          <w:sz w:val="22"/>
          <w:szCs w:val="22"/>
        </w:rPr>
      </w:pPr>
    </w:p>
    <w:p w14:paraId="5462431D" w14:textId="77777777" w:rsidR="00D43701" w:rsidRPr="00C63285" w:rsidRDefault="00D43701" w:rsidP="00D43701">
      <w:pPr>
        <w:spacing w:line="276" w:lineRule="auto"/>
        <w:rPr>
          <w:rFonts w:ascii="Lato" w:hAnsi="Lato"/>
          <w:b/>
          <w:sz w:val="22"/>
          <w:szCs w:val="22"/>
        </w:rPr>
      </w:pPr>
    </w:p>
    <w:p w14:paraId="58B595E3" w14:textId="77777777" w:rsidR="002B22AB" w:rsidRPr="00C63285" w:rsidRDefault="002B22AB" w:rsidP="002B22AB">
      <w:pPr>
        <w:spacing w:line="276" w:lineRule="auto"/>
        <w:ind w:firstLine="708"/>
        <w:rPr>
          <w:rFonts w:ascii="Lato" w:hAnsi="Lato"/>
          <w:b/>
          <w:sz w:val="22"/>
          <w:szCs w:val="22"/>
        </w:rPr>
      </w:pPr>
      <w:r w:rsidRPr="00C63285">
        <w:rPr>
          <w:rFonts w:ascii="Lato" w:hAnsi="Lato"/>
          <w:b/>
          <w:sz w:val="22"/>
          <w:szCs w:val="22"/>
        </w:rPr>
        <w:t>_______________________</w:t>
      </w:r>
    </w:p>
    <w:p w14:paraId="494403F3" w14:textId="77777777" w:rsidR="00AF2442" w:rsidRPr="00C63285" w:rsidRDefault="002B22AB" w:rsidP="00D43701">
      <w:pPr>
        <w:spacing w:line="276" w:lineRule="auto"/>
        <w:ind w:left="708"/>
        <w:rPr>
          <w:rFonts w:ascii="Lato" w:hAnsi="Lato"/>
          <w:b/>
          <w:sz w:val="22"/>
          <w:szCs w:val="22"/>
        </w:rPr>
      </w:pPr>
      <w:r w:rsidRPr="00C63285">
        <w:rPr>
          <w:rFonts w:ascii="Lato" w:hAnsi="Lato"/>
          <w:b/>
          <w:sz w:val="22"/>
          <w:szCs w:val="22"/>
        </w:rPr>
        <w:t>Leśniczy TPN</w:t>
      </w:r>
    </w:p>
    <w:p w14:paraId="51585CFD" w14:textId="77777777" w:rsidR="002A259F" w:rsidRPr="00C63285" w:rsidRDefault="002A259F" w:rsidP="00D43701">
      <w:pPr>
        <w:spacing w:line="276" w:lineRule="auto"/>
        <w:ind w:left="708"/>
        <w:rPr>
          <w:rFonts w:ascii="Lato" w:hAnsi="Lato"/>
          <w:b/>
          <w:sz w:val="22"/>
          <w:szCs w:val="22"/>
        </w:rPr>
      </w:pPr>
    </w:p>
    <w:p w14:paraId="45F43C56" w14:textId="77777777" w:rsidR="002A259F" w:rsidRPr="00C63285" w:rsidRDefault="002A259F" w:rsidP="002A259F">
      <w:pPr>
        <w:spacing w:line="276" w:lineRule="auto"/>
        <w:rPr>
          <w:rFonts w:ascii="Lato" w:hAnsi="Lato"/>
          <w:b/>
          <w:sz w:val="22"/>
          <w:szCs w:val="22"/>
        </w:rPr>
      </w:pPr>
    </w:p>
    <w:p w14:paraId="45BB94B2" w14:textId="77777777" w:rsidR="002A259F" w:rsidRPr="00C63285" w:rsidRDefault="002A259F" w:rsidP="00D43701">
      <w:pPr>
        <w:spacing w:line="276" w:lineRule="auto"/>
        <w:ind w:left="708"/>
        <w:rPr>
          <w:rFonts w:ascii="Lato" w:hAnsi="Lato"/>
          <w:b/>
          <w:sz w:val="22"/>
          <w:szCs w:val="22"/>
        </w:rPr>
      </w:pPr>
    </w:p>
    <w:p w14:paraId="48444841" w14:textId="77777777" w:rsidR="003B0CCF" w:rsidRPr="00C63285" w:rsidRDefault="003B0CCF" w:rsidP="002A259F">
      <w:pPr>
        <w:spacing w:line="276" w:lineRule="auto"/>
        <w:ind w:left="708"/>
        <w:jc w:val="right"/>
        <w:rPr>
          <w:rFonts w:ascii="Lato" w:hAnsi="Lato"/>
          <w:b/>
          <w:sz w:val="22"/>
          <w:szCs w:val="22"/>
        </w:rPr>
      </w:pPr>
    </w:p>
    <w:p w14:paraId="7E94CC69" w14:textId="77777777" w:rsidR="003B0CCF" w:rsidRPr="00C63285" w:rsidRDefault="003B0CCF" w:rsidP="002A259F">
      <w:pPr>
        <w:spacing w:line="276" w:lineRule="auto"/>
        <w:ind w:left="708"/>
        <w:jc w:val="right"/>
        <w:rPr>
          <w:rFonts w:ascii="Lato" w:hAnsi="Lato"/>
          <w:b/>
          <w:sz w:val="22"/>
          <w:szCs w:val="22"/>
        </w:rPr>
      </w:pPr>
    </w:p>
    <w:p w14:paraId="2D72E071" w14:textId="77777777" w:rsidR="002A259F" w:rsidRPr="00C63285" w:rsidRDefault="00D87CC6" w:rsidP="002A259F">
      <w:pPr>
        <w:spacing w:line="276" w:lineRule="auto"/>
        <w:ind w:left="708"/>
        <w:jc w:val="right"/>
        <w:rPr>
          <w:rFonts w:ascii="Lato" w:hAnsi="Lato"/>
          <w:b/>
          <w:sz w:val="22"/>
          <w:szCs w:val="22"/>
        </w:rPr>
      </w:pPr>
      <w:r w:rsidRPr="00C63285">
        <w:rPr>
          <w:rFonts w:ascii="Lato" w:hAnsi="Lato"/>
          <w:b/>
          <w:sz w:val="22"/>
          <w:szCs w:val="22"/>
        </w:rPr>
        <w:br w:type="page"/>
      </w:r>
      <w:r w:rsidR="002A259F" w:rsidRPr="00C63285">
        <w:rPr>
          <w:rFonts w:ascii="Lato" w:hAnsi="Lato"/>
          <w:b/>
          <w:sz w:val="22"/>
          <w:szCs w:val="22"/>
        </w:rPr>
        <w:lastRenderedPageBreak/>
        <w:t>Załącznik nr 1 do umowy ZP/…/…</w:t>
      </w:r>
    </w:p>
    <w:p w14:paraId="2B19121D" w14:textId="77777777" w:rsidR="002A259F" w:rsidRPr="00C63285" w:rsidRDefault="002A259F" w:rsidP="002A259F">
      <w:pPr>
        <w:spacing w:line="276" w:lineRule="auto"/>
        <w:ind w:left="708"/>
        <w:jc w:val="right"/>
        <w:rPr>
          <w:rFonts w:ascii="Lato" w:hAnsi="Lato"/>
          <w:b/>
          <w:sz w:val="22"/>
          <w:szCs w:val="22"/>
        </w:rPr>
      </w:pPr>
    </w:p>
    <w:p w14:paraId="7BD8ABD0" w14:textId="7F3784A1" w:rsidR="002A259F" w:rsidRPr="00C63285" w:rsidRDefault="002A259F" w:rsidP="002A259F">
      <w:pPr>
        <w:jc w:val="center"/>
        <w:rPr>
          <w:rFonts w:ascii="Lato" w:hAnsi="Lato"/>
          <w:b/>
          <w:sz w:val="22"/>
          <w:szCs w:val="22"/>
        </w:rPr>
      </w:pPr>
      <w:r w:rsidRPr="00C63285">
        <w:rPr>
          <w:rFonts w:ascii="Lato" w:hAnsi="Lato"/>
          <w:b/>
          <w:sz w:val="22"/>
          <w:szCs w:val="22"/>
        </w:rPr>
        <w:t>Klauzula</w:t>
      </w:r>
      <w:r w:rsidR="00CD029E">
        <w:rPr>
          <w:rFonts w:ascii="Lato" w:hAnsi="Lato"/>
          <w:b/>
          <w:sz w:val="22"/>
          <w:szCs w:val="22"/>
        </w:rPr>
        <w:t xml:space="preserve"> informacyjna</w:t>
      </w:r>
    </w:p>
    <w:p w14:paraId="42443D21" w14:textId="77777777" w:rsidR="002A259F" w:rsidRPr="00C63285" w:rsidRDefault="002A259F" w:rsidP="002A259F">
      <w:pPr>
        <w:jc w:val="both"/>
        <w:rPr>
          <w:rFonts w:ascii="Lato" w:hAnsi="Lato"/>
          <w:sz w:val="22"/>
          <w:szCs w:val="22"/>
        </w:rPr>
      </w:pPr>
    </w:p>
    <w:p w14:paraId="4EE9EA7D"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W celu wykonania obowiązku nałożonego art. 13 i 14 RODO [1], w związku z art. 88 ustawy wdrożeniowej [2],informujemy o zasadach przetwarzania Państwa danych osobowych</w:t>
      </w:r>
      <w:r w:rsidRPr="00C63285" w:rsidDel="009D4E59">
        <w:rPr>
          <w:rFonts w:ascii="Lato" w:hAnsi="Lato" w:cs="Open Sans"/>
          <w:sz w:val="22"/>
          <w:szCs w:val="22"/>
        </w:rPr>
        <w:t xml:space="preserve"> </w:t>
      </w:r>
      <w:r w:rsidRPr="00C63285">
        <w:rPr>
          <w:rFonts w:ascii="Lato" w:hAnsi="Lato" w:cs="Open Sans"/>
          <w:sz w:val="22"/>
          <w:szCs w:val="22"/>
        </w:rPr>
        <w:t>:</w:t>
      </w:r>
    </w:p>
    <w:p w14:paraId="7ED58C88"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Administrator danych</w:t>
      </w:r>
    </w:p>
    <w:p w14:paraId="617D366A"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Odrębnymi administratorami Państwa danych osobowych są:</w:t>
      </w:r>
    </w:p>
    <w:p w14:paraId="1B9D67D6" w14:textId="77777777" w:rsidR="002A259F" w:rsidRPr="00C63285" w:rsidRDefault="002A259F" w:rsidP="00975EFD">
      <w:pPr>
        <w:numPr>
          <w:ilvl w:val="0"/>
          <w:numId w:val="37"/>
        </w:numPr>
        <w:spacing w:after="240" w:line="276" w:lineRule="auto"/>
        <w:ind w:left="567" w:hanging="283"/>
        <w:rPr>
          <w:rFonts w:ascii="Lato" w:hAnsi="Lato" w:cs="Open Sans"/>
          <w:sz w:val="22"/>
          <w:szCs w:val="22"/>
        </w:rPr>
      </w:pPr>
      <w:r w:rsidRPr="00C63285">
        <w:rPr>
          <w:rFonts w:ascii="Lato" w:hAnsi="Lato" w:cs="Open Sans"/>
          <w:sz w:val="22"/>
          <w:szCs w:val="22"/>
        </w:rPr>
        <w:t>Ministerstwo Funduszy i Polityki Regionalnej, Departament Programów Infrastrukturalnych</w:t>
      </w:r>
      <w:r w:rsidRPr="00C63285">
        <w:rPr>
          <w:rStyle w:val="Odwoanieprzypisudolnego"/>
          <w:rFonts w:ascii="Lato" w:hAnsi="Lato" w:cs="Open Sans"/>
          <w:sz w:val="22"/>
          <w:szCs w:val="22"/>
        </w:rPr>
        <w:t xml:space="preserve"> </w:t>
      </w:r>
      <w:r w:rsidRPr="00C63285">
        <w:rPr>
          <w:rFonts w:ascii="Lato" w:hAnsi="Lato" w:cs="Open Sans"/>
          <w:sz w:val="22"/>
          <w:szCs w:val="22"/>
        </w:rPr>
        <w:t>-  w zakresie, w jakim pełni funkcję Instytucji Zarządzającej (IZ) programem Fundusze Europejskie na Infrastrukturę, Klimat, Środowisko 2021-2027 (FEnIKS 2021-2027) [3], z siedzibą przy ul. Wspólnej 2/4, 00-926 Warszawa.;</w:t>
      </w:r>
    </w:p>
    <w:p w14:paraId="00A542BB" w14:textId="77777777" w:rsidR="002A259F" w:rsidRPr="00C63285" w:rsidRDefault="002A259F" w:rsidP="00975EFD">
      <w:pPr>
        <w:numPr>
          <w:ilvl w:val="0"/>
          <w:numId w:val="37"/>
        </w:numPr>
        <w:spacing w:after="240" w:line="276" w:lineRule="auto"/>
        <w:ind w:left="567" w:hanging="283"/>
        <w:rPr>
          <w:rFonts w:ascii="Lato" w:hAnsi="Lato" w:cs="Open Sans"/>
          <w:sz w:val="22"/>
          <w:szCs w:val="22"/>
        </w:rPr>
      </w:pPr>
      <w:r w:rsidRPr="00C63285">
        <w:rPr>
          <w:rFonts w:ascii="Lato" w:hAnsi="Lato" w:cs="Open Sans"/>
          <w:sz w:val="22"/>
          <w:szCs w:val="22"/>
        </w:rPr>
        <w:t>Ministerstwo Klimatu i Środowiska, Departament Funduszy Europejskich</w:t>
      </w:r>
      <w:r w:rsidRPr="00C63285">
        <w:rPr>
          <w:rStyle w:val="Odwoanieprzypisudolnego"/>
          <w:rFonts w:ascii="Lato" w:hAnsi="Lato" w:cs="Open Sans"/>
          <w:sz w:val="22"/>
          <w:szCs w:val="22"/>
        </w:rPr>
        <w:t xml:space="preserve"> </w:t>
      </w:r>
      <w:r w:rsidRPr="00C63285">
        <w:rPr>
          <w:rFonts w:ascii="Lato" w:hAnsi="Lato" w:cs="Open Sans"/>
          <w:sz w:val="22"/>
          <w:szCs w:val="22"/>
        </w:rPr>
        <w:t xml:space="preserve"> - w zakresie, w jakim pełni funkcję Instytucji Pośredniczącej (IP) / Instytucji wdrażającej (IW) FEnIKS 2021-2027 w ramach priorytetów/działań</w:t>
      </w:r>
      <w:r w:rsidRPr="00C63285">
        <w:rPr>
          <w:rStyle w:val="Odwoanieprzypisudolnego"/>
          <w:rFonts w:ascii="Lato" w:hAnsi="Lato" w:cs="Open Sans"/>
          <w:sz w:val="22"/>
          <w:szCs w:val="22"/>
        </w:rPr>
        <w:footnoteReference w:id="1"/>
      </w:r>
      <w:r w:rsidRPr="00C63285">
        <w:rPr>
          <w:rFonts w:ascii="Lato" w:hAnsi="Lato" w:cs="Open Sans"/>
          <w:sz w:val="22"/>
          <w:szCs w:val="22"/>
        </w:rPr>
        <w:t>, z siedzibą przy ul. Wawelskiej 52/54, 00-922 Warszawa.</w:t>
      </w:r>
    </w:p>
    <w:p w14:paraId="5EFDA612" w14:textId="77777777" w:rsidR="002A259F" w:rsidRPr="00C63285" w:rsidRDefault="002A259F" w:rsidP="00975EFD">
      <w:pPr>
        <w:numPr>
          <w:ilvl w:val="0"/>
          <w:numId w:val="37"/>
        </w:numPr>
        <w:spacing w:after="240" w:line="276" w:lineRule="auto"/>
        <w:ind w:left="567" w:hanging="283"/>
        <w:rPr>
          <w:rFonts w:ascii="Lato" w:hAnsi="Lato" w:cs="Open Sans"/>
          <w:sz w:val="22"/>
          <w:szCs w:val="22"/>
        </w:rPr>
      </w:pPr>
      <w:r w:rsidRPr="00C63285">
        <w:rPr>
          <w:rFonts w:ascii="Lato" w:hAnsi="Lato" w:cs="Open Sans"/>
          <w:sz w:val="22"/>
          <w:szCs w:val="22"/>
        </w:rPr>
        <w:t>Beneficjent - Tatrzański Park Narodowy, z siedzibą przy ul. Kuźnice 1, 34-500 Zakopane</w:t>
      </w:r>
    </w:p>
    <w:p w14:paraId="43D8EBD6"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Cel przetwarzania danych</w:t>
      </w:r>
    </w:p>
    <w:p w14:paraId="73DC5A3D"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Państwa dane osobowe będziemy przetwarzać w związku z realizacją FEnIKS 2021-2027, w szczególności w celach związanych z realizacją projektu pn. Ograniczanie antropopresji na gatunki i siedliska na terenie Tatrzańskiego Parku Narodowego poprzez kanalizację ruchu turystycznego i wsparcie działań edukacyjnych, w tym:</w:t>
      </w:r>
    </w:p>
    <w:p w14:paraId="677ECCC5"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Podanie danych jest dobrowolne, ale konieczne do realizacji ww. celu. Odmowa ich podania jest równoznaczna z brakiem możliwości podjęcia stosownych działań.</w:t>
      </w:r>
    </w:p>
    <w:p w14:paraId="06829017"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 xml:space="preserve">Podstawa przetwarzania </w:t>
      </w:r>
    </w:p>
    <w:p w14:paraId="59DE72C2"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 xml:space="preserve">Będziemy przetwarzać Państwa dane osobowe w związku z tym, że: </w:t>
      </w:r>
    </w:p>
    <w:p w14:paraId="45E5635A" w14:textId="77777777" w:rsidR="002A259F" w:rsidRPr="00C63285" w:rsidRDefault="002A259F" w:rsidP="00975EFD">
      <w:pPr>
        <w:numPr>
          <w:ilvl w:val="0"/>
          <w:numId w:val="34"/>
        </w:numPr>
        <w:spacing w:after="240" w:line="276" w:lineRule="auto"/>
        <w:ind w:left="567" w:hanging="283"/>
        <w:rPr>
          <w:rFonts w:ascii="Lato" w:hAnsi="Lato" w:cs="Open Sans"/>
          <w:sz w:val="22"/>
          <w:szCs w:val="22"/>
        </w:rPr>
      </w:pPr>
      <w:r w:rsidRPr="00C63285">
        <w:rPr>
          <w:rFonts w:ascii="Lato" w:hAnsi="Lato" w:cs="Open Sans"/>
          <w:sz w:val="22"/>
          <w:szCs w:val="22"/>
        </w:rPr>
        <w:t xml:space="preserve">Zobowiązuje nas do tego </w:t>
      </w:r>
      <w:r w:rsidRPr="00C63285">
        <w:rPr>
          <w:rFonts w:ascii="Lato" w:hAnsi="Lato" w:cs="Open Sans"/>
          <w:b/>
          <w:sz w:val="22"/>
          <w:szCs w:val="22"/>
        </w:rPr>
        <w:t>prawo</w:t>
      </w:r>
      <w:r w:rsidRPr="00C63285">
        <w:rPr>
          <w:rFonts w:ascii="Lato" w:hAnsi="Lato" w:cs="Open Sans"/>
          <w:sz w:val="22"/>
          <w:szCs w:val="22"/>
        </w:rPr>
        <w:t xml:space="preserve"> (art. 6 ust. 1 lit. c RODO)</w:t>
      </w:r>
      <w:r w:rsidRPr="00C63285">
        <w:rPr>
          <w:rFonts w:ascii="Lato" w:hAnsi="Lato" w:cs="Open Sans"/>
          <w:sz w:val="22"/>
          <w:szCs w:val="22"/>
          <w:vertAlign w:val="superscript"/>
        </w:rPr>
        <w:footnoteReference w:id="2"/>
      </w:r>
      <w:r w:rsidRPr="00C63285">
        <w:rPr>
          <w:rFonts w:ascii="Lato" w:hAnsi="Lato" w:cs="Open Sans"/>
          <w:sz w:val="22"/>
          <w:szCs w:val="22"/>
        </w:rPr>
        <w:t xml:space="preserve"> lub wykonujemy zadania w interesie publicznym albo sprawujemy powierzoną nam władzę publiczną (art. 6 ust. 1 lit. e RODO), a wszystkie te zobowiązania wynikają z poniższych przepisów aktów prawa:</w:t>
      </w:r>
    </w:p>
    <w:p w14:paraId="0C215C99" w14:textId="77777777" w:rsidR="002A259F" w:rsidRPr="00C63285" w:rsidRDefault="002A259F" w:rsidP="00975EFD">
      <w:pPr>
        <w:numPr>
          <w:ilvl w:val="0"/>
          <w:numId w:val="35"/>
        </w:numPr>
        <w:tabs>
          <w:tab w:val="left" w:pos="851"/>
        </w:tabs>
        <w:spacing w:after="240" w:line="276" w:lineRule="auto"/>
        <w:ind w:left="851" w:hanging="284"/>
        <w:rPr>
          <w:rFonts w:ascii="Lato" w:hAnsi="Lato" w:cs="Open Sans"/>
          <w:sz w:val="22"/>
          <w:szCs w:val="22"/>
        </w:rPr>
      </w:pPr>
      <w:r w:rsidRPr="00C63285">
        <w:rPr>
          <w:rFonts w:ascii="Lato" w:hAnsi="Lato" w:cs="Open Sans"/>
          <w:sz w:val="22"/>
          <w:szCs w:val="22"/>
        </w:rPr>
        <w:lastRenderedPageBreak/>
        <w:t>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76EA1872" w14:textId="77777777" w:rsidR="002A259F" w:rsidRPr="00C63285" w:rsidRDefault="002A259F" w:rsidP="00975EFD">
      <w:pPr>
        <w:numPr>
          <w:ilvl w:val="0"/>
          <w:numId w:val="35"/>
        </w:numPr>
        <w:tabs>
          <w:tab w:val="left" w:pos="851"/>
        </w:tabs>
        <w:spacing w:after="240" w:line="276" w:lineRule="auto"/>
        <w:ind w:left="851" w:hanging="284"/>
        <w:rPr>
          <w:rFonts w:ascii="Lato" w:hAnsi="Lato" w:cs="Open Sans"/>
          <w:sz w:val="22"/>
          <w:szCs w:val="22"/>
        </w:rPr>
      </w:pPr>
      <w:r w:rsidRPr="00C63285">
        <w:rPr>
          <w:rFonts w:ascii="Lato" w:hAnsi="Lato" w:cs="Open Sans"/>
          <w:sz w:val="22"/>
          <w:szCs w:val="22"/>
        </w:rPr>
        <w:t xml:space="preserve">rozporządzenie Parlamentu Europejskiego i Rady (UE) 2021/1058 z dnia 24 czerwca 2021 r. w sprawie Europejskiego Funduszu Rozwoju Regionalnego i Funduszu Spójności, </w:t>
      </w:r>
    </w:p>
    <w:p w14:paraId="0DB8B678" w14:textId="77777777" w:rsidR="002A259F" w:rsidRPr="00C63285" w:rsidRDefault="002A259F" w:rsidP="00975EFD">
      <w:pPr>
        <w:numPr>
          <w:ilvl w:val="0"/>
          <w:numId w:val="35"/>
        </w:numPr>
        <w:tabs>
          <w:tab w:val="left" w:pos="851"/>
        </w:tabs>
        <w:spacing w:after="240" w:line="276" w:lineRule="auto"/>
        <w:ind w:left="851" w:hanging="491"/>
        <w:rPr>
          <w:rFonts w:ascii="Lato" w:hAnsi="Lato" w:cs="Open Sans"/>
          <w:sz w:val="22"/>
          <w:szCs w:val="22"/>
        </w:rPr>
      </w:pPr>
      <w:r w:rsidRPr="00C63285">
        <w:rPr>
          <w:rFonts w:ascii="Lato" w:hAnsi="Lato" w:cs="Open Sans"/>
          <w:sz w:val="22"/>
          <w:szCs w:val="22"/>
        </w:rPr>
        <w:t>rozporządzenie Parlamentu Europejskiego i Rady (UE, Euratom) 2024/2509 z dnia 23 września 2024 r. w sprawie zasad finansowych mających zastosowanie do budżetu ogólnego Unii (wersja przekształcona),</w:t>
      </w:r>
    </w:p>
    <w:p w14:paraId="023CC030" w14:textId="77777777" w:rsidR="002A259F" w:rsidRPr="00C63285" w:rsidRDefault="002A259F" w:rsidP="00975EFD">
      <w:pPr>
        <w:numPr>
          <w:ilvl w:val="0"/>
          <w:numId w:val="35"/>
        </w:numPr>
        <w:tabs>
          <w:tab w:val="left" w:pos="851"/>
        </w:tabs>
        <w:spacing w:after="240" w:line="276" w:lineRule="auto"/>
        <w:ind w:left="851" w:hanging="284"/>
        <w:rPr>
          <w:rFonts w:ascii="Lato" w:hAnsi="Lato" w:cs="Open Sans"/>
          <w:sz w:val="22"/>
          <w:szCs w:val="22"/>
        </w:rPr>
      </w:pPr>
      <w:r w:rsidRPr="00C63285">
        <w:rPr>
          <w:rFonts w:ascii="Lato" w:hAnsi="Lato" w:cs="Open Sans"/>
          <w:sz w:val="22"/>
          <w:szCs w:val="22"/>
        </w:rPr>
        <w:t>ustawa z 28 kwietnia 2022 r. o zasadach realizacji zadań finansowanych ze środków europejskich w perspektywie finansowej 2021-2027,</w:t>
      </w:r>
    </w:p>
    <w:p w14:paraId="6FA59374" w14:textId="77777777" w:rsidR="002A259F" w:rsidRPr="00C63285" w:rsidRDefault="002A259F" w:rsidP="00975EFD">
      <w:pPr>
        <w:numPr>
          <w:ilvl w:val="0"/>
          <w:numId w:val="35"/>
        </w:numPr>
        <w:tabs>
          <w:tab w:val="left" w:pos="851"/>
        </w:tabs>
        <w:spacing w:after="240" w:line="276" w:lineRule="auto"/>
        <w:ind w:left="851" w:hanging="284"/>
        <w:rPr>
          <w:rFonts w:ascii="Lato" w:hAnsi="Lato" w:cs="Open Sans"/>
          <w:iCs/>
          <w:sz w:val="22"/>
          <w:szCs w:val="22"/>
        </w:rPr>
      </w:pPr>
      <w:r w:rsidRPr="00C63285">
        <w:rPr>
          <w:rFonts w:ascii="Lato" w:hAnsi="Lato" w:cs="Open Sans"/>
          <w:bCs/>
          <w:sz w:val="22"/>
          <w:szCs w:val="22"/>
        </w:rPr>
        <w:t xml:space="preserve">ustawa z 14 czerwca 1960 r. </w:t>
      </w:r>
      <w:r w:rsidRPr="00C63285">
        <w:rPr>
          <w:rFonts w:ascii="Lato" w:hAnsi="Lato" w:cs="Open Sans"/>
          <w:sz w:val="22"/>
          <w:szCs w:val="22"/>
        </w:rPr>
        <w:t>–</w:t>
      </w:r>
      <w:r w:rsidRPr="00C63285">
        <w:rPr>
          <w:rFonts w:ascii="Lato" w:hAnsi="Lato" w:cs="Open Sans"/>
          <w:bCs/>
          <w:sz w:val="22"/>
          <w:szCs w:val="22"/>
        </w:rPr>
        <w:t xml:space="preserve"> Kodeks postępowania administracyjnego,</w:t>
      </w:r>
    </w:p>
    <w:p w14:paraId="3E16B4D1" w14:textId="77777777" w:rsidR="002A259F" w:rsidRPr="00C63285" w:rsidRDefault="002A259F" w:rsidP="00975EFD">
      <w:pPr>
        <w:numPr>
          <w:ilvl w:val="0"/>
          <w:numId w:val="35"/>
        </w:numPr>
        <w:tabs>
          <w:tab w:val="left" w:pos="851"/>
        </w:tabs>
        <w:spacing w:after="240" w:line="276" w:lineRule="auto"/>
        <w:ind w:left="851" w:hanging="284"/>
        <w:rPr>
          <w:rStyle w:val="Uwydatnienie"/>
          <w:rFonts w:ascii="Lato" w:hAnsi="Lato" w:cs="Open Sans"/>
          <w:i w:val="0"/>
          <w:sz w:val="22"/>
          <w:szCs w:val="22"/>
        </w:rPr>
      </w:pPr>
      <w:r w:rsidRPr="00C63285">
        <w:rPr>
          <w:rFonts w:ascii="Lato" w:hAnsi="Lato" w:cs="Open Sans"/>
          <w:bCs/>
          <w:sz w:val="22"/>
          <w:szCs w:val="22"/>
        </w:rPr>
        <w:t xml:space="preserve">ustawa z 27 sierpnia 2009 r. o finansach publicznych. </w:t>
      </w:r>
    </w:p>
    <w:p w14:paraId="08238115" w14:textId="77777777" w:rsidR="002A259F" w:rsidRPr="00C63285" w:rsidRDefault="002A259F" w:rsidP="00975EFD">
      <w:pPr>
        <w:numPr>
          <w:ilvl w:val="0"/>
          <w:numId w:val="34"/>
        </w:numPr>
        <w:spacing w:after="240" w:line="276" w:lineRule="auto"/>
        <w:ind w:left="567" w:hanging="283"/>
        <w:rPr>
          <w:rFonts w:ascii="Lato" w:hAnsi="Lato" w:cs="Open Sans"/>
          <w:sz w:val="22"/>
          <w:szCs w:val="22"/>
        </w:rPr>
      </w:pPr>
      <w:r w:rsidRPr="00C63285">
        <w:rPr>
          <w:rFonts w:ascii="Lato" w:hAnsi="Lato" w:cs="Open Sans"/>
          <w:sz w:val="22"/>
          <w:szCs w:val="22"/>
        </w:rPr>
        <w:t>wykonujemy zadania w interesie publicznym lub sprawujemy powierzoną nam władzę publiczną (art. 6 ust. 1 lit. e RODO)</w:t>
      </w:r>
    </w:p>
    <w:p w14:paraId="551BBD39" w14:textId="77777777" w:rsidR="002A259F" w:rsidRPr="00C63285" w:rsidRDefault="002A259F" w:rsidP="00975EFD">
      <w:pPr>
        <w:numPr>
          <w:ilvl w:val="0"/>
          <w:numId w:val="34"/>
        </w:numPr>
        <w:spacing w:after="240" w:line="276" w:lineRule="auto"/>
        <w:ind w:left="567" w:hanging="283"/>
        <w:rPr>
          <w:rFonts w:ascii="Lato" w:hAnsi="Lato" w:cs="Open Sans"/>
          <w:sz w:val="22"/>
          <w:szCs w:val="22"/>
        </w:rPr>
      </w:pPr>
      <w:r w:rsidRPr="00C63285">
        <w:rPr>
          <w:rFonts w:ascii="Lato" w:hAnsi="Lato" w:cs="Open Sans"/>
          <w:sz w:val="22"/>
          <w:szCs w:val="22"/>
        </w:rPr>
        <w:t xml:space="preserve">Przygotowujemy i realizujemy </w:t>
      </w:r>
      <w:r w:rsidRPr="00C63285">
        <w:rPr>
          <w:rFonts w:ascii="Lato" w:hAnsi="Lato" w:cs="Open Sans"/>
          <w:b/>
          <w:sz w:val="22"/>
          <w:szCs w:val="22"/>
        </w:rPr>
        <w:t>umowy</w:t>
      </w:r>
      <w:r w:rsidRPr="00C63285">
        <w:rPr>
          <w:rFonts w:ascii="Lato" w:hAnsi="Lato" w:cs="Open Sans"/>
          <w:sz w:val="22"/>
          <w:szCs w:val="22"/>
        </w:rPr>
        <w:t xml:space="preserve">, których stroną są osoby, których dane dotyczą, a przetwarzanie danych osobowych jest niezbędne do ich zawarcia i wykonania (art. 6 lit 1 ust. b RODO). </w:t>
      </w:r>
    </w:p>
    <w:p w14:paraId="24370F32"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Rodzaje przetwarzanych danych</w:t>
      </w:r>
    </w:p>
    <w:p w14:paraId="6F4EC2AF"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Możemy przetwarzać następujące rodzaje Państwa danych:</w:t>
      </w:r>
    </w:p>
    <w:p w14:paraId="3B8FA564" w14:textId="77777777" w:rsidR="002A259F" w:rsidRPr="00C63285" w:rsidRDefault="002A259F" w:rsidP="00975EFD">
      <w:pPr>
        <w:pStyle w:val="Akapitzlist"/>
        <w:numPr>
          <w:ilvl w:val="0"/>
          <w:numId w:val="36"/>
        </w:numPr>
        <w:spacing w:after="240" w:line="276" w:lineRule="auto"/>
        <w:ind w:left="567" w:hanging="283"/>
        <w:rPr>
          <w:rFonts w:ascii="Lato" w:hAnsi="Lato" w:cs="Open Sans"/>
          <w:sz w:val="22"/>
          <w:szCs w:val="22"/>
        </w:rPr>
      </w:pPr>
      <w:r w:rsidRPr="00C63285">
        <w:rPr>
          <w:rFonts w:ascii="Lato" w:hAnsi="Lato" w:cs="Open Sans"/>
          <w:sz w:val="22"/>
          <w:szCs w:val="22"/>
        </w:rPr>
        <w:t>dane identyfikacyjne, wskazane w art. 87 ust. 2 pkt 1 ustawy wdrożeniowej, w tym: imię, nazwisko, adres, adres poczty elektronicznej, numer telefonu, numer faksu, PESEL, REGON, wykształcenie, identyfikatory internetowe,</w:t>
      </w:r>
    </w:p>
    <w:p w14:paraId="10C8C3E0" w14:textId="77777777" w:rsidR="002A259F" w:rsidRPr="00C63285" w:rsidRDefault="002A259F" w:rsidP="00975EFD">
      <w:pPr>
        <w:pStyle w:val="Akapitzlist"/>
        <w:numPr>
          <w:ilvl w:val="0"/>
          <w:numId w:val="36"/>
        </w:numPr>
        <w:spacing w:after="240" w:line="276" w:lineRule="auto"/>
        <w:ind w:left="567" w:hanging="283"/>
        <w:rPr>
          <w:rFonts w:ascii="Lato" w:hAnsi="Lato" w:cs="Open Sans"/>
          <w:sz w:val="22"/>
          <w:szCs w:val="22"/>
        </w:rPr>
      </w:pPr>
      <w:r w:rsidRPr="00C63285">
        <w:rPr>
          <w:rFonts w:ascii="Lato" w:hAnsi="Lato" w:cs="Open Sans"/>
          <w:bCs/>
          <w:sz w:val="22"/>
          <w:szCs w:val="22"/>
        </w:rPr>
        <w:t>dane związane z zakresem uczestnictwa Państwa, jako osób fizycznych w projekcie</w:t>
      </w:r>
      <w:r w:rsidRPr="00C63285">
        <w:rPr>
          <w:rFonts w:ascii="Lato" w:hAnsi="Lato" w:cs="Open Sans"/>
          <w:sz w:val="22"/>
          <w:szCs w:val="22"/>
        </w:rPr>
        <w:t>, wskazane w art. 87 ust. 2 pkt 2 ustawy wdrożeniowej, w tym: wynagrodzenie, formę i okres zaangażowania w projekcie,</w:t>
      </w:r>
    </w:p>
    <w:p w14:paraId="010F13FD" w14:textId="77777777" w:rsidR="002A259F" w:rsidRPr="00C63285" w:rsidRDefault="002A259F" w:rsidP="00975EFD">
      <w:pPr>
        <w:pStyle w:val="Akapitzlist"/>
        <w:numPr>
          <w:ilvl w:val="0"/>
          <w:numId w:val="36"/>
        </w:numPr>
        <w:spacing w:after="240" w:line="276" w:lineRule="auto"/>
        <w:ind w:left="567" w:hanging="283"/>
        <w:rPr>
          <w:rFonts w:ascii="Lato" w:hAnsi="Lato" w:cs="Open Sans"/>
          <w:sz w:val="22"/>
          <w:szCs w:val="22"/>
        </w:rPr>
      </w:pPr>
      <w:r w:rsidRPr="00C63285">
        <w:rPr>
          <w:rFonts w:ascii="Lato" w:hAnsi="Lato" w:cs="Open Sans"/>
          <w:bCs/>
          <w:sz w:val="22"/>
          <w:szCs w:val="22"/>
        </w:rPr>
        <w:t>dane Państwa, jako osób fizycznych widniejące na dokumentach potwierdzających kwalifikowalność wydatków</w:t>
      </w:r>
      <w:r w:rsidRPr="00C63285">
        <w:rPr>
          <w:rFonts w:ascii="Lato" w:hAnsi="Lato" w:cs="Open Sans"/>
          <w:sz w:val="22"/>
          <w:szCs w:val="22"/>
        </w:rPr>
        <w:t xml:space="preserve">, </w:t>
      </w:r>
      <w:r w:rsidRPr="00C63285">
        <w:rPr>
          <w:rFonts w:ascii="Lato" w:hAnsi="Lato" w:cs="Open Sans"/>
          <w:bCs/>
          <w:sz w:val="22"/>
          <w:szCs w:val="22"/>
        </w:rPr>
        <w:t xml:space="preserve">wskazane w art. 87 ust. 2 pkt 3 ustawy wdrożeniowej, </w:t>
      </w:r>
      <w:r w:rsidRPr="00C63285">
        <w:rPr>
          <w:rFonts w:ascii="Lato" w:hAnsi="Lato" w:cs="Open Sans"/>
          <w:sz w:val="22"/>
          <w:szCs w:val="22"/>
        </w:rPr>
        <w:t>m.in. numer rachunku bankowego, numer uprawnień budowlanych, numer księgi wieczystej,</w:t>
      </w:r>
    </w:p>
    <w:p w14:paraId="3A7E7972" w14:textId="77777777" w:rsidR="002A259F" w:rsidRPr="00C63285" w:rsidRDefault="002A259F" w:rsidP="00975EFD">
      <w:pPr>
        <w:pStyle w:val="Akapitzlist"/>
        <w:numPr>
          <w:ilvl w:val="0"/>
          <w:numId w:val="36"/>
        </w:numPr>
        <w:spacing w:after="240" w:line="276" w:lineRule="auto"/>
        <w:ind w:left="567" w:hanging="283"/>
        <w:rPr>
          <w:rFonts w:ascii="Lato" w:hAnsi="Lato" w:cs="Open Sans"/>
          <w:sz w:val="22"/>
          <w:szCs w:val="22"/>
        </w:rPr>
      </w:pPr>
      <w:r w:rsidRPr="00C63285">
        <w:rPr>
          <w:rFonts w:ascii="Lato" w:hAnsi="Lato" w:cs="Open Sans"/>
          <w:sz w:val="22"/>
          <w:szCs w:val="22"/>
        </w:rPr>
        <w:lastRenderedPageBreak/>
        <w:t>dane w postaci wizerunku i głosu Państwa, jako osób uczestniczących w realizacji FEnIKS 2021-2027 lub biorących udział w wydarzeniach z nim związanych.</w:t>
      </w:r>
    </w:p>
    <w:p w14:paraId="2105EE86"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 xml:space="preserve">Dane pozyskujemy bezpośrednio od osób, których one dotyczą, albo od instytucji i podmiotów zaangażowanych w realizację FEnIKS 2021-2027, w tym w szczególności od wnioskodawców, beneficjentów, partnerów, wykonawców. </w:t>
      </w:r>
    </w:p>
    <w:p w14:paraId="7B9C3D07"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Odbiorcy danych osobowych</w:t>
      </w:r>
    </w:p>
    <w:p w14:paraId="33DE3825"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 xml:space="preserve">Państwa dane osobowe mogą być powierzane lub udostępniane: </w:t>
      </w:r>
    </w:p>
    <w:p w14:paraId="6F1CADFE" w14:textId="77777777" w:rsidR="002A259F" w:rsidRPr="00C63285" w:rsidRDefault="002A259F" w:rsidP="00975EFD">
      <w:pPr>
        <w:numPr>
          <w:ilvl w:val="0"/>
          <w:numId w:val="38"/>
        </w:numPr>
        <w:spacing w:after="240" w:line="276" w:lineRule="auto"/>
        <w:ind w:left="567" w:hanging="283"/>
        <w:rPr>
          <w:rFonts w:ascii="Lato" w:hAnsi="Lato" w:cs="Open Sans"/>
          <w:sz w:val="22"/>
          <w:szCs w:val="22"/>
        </w:rPr>
      </w:pPr>
      <w:r w:rsidRPr="00C63285">
        <w:rPr>
          <w:rFonts w:ascii="Lato" w:hAnsi="Lato" w:cs="Open Sans"/>
          <w:sz w:val="22"/>
          <w:szCs w:val="22"/>
        </w:rPr>
        <w:t>innym podmiotom, w tym ekspertom o których mowa w art. 80 ustawy wdrożeniowej, którym zleciliśmy wykonywanie zadań w ramach FEnIKS 2021-2027,</w:t>
      </w:r>
    </w:p>
    <w:p w14:paraId="3A4BDF36" w14:textId="77777777" w:rsidR="002A259F" w:rsidRPr="00C63285" w:rsidRDefault="002A259F" w:rsidP="00975EFD">
      <w:pPr>
        <w:numPr>
          <w:ilvl w:val="0"/>
          <w:numId w:val="38"/>
        </w:numPr>
        <w:spacing w:after="240" w:line="276" w:lineRule="auto"/>
        <w:ind w:left="567" w:hanging="283"/>
        <w:rPr>
          <w:rFonts w:ascii="Lato" w:hAnsi="Lato" w:cs="Open Sans"/>
          <w:sz w:val="22"/>
          <w:szCs w:val="22"/>
        </w:rPr>
      </w:pPr>
      <w:r w:rsidRPr="00C63285">
        <w:rPr>
          <w:rFonts w:ascii="Lato" w:hAnsi="Lato" w:cs="Open Sans"/>
          <w:sz w:val="22"/>
          <w:szCs w:val="22"/>
        </w:rPr>
        <w:t>Instytucji Audytowej, o której mowa w art. 71 rozporządzenia 2021/1060 z 24 czerwca 2021 r. którą w przypadku FEnIKS 2021-2027 jest Szef Krajowej Administracji Skarbowej [4],</w:t>
      </w:r>
    </w:p>
    <w:p w14:paraId="0BBEF0DD" w14:textId="77777777" w:rsidR="002A259F" w:rsidRPr="00C63285" w:rsidRDefault="002A259F" w:rsidP="00975EFD">
      <w:pPr>
        <w:numPr>
          <w:ilvl w:val="0"/>
          <w:numId w:val="38"/>
        </w:numPr>
        <w:spacing w:after="240" w:line="276" w:lineRule="auto"/>
        <w:ind w:left="567" w:hanging="283"/>
        <w:rPr>
          <w:rFonts w:ascii="Lato" w:hAnsi="Lato" w:cs="Open Sans"/>
          <w:sz w:val="22"/>
          <w:szCs w:val="22"/>
        </w:rPr>
      </w:pPr>
      <w:r w:rsidRPr="00C63285">
        <w:rPr>
          <w:rFonts w:ascii="Lato" w:hAnsi="Lato" w:cs="Open Sans"/>
          <w:sz w:val="22"/>
          <w:szCs w:val="22"/>
        </w:rPr>
        <w:t>instytucjom Unii Europejskiej (UE) lub podmiotom, którym UE powierzyła zadania dotyczące wdrażania FEnIKS 2021-2027;</w:t>
      </w:r>
    </w:p>
    <w:p w14:paraId="372B0462" w14:textId="77777777" w:rsidR="002A259F" w:rsidRPr="00C63285" w:rsidRDefault="002A259F" w:rsidP="00975EFD">
      <w:pPr>
        <w:numPr>
          <w:ilvl w:val="0"/>
          <w:numId w:val="38"/>
        </w:numPr>
        <w:spacing w:after="240" w:line="276" w:lineRule="auto"/>
        <w:ind w:left="567" w:hanging="283"/>
        <w:rPr>
          <w:rFonts w:ascii="Lato" w:hAnsi="Lato" w:cs="Open Sans"/>
          <w:sz w:val="22"/>
          <w:szCs w:val="22"/>
        </w:rPr>
      </w:pPr>
      <w:r w:rsidRPr="00C63285">
        <w:rPr>
          <w:rFonts w:ascii="Lato" w:hAnsi="Lato" w:cs="Open Sans"/>
          <w:sz w:val="22"/>
          <w:szCs w:val="22"/>
        </w:rPr>
        <w:t>podmiotom, które wykonują dla nas usługi związane z obsługą i rozwojem systemów teleinformatycznych, a także zapewnieniem łączności, np. dostawcom rozwiązań IT i operatorom telekomunikacyjnym;</w:t>
      </w:r>
    </w:p>
    <w:p w14:paraId="085402FD" w14:textId="77777777" w:rsidR="002A259F" w:rsidRPr="00C63285" w:rsidRDefault="002A259F" w:rsidP="00975EFD">
      <w:pPr>
        <w:numPr>
          <w:ilvl w:val="0"/>
          <w:numId w:val="38"/>
        </w:numPr>
        <w:spacing w:after="200" w:line="276" w:lineRule="auto"/>
        <w:rPr>
          <w:rFonts w:ascii="Lato" w:hAnsi="Lato" w:cs="Open Sans"/>
          <w:sz w:val="22"/>
          <w:szCs w:val="22"/>
        </w:rPr>
      </w:pPr>
      <w:r w:rsidRPr="00C63285">
        <w:rPr>
          <w:rFonts w:ascii="Lato" w:hAnsi="Lato" w:cs="Open Sans"/>
          <w:sz w:val="22"/>
          <w:szCs w:val="22"/>
        </w:rPr>
        <w:t>organom państwowym na podstawie i w granicach przepisów prawa</w:t>
      </w:r>
    </w:p>
    <w:p w14:paraId="1A036028"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 xml:space="preserve">Okres przechowywania danych </w:t>
      </w:r>
    </w:p>
    <w:p w14:paraId="0E8C9382"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 xml:space="preserve">Będziemy przechowywać Państwa dane osobowe przez okres realizacji umowy o dofinansowanie, w tym co najmniej przez okres 5 lat od 31 grudnia roku, w którym IP/IW dokona ostatniej płatności na rzecz Beneficjenta z zastrzeżeniem postanowień umowy o dofinansowanie , które mogą przewidywać dłuższy termin przeprowadzania kontroli, a ponadto przepisów dotyczących pomocy publicznej i pomocy </w:t>
      </w:r>
      <w:r w:rsidRPr="00C63285">
        <w:rPr>
          <w:rFonts w:ascii="Lato" w:hAnsi="Lato" w:cs="Open Sans"/>
          <w:i/>
          <w:sz w:val="22"/>
          <w:szCs w:val="22"/>
        </w:rPr>
        <w:t>de minimis</w:t>
      </w:r>
      <w:r w:rsidRPr="00C63285">
        <w:rPr>
          <w:rFonts w:ascii="Lato" w:hAnsi="Lato" w:cs="Open Sans"/>
          <w:sz w:val="22"/>
          <w:szCs w:val="22"/>
        </w:rPr>
        <w:t xml:space="preserve"> oraz przepisów dotyczących podatku od towarów i usług. zgodnie z przepisami o narodowym zasobie archiwalnym i archiwach. </w:t>
      </w:r>
    </w:p>
    <w:p w14:paraId="4203A5D0"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Prawa osób, których dane dotyczą</w:t>
      </w:r>
    </w:p>
    <w:p w14:paraId="20FCF042"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 xml:space="preserve">Przysługują Państwu następujące prawa: </w:t>
      </w:r>
    </w:p>
    <w:p w14:paraId="2299E9B2"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t xml:space="preserve">prawo dostępu do swoich danych oraz otrzymania ich kopii (art. 15 RODO), </w:t>
      </w:r>
    </w:p>
    <w:p w14:paraId="05A723B7"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t xml:space="preserve">prawo do sprostowania swoich danych (art. 16 RODO),  </w:t>
      </w:r>
    </w:p>
    <w:p w14:paraId="7811D2FB"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t>prawo do usunięcia swoich danych (art. 17 RODO) - jeśli nie zaistniały okoliczności, o których mowa w art. 17 ust. 3 RODO,</w:t>
      </w:r>
    </w:p>
    <w:p w14:paraId="5ED7ED87"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lastRenderedPageBreak/>
        <w:t>prawo do żądania od administratora ograniczenia przetwarzania swoich danych (art. 18 RODO),</w:t>
      </w:r>
    </w:p>
    <w:p w14:paraId="1CC0481C" w14:textId="77777777" w:rsidR="002A259F" w:rsidRPr="00C63285" w:rsidRDefault="002A259F" w:rsidP="00975EFD">
      <w:pPr>
        <w:numPr>
          <w:ilvl w:val="0"/>
          <w:numId w:val="39"/>
        </w:numPr>
        <w:spacing w:after="200" w:line="276" w:lineRule="auto"/>
        <w:rPr>
          <w:rFonts w:ascii="Lato" w:hAnsi="Lato" w:cs="Open Sans"/>
          <w:sz w:val="22"/>
          <w:szCs w:val="22"/>
        </w:rPr>
      </w:pPr>
      <w:r w:rsidRPr="00C63285">
        <w:rPr>
          <w:rFonts w:ascii="Lato" w:hAnsi="Lato" w:cs="Open Sans"/>
          <w:sz w:val="22"/>
          <w:szCs w:val="22"/>
        </w:rPr>
        <w:t>prawo do przenoszenia swoich danych (art. 20 RODO) - jeśli przetwarzanie odbywa się na podstawie umowy: w celu jej zawarcia lub realizacji (w myśl art. 6 ust. 1 lit. b RODO), oraz w sposób zautomatyzowany,</w:t>
      </w:r>
    </w:p>
    <w:p w14:paraId="179B1B83"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347B330D" w14:textId="77777777" w:rsidR="002A259F" w:rsidRPr="00C63285" w:rsidRDefault="002A259F" w:rsidP="00975EFD">
      <w:pPr>
        <w:numPr>
          <w:ilvl w:val="0"/>
          <w:numId w:val="39"/>
        </w:numPr>
        <w:spacing w:after="240" w:line="276" w:lineRule="auto"/>
        <w:rPr>
          <w:rFonts w:ascii="Lato" w:hAnsi="Lato" w:cs="Open Sans"/>
          <w:sz w:val="22"/>
          <w:szCs w:val="22"/>
        </w:rPr>
      </w:pPr>
      <w:r w:rsidRPr="00C63285">
        <w:rPr>
          <w:rFonts w:ascii="Lato" w:hAnsi="Lato" w:cs="Open Sans"/>
          <w:sz w:val="22"/>
          <w:szCs w:val="22"/>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756257FB"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Zautomatyzowane podejmowanie decyzji</w:t>
      </w:r>
    </w:p>
    <w:p w14:paraId="58D6255A"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Państwa dane osobowe nie będą podlegały zautomatyzowanemu podejmowaniu decyzji, w tym profilowaniu.</w:t>
      </w:r>
    </w:p>
    <w:p w14:paraId="2A63E090"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Przekazywanie danych do państwa trzeciego</w:t>
      </w:r>
    </w:p>
    <w:p w14:paraId="54AAB93F"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Państwa  dane osobowe nie będą przekazywane do państwa trzeciego lub organizacji międzynarodowej innej niż Unia Europejska.</w:t>
      </w:r>
    </w:p>
    <w:p w14:paraId="349183EC" w14:textId="77777777" w:rsidR="002A259F" w:rsidRPr="00C63285" w:rsidRDefault="002A259F" w:rsidP="00975EFD">
      <w:pPr>
        <w:numPr>
          <w:ilvl w:val="0"/>
          <w:numId w:val="40"/>
        </w:numPr>
        <w:spacing w:after="240" w:line="276" w:lineRule="auto"/>
        <w:rPr>
          <w:rFonts w:ascii="Lato" w:hAnsi="Lato" w:cs="Open Sans"/>
          <w:b/>
          <w:sz w:val="22"/>
          <w:szCs w:val="22"/>
        </w:rPr>
      </w:pPr>
      <w:r w:rsidRPr="00C63285">
        <w:rPr>
          <w:rFonts w:ascii="Lato" w:hAnsi="Lato" w:cs="Open Sans"/>
          <w:b/>
          <w:sz w:val="22"/>
          <w:szCs w:val="22"/>
        </w:rPr>
        <w:t>Kontakt z administratorem danych i Inspektorem Ochrony Danych</w:t>
      </w:r>
    </w:p>
    <w:p w14:paraId="4D7ECD00" w14:textId="77777777" w:rsidR="002A259F" w:rsidRPr="00C63285" w:rsidRDefault="002A259F" w:rsidP="002A259F">
      <w:pPr>
        <w:spacing w:after="240" w:line="276" w:lineRule="auto"/>
        <w:rPr>
          <w:rFonts w:ascii="Lato" w:hAnsi="Lato" w:cs="Open Sans"/>
          <w:sz w:val="22"/>
          <w:szCs w:val="22"/>
        </w:rPr>
      </w:pPr>
      <w:r w:rsidRPr="00C63285">
        <w:rPr>
          <w:rFonts w:ascii="Lato" w:hAnsi="Lato" w:cs="Open Sans"/>
          <w:sz w:val="22"/>
          <w:szCs w:val="22"/>
        </w:rPr>
        <w:t>Jeśli mają Państwo pytania dotyczące przetwarzania przez nas danych osobowych  prosimy kontaktować się z Inspektorem Ochrony Danych (IOD): Monika Staszel, adres e-mail: mstaszel@tpn.pl.</w:t>
      </w:r>
    </w:p>
    <w:p w14:paraId="148B51CB" w14:textId="77777777" w:rsidR="002A259F" w:rsidRPr="00C63285" w:rsidRDefault="002A259F" w:rsidP="00D43701">
      <w:pPr>
        <w:spacing w:line="276" w:lineRule="auto"/>
        <w:ind w:left="708"/>
        <w:rPr>
          <w:rFonts w:ascii="Lato" w:hAnsi="Lato"/>
          <w:b/>
          <w:sz w:val="22"/>
          <w:szCs w:val="22"/>
        </w:rPr>
      </w:pPr>
    </w:p>
    <w:sectPr w:rsidR="002A259F" w:rsidRPr="00C63285" w:rsidSect="0061771F">
      <w:headerReference w:type="even" r:id="rId10"/>
      <w:headerReference w:type="default" r:id="rId11"/>
      <w:footerReference w:type="default" r:id="rId12"/>
      <w:pgSz w:w="11906" w:h="16838"/>
      <w:pgMar w:top="1843" w:right="1418" w:bottom="1418" w:left="1418" w:header="426" w:footer="62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1952" w14:textId="77777777" w:rsidR="000C3626" w:rsidRDefault="000C3626">
      <w:r>
        <w:separator/>
      </w:r>
    </w:p>
  </w:endnote>
  <w:endnote w:type="continuationSeparator" w:id="0">
    <w:p w14:paraId="3C6B06AF" w14:textId="77777777" w:rsidR="000C3626" w:rsidRDefault="000C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jiyama2">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DejaVu Sans Condensed">
    <w:altName w:val="Arial"/>
    <w:charset w:val="EE"/>
    <w:family w:val="swiss"/>
    <w:pitch w:val="variable"/>
    <w:sig w:usb0="E7007EFF" w:usb1="D200FDFF" w:usb2="00046029" w:usb3="00000000" w:csb0="000001FF" w:csb1="00000000"/>
  </w:font>
  <w:font w:name="Century Gothic">
    <w:panose1 w:val="020B0502020202020204"/>
    <w:charset w:val="EE"/>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131B" w14:textId="77777777" w:rsidR="006B13CE" w:rsidRPr="00AC3B21" w:rsidRDefault="006B13CE">
    <w:pPr>
      <w:pStyle w:val="Stopka"/>
      <w:jc w:val="right"/>
      <w:rPr>
        <w:rFonts w:ascii="Bookman Old Style" w:hAnsi="Bookman Old Style"/>
        <w:sz w:val="20"/>
      </w:rPr>
    </w:pPr>
    <w:r w:rsidRPr="00AC3B21">
      <w:rPr>
        <w:rFonts w:ascii="Bookman Old Style" w:hAnsi="Bookman Old Style"/>
        <w:sz w:val="20"/>
      </w:rPr>
      <w:t xml:space="preserve">str. </w:t>
    </w:r>
    <w:r w:rsidRPr="00AC3B21">
      <w:rPr>
        <w:rFonts w:ascii="Bookman Old Style" w:hAnsi="Bookman Old Style"/>
        <w:sz w:val="20"/>
      </w:rPr>
      <w:fldChar w:fldCharType="begin"/>
    </w:r>
    <w:r w:rsidRPr="00AC3B21">
      <w:rPr>
        <w:rFonts w:ascii="Bookman Old Style" w:hAnsi="Bookman Old Style"/>
        <w:sz w:val="20"/>
      </w:rPr>
      <w:instrText>PAGE    \* MERGEFORMAT</w:instrText>
    </w:r>
    <w:r w:rsidRPr="00AC3B21">
      <w:rPr>
        <w:rFonts w:ascii="Bookman Old Style" w:hAnsi="Bookman Old Style"/>
        <w:sz w:val="20"/>
      </w:rPr>
      <w:fldChar w:fldCharType="separate"/>
    </w:r>
    <w:r w:rsidR="000148DB">
      <w:rPr>
        <w:rFonts w:ascii="Bookman Old Style" w:hAnsi="Bookman Old Style"/>
        <w:noProof/>
        <w:sz w:val="20"/>
      </w:rPr>
      <w:t>11</w:t>
    </w:r>
    <w:r w:rsidRPr="00AC3B21">
      <w:rPr>
        <w:rFonts w:ascii="Bookman Old Style" w:hAnsi="Bookman Old Style"/>
        <w:sz w:val="20"/>
      </w:rPr>
      <w:fldChar w:fldCharType="end"/>
    </w:r>
  </w:p>
  <w:p w14:paraId="06FABD24" w14:textId="77777777" w:rsidR="006B13CE" w:rsidRDefault="006B13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EC20F" w14:textId="77777777" w:rsidR="000C3626" w:rsidRDefault="000C3626">
      <w:r>
        <w:separator/>
      </w:r>
    </w:p>
  </w:footnote>
  <w:footnote w:type="continuationSeparator" w:id="0">
    <w:p w14:paraId="68A58451" w14:textId="77777777" w:rsidR="000C3626" w:rsidRDefault="000C3626">
      <w:r>
        <w:continuationSeparator/>
      </w:r>
    </w:p>
  </w:footnote>
  <w:footnote w:id="1">
    <w:p w14:paraId="571E06D7" w14:textId="77777777" w:rsidR="002A259F" w:rsidRPr="00D7132D" w:rsidRDefault="002A259F" w:rsidP="002A259F">
      <w:pPr>
        <w:pStyle w:val="Tekstprzypisudolnego"/>
        <w:rPr>
          <w:rStyle w:val="Odwoanieprzypisudolnego"/>
          <w:rFonts w:ascii="Open Sans" w:hAnsi="Open Sans" w:cs="Open Sans"/>
          <w:sz w:val="17"/>
          <w:szCs w:val="17"/>
        </w:rPr>
      </w:pPr>
    </w:p>
  </w:footnote>
  <w:footnote w:id="2">
    <w:p w14:paraId="35F9390D" w14:textId="77777777" w:rsidR="002A259F" w:rsidRPr="00D7132D" w:rsidRDefault="002A259F" w:rsidP="002A259F">
      <w:pPr>
        <w:pStyle w:val="Tekstprzypisudolnego"/>
        <w:spacing w:before="120" w:after="0"/>
        <w:jc w:val="both"/>
        <w:rPr>
          <w:rFonts w:ascii="Open Sans" w:hAnsi="Open Sans" w:cs="Open Sans"/>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F43B" w14:textId="77777777" w:rsidR="006B13CE" w:rsidRDefault="006B13CE">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7675B6C" w14:textId="77777777" w:rsidR="006B13CE" w:rsidRDefault="006B13CE">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319DF" w14:textId="4A2E7929" w:rsidR="006B13CE" w:rsidRDefault="00F97DFC" w:rsidP="003E45C6">
    <w:pPr>
      <w:pStyle w:val="Nagwek"/>
      <w:ind w:right="360"/>
      <w:jc w:val="center"/>
    </w:pPr>
    <w:r w:rsidRPr="000205ED">
      <w:rPr>
        <w:rFonts w:ascii="Lato" w:hAnsi="Lato" w:cs="Bookman Old Style"/>
        <w:b/>
        <w:noProof/>
        <w:sz w:val="22"/>
        <w:szCs w:val="22"/>
      </w:rPr>
      <w:drawing>
        <wp:inline distT="0" distB="0" distL="0" distR="0" wp14:anchorId="331210DF" wp14:editId="5C587FDF">
          <wp:extent cx="6369050" cy="5524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905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510"/>
        </w:tabs>
        <w:ind w:left="510" w:hanging="510"/>
      </w:pPr>
      <w:rPr>
        <w:rFonts w:ascii="Arial" w:hAnsi="Arial"/>
        <w:b/>
        <w:i w:val="0"/>
        <w:caps/>
        <w:sz w:val="24"/>
        <w:u w:val="none"/>
      </w:rPr>
    </w:lvl>
    <w:lvl w:ilvl="1">
      <w:start w:val="1"/>
      <w:numFmt w:val="decimal"/>
      <w:lvlText w:val="%2."/>
      <w:lvlJc w:val="left"/>
      <w:pPr>
        <w:tabs>
          <w:tab w:val="num" w:pos="397"/>
        </w:tabs>
        <w:ind w:left="397" w:hanging="397"/>
      </w:pPr>
      <w:rPr>
        <w:rFonts w:ascii="Arial" w:hAnsi="Arial"/>
        <w:b/>
        <w:i w:val="0"/>
        <w:caps/>
        <w:sz w:val="20"/>
      </w:rPr>
    </w:lvl>
    <w:lvl w:ilvl="2">
      <w:start w:val="1"/>
      <w:numFmt w:val="lowerLetter"/>
      <w:lvlText w:val="%3)."/>
      <w:lvlJc w:val="left"/>
      <w:pPr>
        <w:tabs>
          <w:tab w:val="num" w:pos="964"/>
        </w:tabs>
        <w:ind w:left="964" w:hanging="964"/>
      </w:pPr>
      <w:rPr>
        <w:rFonts w:ascii="Arial" w:hAnsi="Arial"/>
        <w:b/>
        <w:i w:val="0"/>
        <w:sz w:val="20"/>
      </w:rPr>
    </w:lvl>
    <w:lvl w:ilvl="3">
      <w:start w:val="1"/>
      <w:numFmt w:val="bullet"/>
      <w:lvlText w:val="¨"/>
      <w:lvlJc w:val="left"/>
      <w:pPr>
        <w:tabs>
          <w:tab w:val="num" w:pos="1531"/>
        </w:tabs>
        <w:ind w:left="1531" w:hanging="1531"/>
      </w:pPr>
      <w:rPr>
        <w:rFonts w:ascii="Symbol" w:hAnsi="Symbol"/>
        <w:b w:val="0"/>
        <w:i w:val="0"/>
        <w:color w:val="auto"/>
        <w:sz w:val="20"/>
      </w:rPr>
    </w:lvl>
    <w:lvl w:ilvl="4">
      <w:start w:val="1"/>
      <w:numFmt w:val="bullet"/>
      <w:lvlText w:val="-"/>
      <w:lvlJc w:val="left"/>
      <w:pPr>
        <w:tabs>
          <w:tab w:val="num" w:pos="2155"/>
        </w:tabs>
        <w:ind w:left="2155" w:hanging="2155"/>
      </w:pPr>
      <w:rPr>
        <w:rFonts w:ascii="Symbol" w:hAnsi="Symbol"/>
        <w:b w:val="0"/>
        <w:i w:val="0"/>
        <w:color w:val="auto"/>
        <w:sz w:val="20"/>
      </w:rPr>
    </w:lvl>
    <w:lvl w:ilvl="5">
      <w:start w:val="1"/>
      <w:numFmt w:val="bullet"/>
      <w:lvlText w:val="·"/>
      <w:lvlJc w:val="left"/>
      <w:pPr>
        <w:tabs>
          <w:tab w:val="num" w:pos="2628"/>
        </w:tabs>
        <w:ind w:left="2628" w:hanging="2628"/>
      </w:pPr>
      <w:rPr>
        <w:rFonts w:ascii="Symbol" w:hAnsi="Symbol"/>
        <w:b w:val="0"/>
        <w:i w:val="0"/>
        <w:color w:val="auto"/>
        <w:sz w:val="20"/>
      </w:rPr>
    </w:lvl>
    <w:lvl w:ilvl="6">
      <w:start w:val="1"/>
      <w:numFmt w:val="lowerRoman"/>
      <w:lvlText w:val="%7."/>
      <w:lvlJc w:val="left"/>
      <w:pPr>
        <w:tabs>
          <w:tab w:val="num" w:pos="3839"/>
        </w:tabs>
        <w:ind w:left="3839" w:hanging="3839"/>
      </w:pPr>
    </w:lvl>
    <w:lvl w:ilvl="7">
      <w:start w:val="1"/>
      <w:numFmt w:val="lowerRoman"/>
      <w:lvlText w:val="%8"/>
      <w:lvlJc w:val="left"/>
      <w:pPr>
        <w:tabs>
          <w:tab w:val="num" w:pos="4820"/>
        </w:tabs>
        <w:ind w:left="4820" w:hanging="4820"/>
      </w:pPr>
    </w:lvl>
    <w:lvl w:ilvl="8">
      <w:start w:val="1"/>
      <w:numFmt w:val="bullet"/>
      <w:lvlText w:val="·"/>
      <w:lvlJc w:val="left"/>
      <w:pPr>
        <w:tabs>
          <w:tab w:val="num" w:pos="5387"/>
        </w:tabs>
        <w:ind w:left="5387" w:hanging="5387"/>
      </w:pPr>
      <w:rPr>
        <w:rFonts w:ascii="Symbol" w:hAnsi="Symbol"/>
        <w:color w:val="auto"/>
        <w:sz w:val="28"/>
      </w:rPr>
    </w:lvl>
  </w:abstractNum>
  <w:abstractNum w:abstractNumId="1" w15:restartNumberingAfterBreak="0">
    <w:nsid w:val="00000003"/>
    <w:multiLevelType w:val="multilevel"/>
    <w:tmpl w:val="00000003"/>
    <w:name w:val="WW8Num3"/>
    <w:lvl w:ilvl="0">
      <w:start w:val="1"/>
      <w:numFmt w:val="decimal"/>
      <w:pStyle w:val="ArchiCoumowa"/>
      <w:lvlText w:val="§.%1."/>
      <w:lvlJc w:val="left"/>
      <w:pPr>
        <w:tabs>
          <w:tab w:val="num" w:pos="510"/>
        </w:tabs>
        <w:ind w:left="510" w:hanging="510"/>
      </w:pPr>
      <w:rPr>
        <w:rFonts w:ascii="Fujiyama2" w:hAnsi="Fujiyama2"/>
      </w:rPr>
    </w:lvl>
    <w:lvl w:ilvl="1">
      <w:start w:val="1"/>
      <w:numFmt w:val="decimal"/>
      <w:lvlText w:val="%2."/>
      <w:lvlJc w:val="left"/>
      <w:pPr>
        <w:tabs>
          <w:tab w:val="num" w:pos="397"/>
        </w:tabs>
        <w:ind w:left="397" w:hanging="397"/>
      </w:pPr>
      <w:rPr>
        <w:rFonts w:ascii="Arial Narrow" w:hAnsi="Arial Narrow"/>
        <w:b/>
        <w:i w:val="0"/>
        <w:caps/>
        <w:sz w:val="20"/>
      </w:rPr>
    </w:lvl>
    <w:lvl w:ilvl="2">
      <w:start w:val="1"/>
      <w:numFmt w:val="lowerLetter"/>
      <w:lvlText w:val="%3)."/>
      <w:lvlJc w:val="left"/>
      <w:pPr>
        <w:tabs>
          <w:tab w:val="num" w:pos="964"/>
        </w:tabs>
        <w:ind w:left="964" w:hanging="964"/>
      </w:pPr>
      <w:rPr>
        <w:rFonts w:ascii="Arial Narrow" w:hAnsi="Arial Narrow"/>
        <w:b/>
        <w:i w:val="0"/>
        <w:sz w:val="20"/>
      </w:rPr>
    </w:lvl>
    <w:lvl w:ilvl="3">
      <w:start w:val="1"/>
      <w:numFmt w:val="bullet"/>
      <w:lvlText w:val="¨"/>
      <w:lvlJc w:val="left"/>
      <w:pPr>
        <w:tabs>
          <w:tab w:val="num" w:pos="1531"/>
        </w:tabs>
        <w:ind w:left="1531" w:hanging="1531"/>
      </w:pPr>
      <w:rPr>
        <w:rFonts w:ascii="Symbol" w:hAnsi="Symbol"/>
        <w:b w:val="0"/>
        <w:i w:val="0"/>
        <w:color w:val="auto"/>
        <w:sz w:val="20"/>
      </w:rPr>
    </w:lvl>
    <w:lvl w:ilvl="4">
      <w:start w:val="1"/>
      <w:numFmt w:val="bullet"/>
      <w:lvlText w:val="-"/>
      <w:lvlJc w:val="left"/>
      <w:pPr>
        <w:tabs>
          <w:tab w:val="num" w:pos="2155"/>
        </w:tabs>
        <w:ind w:left="2155" w:hanging="2155"/>
      </w:pPr>
      <w:rPr>
        <w:rFonts w:ascii="Symbol" w:hAnsi="Symbol"/>
        <w:b w:val="0"/>
        <w:i w:val="0"/>
        <w:color w:val="auto"/>
        <w:sz w:val="20"/>
      </w:rPr>
    </w:lvl>
    <w:lvl w:ilvl="5">
      <w:start w:val="1"/>
      <w:numFmt w:val="bullet"/>
      <w:lvlText w:val="·"/>
      <w:lvlJc w:val="left"/>
      <w:pPr>
        <w:tabs>
          <w:tab w:val="num" w:pos="2628"/>
        </w:tabs>
        <w:ind w:left="2628" w:hanging="2628"/>
      </w:pPr>
      <w:rPr>
        <w:rFonts w:ascii="Symbol" w:hAnsi="Symbol"/>
        <w:b w:val="0"/>
        <w:i w:val="0"/>
        <w:color w:val="auto"/>
        <w:sz w:val="20"/>
      </w:rPr>
    </w:lvl>
    <w:lvl w:ilvl="6">
      <w:start w:val="1"/>
      <w:numFmt w:val="lowerRoman"/>
      <w:lvlText w:val="%7."/>
      <w:lvlJc w:val="left"/>
      <w:pPr>
        <w:tabs>
          <w:tab w:val="num" w:pos="3839"/>
        </w:tabs>
        <w:ind w:left="3839" w:hanging="3839"/>
      </w:pPr>
    </w:lvl>
    <w:lvl w:ilvl="7">
      <w:start w:val="1"/>
      <w:numFmt w:val="lowerRoman"/>
      <w:lvlText w:val="%8"/>
      <w:lvlJc w:val="left"/>
      <w:pPr>
        <w:tabs>
          <w:tab w:val="num" w:pos="4820"/>
        </w:tabs>
        <w:ind w:left="4820" w:hanging="4820"/>
      </w:pPr>
    </w:lvl>
    <w:lvl w:ilvl="8">
      <w:start w:val="1"/>
      <w:numFmt w:val="bullet"/>
      <w:lvlText w:val="·"/>
      <w:lvlJc w:val="left"/>
      <w:pPr>
        <w:tabs>
          <w:tab w:val="num" w:pos="5387"/>
        </w:tabs>
        <w:ind w:left="5387" w:hanging="5387"/>
      </w:pPr>
      <w:rPr>
        <w:rFonts w:ascii="Symbol" w:hAnsi="Symbol"/>
        <w:color w:val="auto"/>
        <w:sz w:val="28"/>
      </w:rPr>
    </w:lvl>
  </w:abstractNum>
  <w:abstractNum w:abstractNumId="2" w15:restartNumberingAfterBreak="0">
    <w:nsid w:val="00000004"/>
    <w:multiLevelType w:val="multilevel"/>
    <w:tmpl w:val="00000004"/>
    <w:lvl w:ilvl="0">
      <w:start w:val="1"/>
      <w:numFmt w:val="decimal"/>
      <w:lvlText w:val="%1."/>
      <w:lvlJc w:val="left"/>
      <w:pPr>
        <w:tabs>
          <w:tab w:val="num" w:pos="0"/>
        </w:tabs>
        <w:ind w:left="720" w:hanging="360"/>
      </w:pPr>
      <w:rPr>
        <w:rFonts w:ascii="Bookman Old Style" w:hAnsi="Bookman Old Style" w:cs="Calibri"/>
        <w:bCs/>
        <w:color w:val="000000"/>
        <w:sz w:val="20"/>
        <w:szCs w:val="20"/>
      </w:rPr>
    </w:lvl>
    <w:lvl w:ilvl="1">
      <w:start w:val="1"/>
      <w:numFmt w:val="decimal"/>
      <w:lvlText w:val="%1.%2"/>
      <w:lvlJc w:val="left"/>
      <w:pPr>
        <w:tabs>
          <w:tab w:val="num" w:pos="0"/>
        </w:tabs>
        <w:ind w:left="760" w:hanging="400"/>
      </w:pPr>
      <w:rPr>
        <w:rFonts w:ascii="Bookman Old Style" w:hAnsi="Bookman Old Style" w:cs="Bookman Old Style" w:hint="default"/>
        <w:bCs/>
        <w:color w:val="000000"/>
        <w:sz w:val="20"/>
        <w:szCs w:val="20"/>
        <w:lang w:eastAsia="ar-SA"/>
      </w:rPr>
    </w:lvl>
    <w:lvl w:ilvl="2">
      <w:start w:val="1"/>
      <w:numFmt w:val="decimal"/>
      <w:lvlText w:val="%1.%2.%3"/>
      <w:lvlJc w:val="left"/>
      <w:pPr>
        <w:tabs>
          <w:tab w:val="num" w:pos="0"/>
        </w:tabs>
        <w:ind w:left="1080" w:hanging="720"/>
      </w:pPr>
      <w:rPr>
        <w:rFonts w:ascii="Bookman Old Style" w:hAnsi="Bookman Old Style" w:cs="Bookman Old Style" w:hint="default"/>
        <w:bCs/>
        <w:color w:val="000000"/>
        <w:sz w:val="20"/>
        <w:szCs w:val="20"/>
        <w:lang w:eastAsia="ar-SA"/>
      </w:rPr>
    </w:lvl>
    <w:lvl w:ilvl="3">
      <w:start w:val="1"/>
      <w:numFmt w:val="decimal"/>
      <w:lvlText w:val="%1.%2.%3.%4"/>
      <w:lvlJc w:val="left"/>
      <w:pPr>
        <w:tabs>
          <w:tab w:val="num" w:pos="0"/>
        </w:tabs>
        <w:ind w:left="1080" w:hanging="720"/>
      </w:pPr>
      <w:rPr>
        <w:rFonts w:ascii="Bookman Old Style" w:hAnsi="Bookman Old Style" w:cs="Bookman Old Style" w:hint="default"/>
        <w:bCs/>
        <w:color w:val="000000"/>
        <w:sz w:val="20"/>
        <w:szCs w:val="20"/>
        <w:lang w:eastAsia="ar-SA"/>
      </w:rPr>
    </w:lvl>
    <w:lvl w:ilvl="4">
      <w:start w:val="1"/>
      <w:numFmt w:val="decimal"/>
      <w:lvlText w:val="%1.%2.%3.%4.%5"/>
      <w:lvlJc w:val="left"/>
      <w:pPr>
        <w:tabs>
          <w:tab w:val="num" w:pos="0"/>
        </w:tabs>
        <w:ind w:left="1440" w:hanging="1080"/>
      </w:pPr>
      <w:rPr>
        <w:rFonts w:ascii="Bookman Old Style" w:hAnsi="Bookman Old Style" w:cs="Bookman Old Style" w:hint="default"/>
        <w:bCs/>
        <w:color w:val="000000"/>
        <w:sz w:val="20"/>
        <w:szCs w:val="20"/>
        <w:lang w:eastAsia="ar-SA"/>
      </w:rPr>
    </w:lvl>
    <w:lvl w:ilvl="5">
      <w:start w:val="1"/>
      <w:numFmt w:val="decimal"/>
      <w:lvlText w:val="%1.%2.%3.%4.%5.%6"/>
      <w:lvlJc w:val="left"/>
      <w:pPr>
        <w:tabs>
          <w:tab w:val="num" w:pos="0"/>
        </w:tabs>
        <w:ind w:left="1440" w:hanging="1080"/>
      </w:pPr>
      <w:rPr>
        <w:rFonts w:ascii="Bookman Old Style" w:hAnsi="Bookman Old Style" w:cs="Bookman Old Style" w:hint="default"/>
        <w:bCs/>
        <w:color w:val="000000"/>
        <w:sz w:val="20"/>
        <w:szCs w:val="20"/>
        <w:lang w:eastAsia="ar-SA"/>
      </w:rPr>
    </w:lvl>
    <w:lvl w:ilvl="6">
      <w:start w:val="1"/>
      <w:numFmt w:val="decimal"/>
      <w:lvlText w:val="%1.%2.%3.%4.%5.%6.%7"/>
      <w:lvlJc w:val="left"/>
      <w:pPr>
        <w:tabs>
          <w:tab w:val="num" w:pos="0"/>
        </w:tabs>
        <w:ind w:left="1800" w:hanging="1440"/>
      </w:pPr>
      <w:rPr>
        <w:rFonts w:ascii="Bookman Old Style" w:hAnsi="Bookman Old Style" w:cs="Bookman Old Style" w:hint="default"/>
        <w:bCs/>
        <w:color w:val="000000"/>
        <w:sz w:val="20"/>
        <w:szCs w:val="20"/>
        <w:lang w:eastAsia="ar-SA"/>
      </w:rPr>
    </w:lvl>
    <w:lvl w:ilvl="7">
      <w:start w:val="1"/>
      <w:numFmt w:val="decimal"/>
      <w:lvlText w:val="%1.%2.%3.%4.%5.%6.%7.%8"/>
      <w:lvlJc w:val="left"/>
      <w:pPr>
        <w:tabs>
          <w:tab w:val="num" w:pos="0"/>
        </w:tabs>
        <w:ind w:left="1800" w:hanging="1440"/>
      </w:pPr>
      <w:rPr>
        <w:rFonts w:ascii="Bookman Old Style" w:hAnsi="Bookman Old Style" w:cs="Bookman Old Style" w:hint="default"/>
        <w:bCs/>
        <w:color w:val="000000"/>
        <w:sz w:val="20"/>
        <w:szCs w:val="20"/>
        <w:lang w:eastAsia="ar-SA"/>
      </w:rPr>
    </w:lvl>
    <w:lvl w:ilvl="8">
      <w:start w:val="1"/>
      <w:numFmt w:val="decimal"/>
      <w:lvlText w:val="%1.%2.%3.%4.%5.%6.%7.%8.%9"/>
      <w:lvlJc w:val="left"/>
      <w:pPr>
        <w:tabs>
          <w:tab w:val="num" w:pos="0"/>
        </w:tabs>
        <w:ind w:left="2160" w:hanging="1800"/>
      </w:pPr>
      <w:rPr>
        <w:rFonts w:ascii="Bookman Old Style" w:hAnsi="Bookman Old Style" w:cs="Bookman Old Style" w:hint="default"/>
        <w:bCs/>
        <w:color w:val="000000"/>
        <w:sz w:val="20"/>
        <w:szCs w:val="20"/>
        <w:lang w:eastAsia="ar-SA"/>
      </w:rPr>
    </w:lvl>
  </w:abstractNum>
  <w:abstractNum w:abstractNumId="3" w15:restartNumberingAfterBreak="0">
    <w:nsid w:val="062C048F"/>
    <w:multiLevelType w:val="hybridMultilevel"/>
    <w:tmpl w:val="7F266F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4666A"/>
    <w:multiLevelType w:val="hybridMultilevel"/>
    <w:tmpl w:val="40A200E2"/>
    <w:lvl w:ilvl="0" w:tplc="04150011">
      <w:start w:val="1"/>
      <w:numFmt w:val="decimal"/>
      <w:lvlText w:val="%1)"/>
      <w:lvlJc w:val="left"/>
      <w:pPr>
        <w:ind w:left="720" w:hanging="360"/>
      </w:pPr>
      <w:rPr>
        <w:b/>
        <w:bCs/>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28451A"/>
    <w:multiLevelType w:val="hybridMultilevel"/>
    <w:tmpl w:val="328A51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C646AA"/>
    <w:multiLevelType w:val="hybridMultilevel"/>
    <w:tmpl w:val="5D867BE6"/>
    <w:lvl w:ilvl="0" w:tplc="C4E4DC26">
      <w:start w:val="1"/>
      <w:numFmt w:val="lowerLetter"/>
      <w:lvlText w:val="%1)"/>
      <w:lvlJc w:val="left"/>
      <w:pPr>
        <w:ind w:left="1068" w:hanging="360"/>
      </w:pPr>
      <w:rPr>
        <w:b w:val="0"/>
        <w:bCs w:val="0"/>
      </w:rPr>
    </w:lvl>
    <w:lvl w:ilvl="1" w:tplc="FFFFFFFF">
      <w:start w:val="1"/>
      <w:numFmt w:val="decimal"/>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09855D98"/>
    <w:multiLevelType w:val="singleLevel"/>
    <w:tmpl w:val="DA9E94BA"/>
    <w:lvl w:ilvl="0">
      <w:start w:val="1"/>
      <w:numFmt w:val="decimal"/>
      <w:lvlText w:val="%1)"/>
      <w:legacy w:legacy="1" w:legacySpace="0" w:legacyIndent="235"/>
      <w:lvlJc w:val="left"/>
      <w:rPr>
        <w:rFonts w:ascii="Bookman Old Style" w:hAnsi="Bookman Old Style" w:cs="Times New Roman" w:hint="default"/>
        <w:b/>
        <w:bCs/>
      </w:rPr>
    </w:lvl>
  </w:abstractNum>
  <w:abstractNum w:abstractNumId="8"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833809"/>
    <w:multiLevelType w:val="hybridMultilevel"/>
    <w:tmpl w:val="99F4C8FC"/>
    <w:lvl w:ilvl="0" w:tplc="F51CDDB4">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4257AB3"/>
    <w:multiLevelType w:val="hybridMultilevel"/>
    <w:tmpl w:val="CF989D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032F2B"/>
    <w:multiLevelType w:val="hybridMultilevel"/>
    <w:tmpl w:val="8996A3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5A6A4D"/>
    <w:multiLevelType w:val="hybridMultilevel"/>
    <w:tmpl w:val="0DD623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E61247"/>
    <w:multiLevelType w:val="hybridMultilevel"/>
    <w:tmpl w:val="96DE2C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3F3ED8"/>
    <w:multiLevelType w:val="hybridMultilevel"/>
    <w:tmpl w:val="977A8E86"/>
    <w:lvl w:ilvl="0" w:tplc="04150017">
      <w:start w:val="1"/>
      <w:numFmt w:val="lowerLetter"/>
      <w:lvlText w:val="%1)"/>
      <w:lvlJc w:val="left"/>
      <w:pPr>
        <w:ind w:left="720" w:hanging="360"/>
      </w:pPr>
      <w:rPr>
        <w:b/>
        <w:bCs/>
      </w:rPr>
    </w:lvl>
    <w:lvl w:ilvl="1" w:tplc="FFFFFFFF">
      <w:start w:val="1"/>
      <w:numFmt w:val="lowerLetter"/>
      <w:lvlText w:val="%2)"/>
      <w:lvlJc w:val="left"/>
      <w:pPr>
        <w:ind w:left="1480" w:hanging="40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B944C4"/>
    <w:multiLevelType w:val="hybridMultilevel"/>
    <w:tmpl w:val="D3A266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1F65ED8"/>
    <w:multiLevelType w:val="hybridMultilevel"/>
    <w:tmpl w:val="43600E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2BD2C9C"/>
    <w:multiLevelType w:val="hybridMultilevel"/>
    <w:tmpl w:val="7A98A67A"/>
    <w:lvl w:ilvl="0" w:tplc="2D486AEA">
      <w:start w:val="1"/>
      <w:numFmt w:val="decimal"/>
      <w:lvlText w:val="%1."/>
      <w:lvlJc w:val="left"/>
      <w:pPr>
        <w:ind w:left="720" w:hanging="360"/>
      </w:pPr>
      <w:rPr>
        <w:rFonts w:ascii="Bookman Old Style" w:eastAsia="Times New Roman" w:hAnsi="Bookman Old Style"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DE17D9"/>
    <w:multiLevelType w:val="hybridMultilevel"/>
    <w:tmpl w:val="8D9E8DB4"/>
    <w:lvl w:ilvl="0" w:tplc="BACEE74C">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B11658"/>
    <w:multiLevelType w:val="hybridMultilevel"/>
    <w:tmpl w:val="9FECCA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A867A4"/>
    <w:multiLevelType w:val="hybridMultilevel"/>
    <w:tmpl w:val="00946E22"/>
    <w:lvl w:ilvl="0" w:tplc="0415000F">
      <w:start w:val="5"/>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F634D2"/>
    <w:multiLevelType w:val="hybridMultilevel"/>
    <w:tmpl w:val="D5A009F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CB5335B"/>
    <w:multiLevelType w:val="hybridMultilevel"/>
    <w:tmpl w:val="A552C040"/>
    <w:lvl w:ilvl="0" w:tplc="0EB0B8EA">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4924CA"/>
    <w:multiLevelType w:val="hybridMultilevel"/>
    <w:tmpl w:val="010C7F10"/>
    <w:lvl w:ilvl="0" w:tplc="04150011">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0F65B4"/>
    <w:multiLevelType w:val="multilevel"/>
    <w:tmpl w:val="5E96F7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7" w15:restartNumberingAfterBreak="0">
    <w:nsid w:val="4FE41BF5"/>
    <w:multiLevelType w:val="hybridMultilevel"/>
    <w:tmpl w:val="41DE5936"/>
    <w:lvl w:ilvl="0" w:tplc="D2CC754A">
      <w:start w:val="1"/>
      <w:numFmt w:val="decimal"/>
      <w:lvlText w:val="%1."/>
      <w:lvlJc w:val="left"/>
      <w:pPr>
        <w:ind w:left="720" w:hanging="360"/>
      </w:pPr>
      <w:rPr>
        <w:b/>
        <w:bCs/>
      </w:rPr>
    </w:lvl>
    <w:lvl w:ilvl="1" w:tplc="718A1F44">
      <w:start w:val="1"/>
      <w:numFmt w:val="lowerLetter"/>
      <w:lvlText w:val="%2)"/>
      <w:lvlJc w:val="left"/>
      <w:pPr>
        <w:ind w:left="1480" w:hanging="40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C31820"/>
    <w:multiLevelType w:val="hybridMultilevel"/>
    <w:tmpl w:val="4926C54C"/>
    <w:lvl w:ilvl="0" w:tplc="9ED01B4A">
      <w:start w:val="1"/>
      <w:numFmt w:val="decimal"/>
      <w:lvlText w:val="%1."/>
      <w:lvlJc w:val="left"/>
      <w:pPr>
        <w:ind w:left="-1010" w:hanging="430"/>
      </w:pPr>
      <w:rPr>
        <w:rFonts w:hint="default"/>
        <w:b/>
        <w:bCs/>
      </w:rPr>
    </w:lvl>
    <w:lvl w:ilvl="1" w:tplc="04150019" w:tentative="1">
      <w:start w:val="1"/>
      <w:numFmt w:val="lowerLetter"/>
      <w:lvlText w:val="%2."/>
      <w:lvlJc w:val="left"/>
      <w:pPr>
        <w:ind w:left="-36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1080" w:hanging="360"/>
      </w:pPr>
    </w:lvl>
    <w:lvl w:ilvl="4" w:tplc="04150019" w:tentative="1">
      <w:start w:val="1"/>
      <w:numFmt w:val="lowerLetter"/>
      <w:lvlText w:val="%5."/>
      <w:lvlJc w:val="left"/>
      <w:pPr>
        <w:ind w:left="1800" w:hanging="360"/>
      </w:pPr>
    </w:lvl>
    <w:lvl w:ilvl="5" w:tplc="0415001B" w:tentative="1">
      <w:start w:val="1"/>
      <w:numFmt w:val="lowerRoman"/>
      <w:lvlText w:val="%6."/>
      <w:lvlJc w:val="right"/>
      <w:pPr>
        <w:ind w:left="2520" w:hanging="180"/>
      </w:pPr>
    </w:lvl>
    <w:lvl w:ilvl="6" w:tplc="0415000F" w:tentative="1">
      <w:start w:val="1"/>
      <w:numFmt w:val="decimal"/>
      <w:lvlText w:val="%7."/>
      <w:lvlJc w:val="left"/>
      <w:pPr>
        <w:ind w:left="3240" w:hanging="360"/>
      </w:pPr>
    </w:lvl>
    <w:lvl w:ilvl="7" w:tplc="04150019" w:tentative="1">
      <w:start w:val="1"/>
      <w:numFmt w:val="lowerLetter"/>
      <w:lvlText w:val="%8."/>
      <w:lvlJc w:val="left"/>
      <w:pPr>
        <w:ind w:left="3960" w:hanging="360"/>
      </w:pPr>
    </w:lvl>
    <w:lvl w:ilvl="8" w:tplc="0415001B" w:tentative="1">
      <w:start w:val="1"/>
      <w:numFmt w:val="lowerRoman"/>
      <w:lvlText w:val="%9."/>
      <w:lvlJc w:val="right"/>
      <w:pPr>
        <w:ind w:left="4680" w:hanging="180"/>
      </w:pPr>
    </w:lvl>
  </w:abstractNum>
  <w:abstractNum w:abstractNumId="29" w15:restartNumberingAfterBreak="0">
    <w:nsid w:val="622D3518"/>
    <w:multiLevelType w:val="singleLevel"/>
    <w:tmpl w:val="AC28F9BA"/>
    <w:lvl w:ilvl="0">
      <w:start w:val="1"/>
      <w:numFmt w:val="lowerLetter"/>
      <w:lvlText w:val="%1)"/>
      <w:legacy w:legacy="1" w:legacySpace="0" w:legacyIndent="360"/>
      <w:lvlJc w:val="left"/>
      <w:rPr>
        <w:rFonts w:ascii="Bookman Old Style" w:hAnsi="Bookman Old Style" w:cs="Times New Roman" w:hint="default"/>
        <w:b w:val="0"/>
        <w:bCs w:val="0"/>
      </w:rPr>
    </w:lvl>
  </w:abstractNum>
  <w:abstractNum w:abstractNumId="30" w15:restartNumberingAfterBreak="0">
    <w:nsid w:val="64763EBB"/>
    <w:multiLevelType w:val="hybridMultilevel"/>
    <w:tmpl w:val="91C83E4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D83824"/>
    <w:multiLevelType w:val="singleLevel"/>
    <w:tmpl w:val="6F08EF84"/>
    <w:lvl w:ilvl="0">
      <w:start w:val="1"/>
      <w:numFmt w:val="decimal"/>
      <w:lvlText w:val="%1."/>
      <w:legacy w:legacy="1" w:legacySpace="0" w:legacyIndent="322"/>
      <w:lvlJc w:val="left"/>
      <w:rPr>
        <w:rFonts w:ascii="Bookman Old Style" w:hAnsi="Bookman Old Style" w:cs="Times New Roman" w:hint="default"/>
        <w:b/>
        <w:bCs/>
      </w:rPr>
    </w:lvl>
  </w:abstractNum>
  <w:abstractNum w:abstractNumId="32" w15:restartNumberingAfterBreak="0">
    <w:nsid w:val="67E461B4"/>
    <w:multiLevelType w:val="hybridMultilevel"/>
    <w:tmpl w:val="EF2C28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98D1985"/>
    <w:multiLevelType w:val="hybridMultilevel"/>
    <w:tmpl w:val="FFF069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9CF7B86"/>
    <w:multiLevelType w:val="hybridMultilevel"/>
    <w:tmpl w:val="19B235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826F90"/>
    <w:multiLevelType w:val="singleLevel"/>
    <w:tmpl w:val="CDE8F88A"/>
    <w:lvl w:ilvl="0">
      <w:start w:val="1"/>
      <w:numFmt w:val="decimal"/>
      <w:lvlText w:val="%1)"/>
      <w:legacy w:legacy="1" w:legacySpace="0" w:legacyIndent="355"/>
      <w:lvlJc w:val="left"/>
      <w:rPr>
        <w:rFonts w:ascii="Bookman Old Style" w:hAnsi="Bookman Old Style" w:cs="Times New Roman" w:hint="default"/>
        <w:b/>
        <w:bCs/>
      </w:rPr>
    </w:lvl>
  </w:abstractNum>
  <w:abstractNum w:abstractNumId="38" w15:restartNumberingAfterBreak="0">
    <w:nsid w:val="70C037DA"/>
    <w:multiLevelType w:val="hybridMultilevel"/>
    <w:tmpl w:val="FF224CB4"/>
    <w:lvl w:ilvl="0" w:tplc="F9CCD280">
      <w:start w:val="1"/>
      <w:numFmt w:val="decimal"/>
      <w:lvlText w:val="%1."/>
      <w:lvlJc w:val="left"/>
      <w:pPr>
        <w:ind w:left="780" w:hanging="420"/>
      </w:pPr>
      <w:rPr>
        <w:rFonts w:hint="default"/>
        <w:b/>
        <w:bCs/>
      </w:rPr>
    </w:lvl>
    <w:lvl w:ilvl="1" w:tplc="9FCA89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2C365D"/>
    <w:multiLevelType w:val="hybridMultilevel"/>
    <w:tmpl w:val="8D7C6D4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76555C32"/>
    <w:multiLevelType w:val="hybridMultilevel"/>
    <w:tmpl w:val="9D6E2E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7333F4"/>
    <w:multiLevelType w:val="hybridMultilevel"/>
    <w:tmpl w:val="20329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9D37914"/>
    <w:multiLevelType w:val="hybridMultilevel"/>
    <w:tmpl w:val="94006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451557708">
    <w:abstractNumId w:val="1"/>
  </w:num>
  <w:num w:numId="2" w16cid:durableId="638805154">
    <w:abstractNumId w:val="18"/>
  </w:num>
  <w:num w:numId="3" w16cid:durableId="1737819046">
    <w:abstractNumId w:val="40"/>
  </w:num>
  <w:num w:numId="4" w16cid:durableId="815491636">
    <w:abstractNumId w:val="43"/>
  </w:num>
  <w:num w:numId="5" w16cid:durableId="141772292">
    <w:abstractNumId w:val="30"/>
  </w:num>
  <w:num w:numId="6" w16cid:durableId="1419593902">
    <w:abstractNumId w:val="3"/>
  </w:num>
  <w:num w:numId="7" w16cid:durableId="257641997">
    <w:abstractNumId w:val="5"/>
  </w:num>
  <w:num w:numId="8" w16cid:durableId="435835642">
    <w:abstractNumId w:val="20"/>
  </w:num>
  <w:num w:numId="9" w16cid:durableId="2003005580">
    <w:abstractNumId w:val="16"/>
  </w:num>
  <w:num w:numId="10" w16cid:durableId="2053536200">
    <w:abstractNumId w:val="32"/>
  </w:num>
  <w:num w:numId="11" w16cid:durableId="1348949175">
    <w:abstractNumId w:val="22"/>
  </w:num>
  <w:num w:numId="12" w16cid:durableId="1206714464">
    <w:abstractNumId w:val="17"/>
  </w:num>
  <w:num w:numId="13" w16cid:durableId="366949718">
    <w:abstractNumId w:val="19"/>
  </w:num>
  <w:num w:numId="14" w16cid:durableId="1701709805">
    <w:abstractNumId w:val="39"/>
  </w:num>
  <w:num w:numId="15" w16cid:durableId="868908351">
    <w:abstractNumId w:val="33"/>
  </w:num>
  <w:num w:numId="16" w16cid:durableId="538395642">
    <w:abstractNumId w:val="34"/>
  </w:num>
  <w:num w:numId="17" w16cid:durableId="594900092">
    <w:abstractNumId w:val="41"/>
  </w:num>
  <w:num w:numId="18" w16cid:durableId="2114519065">
    <w:abstractNumId w:val="12"/>
  </w:num>
  <w:num w:numId="19" w16cid:durableId="1552571770">
    <w:abstractNumId w:val="10"/>
  </w:num>
  <w:num w:numId="20" w16cid:durableId="1443842396">
    <w:abstractNumId w:val="21"/>
  </w:num>
  <w:num w:numId="21" w16cid:durableId="325137817">
    <w:abstractNumId w:val="28"/>
  </w:num>
  <w:num w:numId="22" w16cid:durableId="1545216578">
    <w:abstractNumId w:val="23"/>
  </w:num>
  <w:num w:numId="23" w16cid:durableId="1936473708">
    <w:abstractNumId w:val="4"/>
  </w:num>
  <w:num w:numId="24" w16cid:durableId="1849951586">
    <w:abstractNumId w:val="6"/>
  </w:num>
  <w:num w:numId="25" w16cid:durableId="500045178">
    <w:abstractNumId w:val="24"/>
  </w:num>
  <w:num w:numId="26" w16cid:durableId="557938996">
    <w:abstractNumId w:val="31"/>
  </w:num>
  <w:num w:numId="27" w16cid:durableId="507332094">
    <w:abstractNumId w:val="7"/>
  </w:num>
  <w:num w:numId="28" w16cid:durableId="1778477557">
    <w:abstractNumId w:val="29"/>
  </w:num>
  <w:num w:numId="29" w16cid:durableId="953248679">
    <w:abstractNumId w:val="38"/>
  </w:num>
  <w:num w:numId="30" w16cid:durableId="730619736">
    <w:abstractNumId w:val="37"/>
  </w:num>
  <w:num w:numId="31" w16cid:durableId="1963148222">
    <w:abstractNumId w:val="9"/>
  </w:num>
  <w:num w:numId="32" w16cid:durableId="283462634">
    <w:abstractNumId w:val="14"/>
  </w:num>
  <w:num w:numId="33" w16cid:durableId="337930348">
    <w:abstractNumId w:val="13"/>
  </w:num>
  <w:num w:numId="34" w16cid:durableId="1392536675">
    <w:abstractNumId w:val="36"/>
  </w:num>
  <w:num w:numId="35" w16cid:durableId="1330329040">
    <w:abstractNumId w:val="35"/>
  </w:num>
  <w:num w:numId="36" w16cid:durableId="508298654">
    <w:abstractNumId w:val="8"/>
  </w:num>
  <w:num w:numId="37" w16cid:durableId="1006321085">
    <w:abstractNumId w:val="26"/>
  </w:num>
  <w:num w:numId="38" w16cid:durableId="1138298568">
    <w:abstractNumId w:val="44"/>
  </w:num>
  <w:num w:numId="39" w16cid:durableId="1206019420">
    <w:abstractNumId w:val="42"/>
  </w:num>
  <w:num w:numId="40" w16cid:durableId="1441336860">
    <w:abstractNumId w:val="11"/>
  </w:num>
  <w:num w:numId="41" w16cid:durableId="1951546044">
    <w:abstractNumId w:val="27"/>
  </w:num>
  <w:num w:numId="42" w16cid:durableId="34694837">
    <w:abstractNumId w:val="15"/>
  </w:num>
  <w:num w:numId="43" w16cid:durableId="635140181">
    <w:abstractNumId w:val="2"/>
  </w:num>
  <w:num w:numId="44" w16cid:durableId="1987394913">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3D"/>
    <w:rsid w:val="000008AE"/>
    <w:rsid w:val="00010F2C"/>
    <w:rsid w:val="000148DB"/>
    <w:rsid w:val="00015815"/>
    <w:rsid w:val="0001695E"/>
    <w:rsid w:val="000205ED"/>
    <w:rsid w:val="00022269"/>
    <w:rsid w:val="000224E6"/>
    <w:rsid w:val="000236CC"/>
    <w:rsid w:val="00025562"/>
    <w:rsid w:val="00026B64"/>
    <w:rsid w:val="000333DE"/>
    <w:rsid w:val="00040F13"/>
    <w:rsid w:val="00042BA5"/>
    <w:rsid w:val="0004735F"/>
    <w:rsid w:val="00047EF9"/>
    <w:rsid w:val="000509DF"/>
    <w:rsid w:val="00051257"/>
    <w:rsid w:val="0005491B"/>
    <w:rsid w:val="00056739"/>
    <w:rsid w:val="00056E55"/>
    <w:rsid w:val="00057706"/>
    <w:rsid w:val="0006303F"/>
    <w:rsid w:val="00064AB1"/>
    <w:rsid w:val="0006670A"/>
    <w:rsid w:val="00070202"/>
    <w:rsid w:val="00072823"/>
    <w:rsid w:val="00095563"/>
    <w:rsid w:val="000A19A9"/>
    <w:rsid w:val="000A47B0"/>
    <w:rsid w:val="000B0C60"/>
    <w:rsid w:val="000B4699"/>
    <w:rsid w:val="000B5CC0"/>
    <w:rsid w:val="000C3626"/>
    <w:rsid w:val="000C4F1C"/>
    <w:rsid w:val="000D3FF2"/>
    <w:rsid w:val="000D7D3D"/>
    <w:rsid w:val="000E2154"/>
    <w:rsid w:val="000E27AA"/>
    <w:rsid w:val="000E445D"/>
    <w:rsid w:val="000F2ADE"/>
    <w:rsid w:val="000F3D99"/>
    <w:rsid w:val="000F6096"/>
    <w:rsid w:val="00101C5A"/>
    <w:rsid w:val="00111263"/>
    <w:rsid w:val="0011226D"/>
    <w:rsid w:val="00113835"/>
    <w:rsid w:val="00116BD7"/>
    <w:rsid w:val="001264F7"/>
    <w:rsid w:val="001274EE"/>
    <w:rsid w:val="00130C17"/>
    <w:rsid w:val="00133798"/>
    <w:rsid w:val="00137C6B"/>
    <w:rsid w:val="001409B4"/>
    <w:rsid w:val="001444F1"/>
    <w:rsid w:val="0014595E"/>
    <w:rsid w:val="0014638F"/>
    <w:rsid w:val="001564D9"/>
    <w:rsid w:val="00160DB5"/>
    <w:rsid w:val="00162722"/>
    <w:rsid w:val="00175726"/>
    <w:rsid w:val="00192081"/>
    <w:rsid w:val="001A0C03"/>
    <w:rsid w:val="001C1B22"/>
    <w:rsid w:val="001C2D53"/>
    <w:rsid w:val="001C55B2"/>
    <w:rsid w:val="001D134E"/>
    <w:rsid w:val="001D2E3F"/>
    <w:rsid w:val="001D3C45"/>
    <w:rsid w:val="001E0E74"/>
    <w:rsid w:val="001F686D"/>
    <w:rsid w:val="002021EF"/>
    <w:rsid w:val="002059A0"/>
    <w:rsid w:val="0020635F"/>
    <w:rsid w:val="0023115C"/>
    <w:rsid w:val="0023575D"/>
    <w:rsid w:val="002405AF"/>
    <w:rsid w:val="00241FC7"/>
    <w:rsid w:val="00242D9A"/>
    <w:rsid w:val="002500A3"/>
    <w:rsid w:val="002630E8"/>
    <w:rsid w:val="00263A9F"/>
    <w:rsid w:val="0026653B"/>
    <w:rsid w:val="00275D87"/>
    <w:rsid w:val="00281B6C"/>
    <w:rsid w:val="0028484C"/>
    <w:rsid w:val="002969B3"/>
    <w:rsid w:val="002A259F"/>
    <w:rsid w:val="002A5EAE"/>
    <w:rsid w:val="002B22AB"/>
    <w:rsid w:val="002B58A6"/>
    <w:rsid w:val="002B63F1"/>
    <w:rsid w:val="002C0131"/>
    <w:rsid w:val="002D0114"/>
    <w:rsid w:val="002D410B"/>
    <w:rsid w:val="002D50DA"/>
    <w:rsid w:val="002D5ED4"/>
    <w:rsid w:val="002D6D0C"/>
    <w:rsid w:val="002F0C54"/>
    <w:rsid w:val="002F625D"/>
    <w:rsid w:val="002F702F"/>
    <w:rsid w:val="0030432F"/>
    <w:rsid w:val="0030473F"/>
    <w:rsid w:val="00310EE7"/>
    <w:rsid w:val="00331012"/>
    <w:rsid w:val="003312AF"/>
    <w:rsid w:val="003325CD"/>
    <w:rsid w:val="003371D9"/>
    <w:rsid w:val="0034479E"/>
    <w:rsid w:val="00344C1D"/>
    <w:rsid w:val="00345213"/>
    <w:rsid w:val="00345E7B"/>
    <w:rsid w:val="00357837"/>
    <w:rsid w:val="00361CC6"/>
    <w:rsid w:val="003656F0"/>
    <w:rsid w:val="00370913"/>
    <w:rsid w:val="003735CB"/>
    <w:rsid w:val="003735F3"/>
    <w:rsid w:val="003743BE"/>
    <w:rsid w:val="0037555C"/>
    <w:rsid w:val="00375C6F"/>
    <w:rsid w:val="00377904"/>
    <w:rsid w:val="00381BF4"/>
    <w:rsid w:val="00382683"/>
    <w:rsid w:val="00387801"/>
    <w:rsid w:val="0039165D"/>
    <w:rsid w:val="00397FC6"/>
    <w:rsid w:val="003A0281"/>
    <w:rsid w:val="003B0CCF"/>
    <w:rsid w:val="003C04B3"/>
    <w:rsid w:val="003C0B44"/>
    <w:rsid w:val="003C1BB1"/>
    <w:rsid w:val="003D0837"/>
    <w:rsid w:val="003D26D2"/>
    <w:rsid w:val="003D376C"/>
    <w:rsid w:val="003D4C6F"/>
    <w:rsid w:val="003E3576"/>
    <w:rsid w:val="003E45C6"/>
    <w:rsid w:val="003E5651"/>
    <w:rsid w:val="003E62D0"/>
    <w:rsid w:val="003F36D1"/>
    <w:rsid w:val="003F3B21"/>
    <w:rsid w:val="003F5A63"/>
    <w:rsid w:val="004033F7"/>
    <w:rsid w:val="004111B4"/>
    <w:rsid w:val="00411FB2"/>
    <w:rsid w:val="00416E13"/>
    <w:rsid w:val="00420B04"/>
    <w:rsid w:val="00424F23"/>
    <w:rsid w:val="00426051"/>
    <w:rsid w:val="00442215"/>
    <w:rsid w:val="004435C6"/>
    <w:rsid w:val="0044550B"/>
    <w:rsid w:val="00455D22"/>
    <w:rsid w:val="004576CD"/>
    <w:rsid w:val="00460076"/>
    <w:rsid w:val="00460EA0"/>
    <w:rsid w:val="00461633"/>
    <w:rsid w:val="00461854"/>
    <w:rsid w:val="00462E8E"/>
    <w:rsid w:val="004748E4"/>
    <w:rsid w:val="0047716E"/>
    <w:rsid w:val="00483369"/>
    <w:rsid w:val="00492283"/>
    <w:rsid w:val="004A105F"/>
    <w:rsid w:val="004A501C"/>
    <w:rsid w:val="004B06D9"/>
    <w:rsid w:val="004B4239"/>
    <w:rsid w:val="004B4B93"/>
    <w:rsid w:val="004C2EEF"/>
    <w:rsid w:val="004D2131"/>
    <w:rsid w:val="004D3101"/>
    <w:rsid w:val="004D5F5C"/>
    <w:rsid w:val="004D6115"/>
    <w:rsid w:val="004F3FCF"/>
    <w:rsid w:val="00501FBE"/>
    <w:rsid w:val="005125E8"/>
    <w:rsid w:val="00521FB8"/>
    <w:rsid w:val="0052292B"/>
    <w:rsid w:val="005232BC"/>
    <w:rsid w:val="005234E9"/>
    <w:rsid w:val="00525B6E"/>
    <w:rsid w:val="0052749F"/>
    <w:rsid w:val="00534EE6"/>
    <w:rsid w:val="00535E56"/>
    <w:rsid w:val="0054011B"/>
    <w:rsid w:val="005415EB"/>
    <w:rsid w:val="00550835"/>
    <w:rsid w:val="0055390B"/>
    <w:rsid w:val="00560A44"/>
    <w:rsid w:val="00567BB4"/>
    <w:rsid w:val="00572793"/>
    <w:rsid w:val="00574675"/>
    <w:rsid w:val="00576087"/>
    <w:rsid w:val="00581130"/>
    <w:rsid w:val="00583352"/>
    <w:rsid w:val="0059060D"/>
    <w:rsid w:val="00590FE5"/>
    <w:rsid w:val="00594278"/>
    <w:rsid w:val="005A21A1"/>
    <w:rsid w:val="005A4222"/>
    <w:rsid w:val="005A4D7B"/>
    <w:rsid w:val="005A7914"/>
    <w:rsid w:val="005B20EB"/>
    <w:rsid w:val="005B3650"/>
    <w:rsid w:val="005C14F9"/>
    <w:rsid w:val="005D100D"/>
    <w:rsid w:val="005D3DD0"/>
    <w:rsid w:val="005D71AE"/>
    <w:rsid w:val="005E0105"/>
    <w:rsid w:val="005E1768"/>
    <w:rsid w:val="005E42D7"/>
    <w:rsid w:val="005E4E11"/>
    <w:rsid w:val="005F2143"/>
    <w:rsid w:val="005F63D2"/>
    <w:rsid w:val="006066F5"/>
    <w:rsid w:val="0061044E"/>
    <w:rsid w:val="00610FED"/>
    <w:rsid w:val="0061771F"/>
    <w:rsid w:val="006200F3"/>
    <w:rsid w:val="006212B4"/>
    <w:rsid w:val="0062548A"/>
    <w:rsid w:val="0062677B"/>
    <w:rsid w:val="006350FF"/>
    <w:rsid w:val="00651EEC"/>
    <w:rsid w:val="00657BB8"/>
    <w:rsid w:val="00657C53"/>
    <w:rsid w:val="00661BA0"/>
    <w:rsid w:val="0066241C"/>
    <w:rsid w:val="00662A4D"/>
    <w:rsid w:val="00670027"/>
    <w:rsid w:val="00672D9C"/>
    <w:rsid w:val="00677D5F"/>
    <w:rsid w:val="00680671"/>
    <w:rsid w:val="00692BA2"/>
    <w:rsid w:val="0069495D"/>
    <w:rsid w:val="006A4710"/>
    <w:rsid w:val="006B13CE"/>
    <w:rsid w:val="006C5AF8"/>
    <w:rsid w:val="006C6374"/>
    <w:rsid w:val="006C7C33"/>
    <w:rsid w:val="006E0B0A"/>
    <w:rsid w:val="006E328C"/>
    <w:rsid w:val="006E59DF"/>
    <w:rsid w:val="006F049D"/>
    <w:rsid w:val="006F3615"/>
    <w:rsid w:val="00700C69"/>
    <w:rsid w:val="0070281C"/>
    <w:rsid w:val="00710FDD"/>
    <w:rsid w:val="00711E2D"/>
    <w:rsid w:val="00715542"/>
    <w:rsid w:val="00725E68"/>
    <w:rsid w:val="00733984"/>
    <w:rsid w:val="00733F59"/>
    <w:rsid w:val="007405F7"/>
    <w:rsid w:val="00741F3C"/>
    <w:rsid w:val="00747558"/>
    <w:rsid w:val="007537D6"/>
    <w:rsid w:val="007663EF"/>
    <w:rsid w:val="00767B91"/>
    <w:rsid w:val="00770564"/>
    <w:rsid w:val="007775BC"/>
    <w:rsid w:val="007839BC"/>
    <w:rsid w:val="007840E2"/>
    <w:rsid w:val="00787F9B"/>
    <w:rsid w:val="007926E2"/>
    <w:rsid w:val="007951F6"/>
    <w:rsid w:val="0079578D"/>
    <w:rsid w:val="007A2C22"/>
    <w:rsid w:val="007B0F70"/>
    <w:rsid w:val="007B2D66"/>
    <w:rsid w:val="007B79DC"/>
    <w:rsid w:val="007C29FF"/>
    <w:rsid w:val="007C383B"/>
    <w:rsid w:val="007C4AF4"/>
    <w:rsid w:val="007D2B9F"/>
    <w:rsid w:val="007D5726"/>
    <w:rsid w:val="007E073F"/>
    <w:rsid w:val="007E1948"/>
    <w:rsid w:val="007E1C9A"/>
    <w:rsid w:val="007E2656"/>
    <w:rsid w:val="007E4561"/>
    <w:rsid w:val="007E5187"/>
    <w:rsid w:val="007F4DE9"/>
    <w:rsid w:val="00800379"/>
    <w:rsid w:val="00811C96"/>
    <w:rsid w:val="008129D9"/>
    <w:rsid w:val="0081471C"/>
    <w:rsid w:val="00814834"/>
    <w:rsid w:val="00814BFF"/>
    <w:rsid w:val="0082066B"/>
    <w:rsid w:val="00825601"/>
    <w:rsid w:val="00831187"/>
    <w:rsid w:val="00841ED8"/>
    <w:rsid w:val="008425B7"/>
    <w:rsid w:val="00843231"/>
    <w:rsid w:val="00843B0F"/>
    <w:rsid w:val="00853113"/>
    <w:rsid w:val="00856DA7"/>
    <w:rsid w:val="0086517E"/>
    <w:rsid w:val="0087353F"/>
    <w:rsid w:val="00873995"/>
    <w:rsid w:val="00876E09"/>
    <w:rsid w:val="00877A56"/>
    <w:rsid w:val="00886CFA"/>
    <w:rsid w:val="00887C4A"/>
    <w:rsid w:val="00895C68"/>
    <w:rsid w:val="00896740"/>
    <w:rsid w:val="008A187C"/>
    <w:rsid w:val="008A6071"/>
    <w:rsid w:val="008A7BF1"/>
    <w:rsid w:val="008B02FD"/>
    <w:rsid w:val="008B459B"/>
    <w:rsid w:val="008B488D"/>
    <w:rsid w:val="008B6CF1"/>
    <w:rsid w:val="008C5AE5"/>
    <w:rsid w:val="008D2CDD"/>
    <w:rsid w:val="008D38D1"/>
    <w:rsid w:val="008D47DB"/>
    <w:rsid w:val="008D4B9C"/>
    <w:rsid w:val="008D73C3"/>
    <w:rsid w:val="008F7479"/>
    <w:rsid w:val="00905D00"/>
    <w:rsid w:val="0091635D"/>
    <w:rsid w:val="00920B85"/>
    <w:rsid w:val="00924EEF"/>
    <w:rsid w:val="009453B7"/>
    <w:rsid w:val="00950ED9"/>
    <w:rsid w:val="00954D13"/>
    <w:rsid w:val="00955187"/>
    <w:rsid w:val="00960584"/>
    <w:rsid w:val="00960A70"/>
    <w:rsid w:val="00966AC2"/>
    <w:rsid w:val="00967680"/>
    <w:rsid w:val="00967AB6"/>
    <w:rsid w:val="00974E67"/>
    <w:rsid w:val="00975EFD"/>
    <w:rsid w:val="00983080"/>
    <w:rsid w:val="00986541"/>
    <w:rsid w:val="00986829"/>
    <w:rsid w:val="009871E5"/>
    <w:rsid w:val="00994737"/>
    <w:rsid w:val="00997517"/>
    <w:rsid w:val="009A0211"/>
    <w:rsid w:val="009A1853"/>
    <w:rsid w:val="009A4F8A"/>
    <w:rsid w:val="009A5734"/>
    <w:rsid w:val="009A5C42"/>
    <w:rsid w:val="009A6EC2"/>
    <w:rsid w:val="009A75F9"/>
    <w:rsid w:val="009A7D90"/>
    <w:rsid w:val="009B4DC6"/>
    <w:rsid w:val="009B5FE0"/>
    <w:rsid w:val="009B7910"/>
    <w:rsid w:val="009C2BFA"/>
    <w:rsid w:val="009C6602"/>
    <w:rsid w:val="009C7D8E"/>
    <w:rsid w:val="009D3155"/>
    <w:rsid w:val="009D3AD1"/>
    <w:rsid w:val="009D3BFC"/>
    <w:rsid w:val="009D5F80"/>
    <w:rsid w:val="009E1956"/>
    <w:rsid w:val="009F367A"/>
    <w:rsid w:val="009F571E"/>
    <w:rsid w:val="009F780E"/>
    <w:rsid w:val="00A00309"/>
    <w:rsid w:val="00A00E77"/>
    <w:rsid w:val="00A054A4"/>
    <w:rsid w:val="00A1150D"/>
    <w:rsid w:val="00A21412"/>
    <w:rsid w:val="00A35E28"/>
    <w:rsid w:val="00A43234"/>
    <w:rsid w:val="00A446A0"/>
    <w:rsid w:val="00A475E7"/>
    <w:rsid w:val="00A52BAA"/>
    <w:rsid w:val="00A616E0"/>
    <w:rsid w:val="00A67ACF"/>
    <w:rsid w:val="00A72A19"/>
    <w:rsid w:val="00A736A2"/>
    <w:rsid w:val="00A8387F"/>
    <w:rsid w:val="00A877C6"/>
    <w:rsid w:val="00A9065D"/>
    <w:rsid w:val="00A917BD"/>
    <w:rsid w:val="00A92D2F"/>
    <w:rsid w:val="00A96D29"/>
    <w:rsid w:val="00A97EE7"/>
    <w:rsid w:val="00AA06C9"/>
    <w:rsid w:val="00AB17DE"/>
    <w:rsid w:val="00AB2269"/>
    <w:rsid w:val="00AB67B5"/>
    <w:rsid w:val="00AC0961"/>
    <w:rsid w:val="00AC1346"/>
    <w:rsid w:val="00AC3B21"/>
    <w:rsid w:val="00AC723F"/>
    <w:rsid w:val="00AD2808"/>
    <w:rsid w:val="00AD356F"/>
    <w:rsid w:val="00AD642F"/>
    <w:rsid w:val="00AD65F6"/>
    <w:rsid w:val="00AD768F"/>
    <w:rsid w:val="00AE1024"/>
    <w:rsid w:val="00AF0784"/>
    <w:rsid w:val="00AF171B"/>
    <w:rsid w:val="00AF2442"/>
    <w:rsid w:val="00AF5AB2"/>
    <w:rsid w:val="00B03D14"/>
    <w:rsid w:val="00B04D6F"/>
    <w:rsid w:val="00B06D98"/>
    <w:rsid w:val="00B10B3F"/>
    <w:rsid w:val="00B13FBA"/>
    <w:rsid w:val="00B179F8"/>
    <w:rsid w:val="00B30E03"/>
    <w:rsid w:val="00B3196D"/>
    <w:rsid w:val="00B31D78"/>
    <w:rsid w:val="00B34A60"/>
    <w:rsid w:val="00B3683D"/>
    <w:rsid w:val="00B37675"/>
    <w:rsid w:val="00B37C6F"/>
    <w:rsid w:val="00B41B85"/>
    <w:rsid w:val="00B50183"/>
    <w:rsid w:val="00B56916"/>
    <w:rsid w:val="00B60607"/>
    <w:rsid w:val="00B630E4"/>
    <w:rsid w:val="00B64C8D"/>
    <w:rsid w:val="00B67DDF"/>
    <w:rsid w:val="00B70C5F"/>
    <w:rsid w:val="00B713C5"/>
    <w:rsid w:val="00B728E1"/>
    <w:rsid w:val="00B74687"/>
    <w:rsid w:val="00B815F4"/>
    <w:rsid w:val="00B839FE"/>
    <w:rsid w:val="00B93B1B"/>
    <w:rsid w:val="00B95500"/>
    <w:rsid w:val="00B9652C"/>
    <w:rsid w:val="00BA7856"/>
    <w:rsid w:val="00BB1946"/>
    <w:rsid w:val="00BB3E22"/>
    <w:rsid w:val="00BC3DA2"/>
    <w:rsid w:val="00BC4161"/>
    <w:rsid w:val="00BC5814"/>
    <w:rsid w:val="00BD6CA6"/>
    <w:rsid w:val="00BD75E8"/>
    <w:rsid w:val="00BE6240"/>
    <w:rsid w:val="00BF0CBA"/>
    <w:rsid w:val="00BF39C8"/>
    <w:rsid w:val="00BF4005"/>
    <w:rsid w:val="00BF4A4A"/>
    <w:rsid w:val="00BF68A3"/>
    <w:rsid w:val="00C20FF4"/>
    <w:rsid w:val="00C241FC"/>
    <w:rsid w:val="00C26DB5"/>
    <w:rsid w:val="00C331A2"/>
    <w:rsid w:val="00C35EF7"/>
    <w:rsid w:val="00C43631"/>
    <w:rsid w:val="00C440D6"/>
    <w:rsid w:val="00C53746"/>
    <w:rsid w:val="00C54698"/>
    <w:rsid w:val="00C57100"/>
    <w:rsid w:val="00C63285"/>
    <w:rsid w:val="00C76750"/>
    <w:rsid w:val="00C76B4C"/>
    <w:rsid w:val="00C87DFF"/>
    <w:rsid w:val="00C94849"/>
    <w:rsid w:val="00CA21AC"/>
    <w:rsid w:val="00CA6E79"/>
    <w:rsid w:val="00CA7D5A"/>
    <w:rsid w:val="00CA7F8E"/>
    <w:rsid w:val="00CB37F9"/>
    <w:rsid w:val="00CB65EC"/>
    <w:rsid w:val="00CC1B62"/>
    <w:rsid w:val="00CC5755"/>
    <w:rsid w:val="00CC633E"/>
    <w:rsid w:val="00CC733D"/>
    <w:rsid w:val="00CD029E"/>
    <w:rsid w:val="00CD541D"/>
    <w:rsid w:val="00CD721A"/>
    <w:rsid w:val="00CE15D9"/>
    <w:rsid w:val="00CE4682"/>
    <w:rsid w:val="00CF3801"/>
    <w:rsid w:val="00CF5BC9"/>
    <w:rsid w:val="00CF5C4D"/>
    <w:rsid w:val="00D03A78"/>
    <w:rsid w:val="00D0467F"/>
    <w:rsid w:val="00D06127"/>
    <w:rsid w:val="00D27D73"/>
    <w:rsid w:val="00D27F9A"/>
    <w:rsid w:val="00D3354F"/>
    <w:rsid w:val="00D4080A"/>
    <w:rsid w:val="00D43701"/>
    <w:rsid w:val="00D46C1C"/>
    <w:rsid w:val="00D5041D"/>
    <w:rsid w:val="00D510F8"/>
    <w:rsid w:val="00D5445E"/>
    <w:rsid w:val="00D55880"/>
    <w:rsid w:val="00D57ABE"/>
    <w:rsid w:val="00D601C1"/>
    <w:rsid w:val="00D606C2"/>
    <w:rsid w:val="00D60B12"/>
    <w:rsid w:val="00D63694"/>
    <w:rsid w:val="00D66A96"/>
    <w:rsid w:val="00D673A7"/>
    <w:rsid w:val="00D70B21"/>
    <w:rsid w:val="00D72CE5"/>
    <w:rsid w:val="00D73FDE"/>
    <w:rsid w:val="00D769CE"/>
    <w:rsid w:val="00D76E8E"/>
    <w:rsid w:val="00D8383C"/>
    <w:rsid w:val="00D874B0"/>
    <w:rsid w:val="00D87CC6"/>
    <w:rsid w:val="00D93AD5"/>
    <w:rsid w:val="00D97262"/>
    <w:rsid w:val="00DA7CC6"/>
    <w:rsid w:val="00DB3176"/>
    <w:rsid w:val="00DD5158"/>
    <w:rsid w:val="00DD7373"/>
    <w:rsid w:val="00DF0657"/>
    <w:rsid w:val="00DF3496"/>
    <w:rsid w:val="00E02FA6"/>
    <w:rsid w:val="00E16024"/>
    <w:rsid w:val="00E201A1"/>
    <w:rsid w:val="00E221A4"/>
    <w:rsid w:val="00E236EA"/>
    <w:rsid w:val="00E339BA"/>
    <w:rsid w:val="00E35317"/>
    <w:rsid w:val="00E36D25"/>
    <w:rsid w:val="00E40FCF"/>
    <w:rsid w:val="00E41371"/>
    <w:rsid w:val="00E47E01"/>
    <w:rsid w:val="00E54643"/>
    <w:rsid w:val="00E66E16"/>
    <w:rsid w:val="00E67202"/>
    <w:rsid w:val="00E7576B"/>
    <w:rsid w:val="00E8049B"/>
    <w:rsid w:val="00E819EF"/>
    <w:rsid w:val="00E83544"/>
    <w:rsid w:val="00E8410C"/>
    <w:rsid w:val="00E84CDB"/>
    <w:rsid w:val="00E84DD2"/>
    <w:rsid w:val="00EA6B86"/>
    <w:rsid w:val="00EC16FC"/>
    <w:rsid w:val="00ED0F36"/>
    <w:rsid w:val="00ED22A0"/>
    <w:rsid w:val="00ED6F41"/>
    <w:rsid w:val="00ED7DBC"/>
    <w:rsid w:val="00EE380C"/>
    <w:rsid w:val="00F006BF"/>
    <w:rsid w:val="00F019E5"/>
    <w:rsid w:val="00F07F6D"/>
    <w:rsid w:val="00F273AB"/>
    <w:rsid w:val="00F366B6"/>
    <w:rsid w:val="00F37E00"/>
    <w:rsid w:val="00F401BB"/>
    <w:rsid w:val="00F60B25"/>
    <w:rsid w:val="00F61B7E"/>
    <w:rsid w:val="00F723BF"/>
    <w:rsid w:val="00F74573"/>
    <w:rsid w:val="00F849CB"/>
    <w:rsid w:val="00F87F29"/>
    <w:rsid w:val="00F9514B"/>
    <w:rsid w:val="00F97DFC"/>
    <w:rsid w:val="00FA238E"/>
    <w:rsid w:val="00FA34B9"/>
    <w:rsid w:val="00FA5D30"/>
    <w:rsid w:val="00FB29DF"/>
    <w:rsid w:val="00FB322E"/>
    <w:rsid w:val="00FB49DD"/>
    <w:rsid w:val="00FC31D9"/>
    <w:rsid w:val="00FD55D7"/>
    <w:rsid w:val="00FE2C70"/>
    <w:rsid w:val="00FE2DC8"/>
    <w:rsid w:val="00FE3C28"/>
    <w:rsid w:val="00FF1B71"/>
    <w:rsid w:val="00FF56FE"/>
    <w:rsid w:val="00FF6A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9B8AB"/>
  <w15:chartTrackingRefBased/>
  <w15:docId w15:val="{B607C3BE-7453-495C-A0EF-7EEAD642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sz w:val="32"/>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style>
  <w:style w:type="paragraph" w:styleId="Tekstpodstawowy">
    <w:name w:val="Body Text"/>
    <w:basedOn w:val="Normalny"/>
    <w:rsid w:val="00CA7F8E"/>
    <w:pPr>
      <w:spacing w:after="120"/>
    </w:pPr>
  </w:style>
  <w:style w:type="character" w:customStyle="1" w:styleId="ArchiCo">
    <w:name w:val="ArchiCo"/>
    <w:rsid w:val="002059A0"/>
    <w:rPr>
      <w:rFonts w:ascii="Helvetica" w:hAnsi="Helvetica"/>
      <w:color w:val="000000"/>
      <w:position w:val="0"/>
      <w:sz w:val="18"/>
      <w:vertAlign w:val="baseline"/>
      <w:em w:val="none"/>
    </w:rPr>
  </w:style>
  <w:style w:type="paragraph" w:customStyle="1" w:styleId="ArchiCoumowa">
    <w:name w:val="ArchiCo umowa"/>
    <w:basedOn w:val="Normalny"/>
    <w:rsid w:val="00AC0961"/>
    <w:pPr>
      <w:numPr>
        <w:numId w:val="1"/>
      </w:numPr>
      <w:suppressAutoHyphens/>
      <w:spacing w:line="360" w:lineRule="auto"/>
    </w:pPr>
    <w:rPr>
      <w:rFonts w:ascii="Arial" w:hAnsi="Arial"/>
      <w:sz w:val="20"/>
      <w:lang w:val="en-US"/>
    </w:rPr>
  </w:style>
  <w:style w:type="paragraph" w:styleId="Tekstpodstawowywcity2">
    <w:name w:val="Body Text Indent 2"/>
    <w:basedOn w:val="Normalny"/>
    <w:link w:val="Tekstpodstawowywcity2Znak"/>
    <w:uiPriority w:val="99"/>
    <w:semiHidden/>
    <w:unhideWhenUsed/>
    <w:rsid w:val="007C4AF4"/>
    <w:pPr>
      <w:spacing w:after="120" w:line="480" w:lineRule="auto"/>
      <w:ind w:left="283"/>
    </w:pPr>
  </w:style>
  <w:style w:type="character" w:customStyle="1" w:styleId="Tekstpodstawowywcity2Znak">
    <w:name w:val="Tekst podstawowy wcięty 2 Znak"/>
    <w:link w:val="Tekstpodstawowywcity2"/>
    <w:uiPriority w:val="99"/>
    <w:semiHidden/>
    <w:rsid w:val="007C4AF4"/>
    <w:rPr>
      <w:sz w:val="24"/>
    </w:rPr>
  </w:style>
  <w:style w:type="paragraph" w:styleId="Tekstpodstawowy3">
    <w:name w:val="Body Text 3"/>
    <w:basedOn w:val="Normalny"/>
    <w:link w:val="Tekstpodstawowy3Znak"/>
    <w:rsid w:val="00357837"/>
    <w:pPr>
      <w:spacing w:after="120"/>
    </w:pPr>
    <w:rPr>
      <w:sz w:val="16"/>
      <w:szCs w:val="16"/>
    </w:rPr>
  </w:style>
  <w:style w:type="character" w:customStyle="1" w:styleId="Tekstpodstawowy3Znak">
    <w:name w:val="Tekst podstawowy 3 Znak"/>
    <w:link w:val="Tekstpodstawowy3"/>
    <w:rsid w:val="00357837"/>
    <w:rPr>
      <w:sz w:val="16"/>
      <w:szCs w:val="16"/>
    </w:rPr>
  </w:style>
  <w:style w:type="paragraph" w:styleId="Stopka">
    <w:name w:val="footer"/>
    <w:basedOn w:val="Normalny"/>
    <w:link w:val="StopkaZnak"/>
    <w:uiPriority w:val="99"/>
    <w:unhideWhenUsed/>
    <w:rsid w:val="009A5734"/>
    <w:pPr>
      <w:tabs>
        <w:tab w:val="center" w:pos="4536"/>
        <w:tab w:val="right" w:pos="9072"/>
      </w:tabs>
    </w:pPr>
  </w:style>
  <w:style w:type="character" w:customStyle="1" w:styleId="StopkaZnak">
    <w:name w:val="Stopka Znak"/>
    <w:link w:val="Stopka"/>
    <w:uiPriority w:val="99"/>
    <w:rsid w:val="009A5734"/>
    <w:rPr>
      <w:sz w:val="24"/>
    </w:rPr>
  </w:style>
  <w:style w:type="paragraph" w:customStyle="1" w:styleId="Znak1ZnakZnak">
    <w:name w:val="Znak1 Znak Znak"/>
    <w:basedOn w:val="Normalny"/>
    <w:rsid w:val="000333DE"/>
    <w:pPr>
      <w:spacing w:after="160" w:line="240" w:lineRule="exact"/>
    </w:pPr>
    <w:rPr>
      <w:rFonts w:ascii="Verdana" w:hAnsi="Verdana"/>
      <w:sz w:val="20"/>
      <w:lang w:val="en-US" w:eastAsia="en-US"/>
    </w:rPr>
  </w:style>
  <w:style w:type="paragraph" w:styleId="Tekstdymka">
    <w:name w:val="Balloon Text"/>
    <w:basedOn w:val="Normalny"/>
    <w:link w:val="TekstdymkaZnak"/>
    <w:uiPriority w:val="99"/>
    <w:semiHidden/>
    <w:unhideWhenUsed/>
    <w:rsid w:val="00E02FA6"/>
    <w:rPr>
      <w:rFonts w:ascii="Segoe UI" w:hAnsi="Segoe UI" w:cs="Segoe UI"/>
      <w:sz w:val="18"/>
      <w:szCs w:val="18"/>
    </w:rPr>
  </w:style>
  <w:style w:type="character" w:customStyle="1" w:styleId="TekstdymkaZnak">
    <w:name w:val="Tekst dymka Znak"/>
    <w:link w:val="Tekstdymka"/>
    <w:uiPriority w:val="99"/>
    <w:semiHidden/>
    <w:rsid w:val="00E02FA6"/>
    <w:rPr>
      <w:rFonts w:ascii="Segoe UI" w:hAnsi="Segoe UI" w:cs="Segoe UI"/>
      <w:sz w:val="18"/>
      <w:szCs w:val="18"/>
    </w:rPr>
  </w:style>
  <w:style w:type="character" w:styleId="Odwoaniedokomentarza">
    <w:name w:val="annotation reference"/>
    <w:uiPriority w:val="99"/>
    <w:semiHidden/>
    <w:unhideWhenUsed/>
    <w:rsid w:val="00E02FA6"/>
    <w:rPr>
      <w:sz w:val="16"/>
      <w:szCs w:val="16"/>
    </w:rPr>
  </w:style>
  <w:style w:type="paragraph" w:styleId="Tekstkomentarza">
    <w:name w:val="annotation text"/>
    <w:basedOn w:val="Normalny"/>
    <w:link w:val="TekstkomentarzaZnak"/>
    <w:uiPriority w:val="99"/>
    <w:unhideWhenUsed/>
    <w:rsid w:val="00E02FA6"/>
    <w:rPr>
      <w:sz w:val="20"/>
    </w:rPr>
  </w:style>
  <w:style w:type="character" w:customStyle="1" w:styleId="TekstkomentarzaZnak">
    <w:name w:val="Tekst komentarza Znak"/>
    <w:basedOn w:val="Domylnaczcionkaakapitu"/>
    <w:link w:val="Tekstkomentarza"/>
    <w:uiPriority w:val="99"/>
    <w:rsid w:val="00E02FA6"/>
  </w:style>
  <w:style w:type="paragraph" w:styleId="Tematkomentarza">
    <w:name w:val="annotation subject"/>
    <w:basedOn w:val="Tekstkomentarza"/>
    <w:next w:val="Tekstkomentarza"/>
    <w:link w:val="TematkomentarzaZnak"/>
    <w:uiPriority w:val="99"/>
    <w:semiHidden/>
    <w:unhideWhenUsed/>
    <w:rsid w:val="00E02FA6"/>
    <w:rPr>
      <w:b/>
      <w:bCs/>
    </w:rPr>
  </w:style>
  <w:style w:type="character" w:customStyle="1" w:styleId="TematkomentarzaZnak">
    <w:name w:val="Temat komentarza Znak"/>
    <w:link w:val="Tematkomentarza"/>
    <w:uiPriority w:val="99"/>
    <w:semiHidden/>
    <w:rsid w:val="00E02FA6"/>
    <w:rPr>
      <w:b/>
      <w:bCs/>
    </w:rPr>
  </w:style>
  <w:style w:type="paragraph" w:styleId="Akapitzlist">
    <w:name w:val="List Paragraph"/>
    <w:basedOn w:val="Normalny"/>
    <w:qFormat/>
    <w:rsid w:val="008B459B"/>
    <w:pPr>
      <w:ind w:left="708"/>
    </w:pPr>
  </w:style>
  <w:style w:type="paragraph" w:styleId="Poprawka">
    <w:name w:val="Revision"/>
    <w:hidden/>
    <w:uiPriority w:val="99"/>
    <w:semiHidden/>
    <w:rsid w:val="00BF68A3"/>
    <w:rPr>
      <w:sz w:val="24"/>
    </w:rPr>
  </w:style>
  <w:style w:type="paragraph" w:customStyle="1" w:styleId="Styl1">
    <w:name w:val="Styl1"/>
    <w:basedOn w:val="Normalny"/>
    <w:link w:val="Styl1Znak"/>
    <w:rsid w:val="00331012"/>
    <w:pPr>
      <w:widowControl w:val="0"/>
      <w:shd w:val="clear" w:color="auto" w:fill="FFFFFF"/>
      <w:autoSpaceDE w:val="0"/>
      <w:autoSpaceDN w:val="0"/>
      <w:adjustRightInd w:val="0"/>
      <w:spacing w:line="336" w:lineRule="exact"/>
      <w:ind w:left="379"/>
    </w:pPr>
    <w:rPr>
      <w:szCs w:val="24"/>
    </w:rPr>
  </w:style>
  <w:style w:type="character" w:customStyle="1" w:styleId="Styl1Znak">
    <w:name w:val="Styl1 Znak"/>
    <w:link w:val="Styl1"/>
    <w:rsid w:val="00331012"/>
    <w:rPr>
      <w:sz w:val="24"/>
      <w:szCs w:val="24"/>
      <w:shd w:val="clear" w:color="auto" w:fill="FFFFFF"/>
    </w:rPr>
  </w:style>
  <w:style w:type="paragraph" w:styleId="NormalnyWeb">
    <w:name w:val="Normal (Web)"/>
    <w:basedOn w:val="Normalny"/>
    <w:uiPriority w:val="99"/>
    <w:semiHidden/>
    <w:unhideWhenUsed/>
    <w:rsid w:val="00AF0784"/>
    <w:pPr>
      <w:spacing w:before="100" w:beforeAutospacing="1" w:after="100" w:afterAutospacing="1"/>
    </w:pPr>
    <w:rPr>
      <w:szCs w:val="24"/>
    </w:rPr>
  </w:style>
  <w:style w:type="character" w:styleId="Uwydatnienie">
    <w:name w:val="Emphasis"/>
    <w:uiPriority w:val="20"/>
    <w:qFormat/>
    <w:rsid w:val="002A259F"/>
    <w:rPr>
      <w:i/>
      <w:iCs/>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rsid w:val="002A259F"/>
    <w:pPr>
      <w:spacing w:after="200" w:line="276" w:lineRule="auto"/>
    </w:pPr>
    <w:rPr>
      <w:rFonts w:ascii="Calibri" w:eastAsia="Calibri" w:hAnsi="Calibri"/>
      <w:sz w:val="20"/>
      <w:u w:color="000000"/>
      <w:lang w:eastAsia="en-US"/>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A259F"/>
    <w:rPr>
      <w:rFonts w:ascii="Calibri" w:eastAsia="Calibri" w:hAnsi="Calibri"/>
      <w:u w:color="000000"/>
      <w:lang w:eastAsia="en-US"/>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2A259F"/>
    <w:rPr>
      <w:vertAlign w:val="superscript"/>
    </w:rPr>
  </w:style>
  <w:style w:type="character" w:styleId="Hipercze">
    <w:name w:val="Hyperlink"/>
    <w:basedOn w:val="Domylnaczcionkaakapitu"/>
    <w:uiPriority w:val="99"/>
    <w:unhideWhenUsed/>
    <w:rsid w:val="00C331A2"/>
    <w:rPr>
      <w:color w:val="467886" w:themeColor="hyperlink"/>
      <w:u w:val="single"/>
    </w:rPr>
  </w:style>
  <w:style w:type="character" w:styleId="Nierozpoznanawzmianka">
    <w:name w:val="Unresolved Mention"/>
    <w:basedOn w:val="Domylnaczcionkaakapitu"/>
    <w:uiPriority w:val="99"/>
    <w:semiHidden/>
    <w:unhideWhenUsed/>
    <w:rsid w:val="00C33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882147">
      <w:bodyDiv w:val="1"/>
      <w:marLeft w:val="0"/>
      <w:marRight w:val="0"/>
      <w:marTop w:val="0"/>
      <w:marBottom w:val="0"/>
      <w:divBdr>
        <w:top w:val="none" w:sz="0" w:space="0" w:color="auto"/>
        <w:left w:val="none" w:sz="0" w:space="0" w:color="auto"/>
        <w:bottom w:val="none" w:sz="0" w:space="0" w:color="auto"/>
        <w:right w:val="none" w:sz="0" w:space="0" w:color="auto"/>
      </w:divBdr>
    </w:div>
    <w:div w:id="1041370141">
      <w:bodyDiv w:val="1"/>
      <w:marLeft w:val="0"/>
      <w:marRight w:val="0"/>
      <w:marTop w:val="0"/>
      <w:marBottom w:val="0"/>
      <w:divBdr>
        <w:top w:val="none" w:sz="0" w:space="0" w:color="auto"/>
        <w:left w:val="none" w:sz="0" w:space="0" w:color="auto"/>
        <w:bottom w:val="none" w:sz="0" w:space="0" w:color="auto"/>
        <w:right w:val="none" w:sz="0" w:space="0" w:color="auto"/>
      </w:divBdr>
    </w:div>
    <w:div w:id="1070733374">
      <w:bodyDiv w:val="1"/>
      <w:marLeft w:val="0"/>
      <w:marRight w:val="0"/>
      <w:marTop w:val="0"/>
      <w:marBottom w:val="0"/>
      <w:divBdr>
        <w:top w:val="none" w:sz="0" w:space="0" w:color="auto"/>
        <w:left w:val="none" w:sz="0" w:space="0" w:color="auto"/>
        <w:bottom w:val="none" w:sz="0" w:space="0" w:color="auto"/>
        <w:right w:val="none" w:sz="0" w:space="0" w:color="auto"/>
      </w:divBdr>
    </w:div>
    <w:div w:id="159370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y@tp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galis.pl/document-view.seam?documentId=mfrxilrtg4ytimjzhe4tiltqmfyc4njrga4deobqge"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C93BC-A08B-4D68-8162-DC371F04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10737</Words>
  <Characters>64426</Characters>
  <Application>Microsoft Office Word</Application>
  <DocSecurity>0</DocSecurity>
  <Lines>536</Lines>
  <Paragraphs>150</Paragraphs>
  <ScaleCrop>false</ScaleCrop>
  <HeadingPairs>
    <vt:vector size="2" baseType="variant">
      <vt:variant>
        <vt:lpstr>Tytuł</vt:lpstr>
      </vt:variant>
      <vt:variant>
        <vt:i4>1</vt:i4>
      </vt:variant>
    </vt:vector>
  </HeadingPairs>
  <TitlesOfParts>
    <vt:vector size="1" baseType="lpstr">
      <vt:lpstr>Umowa</vt:lpstr>
    </vt:vector>
  </TitlesOfParts>
  <Company>Tatrzański Park Narodowy</Company>
  <LinksUpToDate>false</LinksUpToDate>
  <CharactersWithSpaces>75013</CharactersWithSpaces>
  <SharedDoc>false</SharedDoc>
  <HLinks>
    <vt:vector size="6" baseType="variant">
      <vt:variant>
        <vt:i4>2949177</vt:i4>
      </vt:variant>
      <vt:variant>
        <vt:i4>0</vt:i4>
      </vt:variant>
      <vt:variant>
        <vt:i4>0</vt:i4>
      </vt:variant>
      <vt:variant>
        <vt:i4>5</vt:i4>
      </vt:variant>
      <vt:variant>
        <vt:lpwstr>https://sip.legalis.pl/document-view.seam?documentId=mfrxilrtg4ytimjzhe4tiltqmfyc4njrga4deobqge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Andrzej Gąsienica</dc:creator>
  <cp:keywords/>
  <cp:lastModifiedBy>Morawiec, Marta</cp:lastModifiedBy>
  <cp:revision>3</cp:revision>
  <cp:lastPrinted>2026-01-14T10:38:00Z</cp:lastPrinted>
  <dcterms:created xsi:type="dcterms:W3CDTF">2026-04-30T10:09:00Z</dcterms:created>
  <dcterms:modified xsi:type="dcterms:W3CDTF">2026-04-30T10:14:00Z</dcterms:modified>
</cp:coreProperties>
</file>